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png" ContentType="image/png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</Types>
</file>

<file path=_rels/.rels><?xml version="1.0" encoding="UTF-8" standalone="yes"?>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rFonts w:cs="Calibri" w:hAnsi="Calibri" w:eastAsia="Calibri" w:ascii="Calibri"/>
          <w:sz w:val="28"/>
          <w:szCs w:val="28"/>
        </w:rPr>
        <w:jc w:val="center"/>
        <w:spacing w:before="46"/>
        <w:ind w:left="544" w:right="543" w:hanging="1"/>
      </w:pPr>
      <w:r>
        <w:rPr>
          <w:rFonts w:cs="Calibri" w:hAnsi="Calibri" w:eastAsia="Calibri" w:ascii="Calibri"/>
          <w:b/>
          <w:spacing w:val="0"/>
          <w:w w:val="100"/>
          <w:sz w:val="28"/>
          <w:szCs w:val="28"/>
        </w:rPr>
        <w:t>RE</w:t>
      </w:r>
      <w:r>
        <w:rPr>
          <w:rFonts w:cs="Calibri" w:hAnsi="Calibri" w:eastAsia="Calibri" w:ascii="Calibri"/>
          <w:b/>
          <w:spacing w:val="1"/>
          <w:w w:val="100"/>
          <w:sz w:val="28"/>
          <w:szCs w:val="28"/>
        </w:rPr>
        <w:t>G</w:t>
      </w:r>
      <w:r>
        <w:rPr>
          <w:rFonts w:cs="Calibri" w:hAnsi="Calibri" w:eastAsia="Calibri" w:ascii="Calibri"/>
          <w:b/>
          <w:spacing w:val="-1"/>
          <w:w w:val="100"/>
          <w:sz w:val="28"/>
          <w:szCs w:val="28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8"/>
          <w:szCs w:val="28"/>
        </w:rPr>
        <w:t>AME</w:t>
      </w:r>
      <w:r>
        <w:rPr>
          <w:rFonts w:cs="Calibri" w:hAnsi="Calibri" w:eastAsia="Calibri" w:ascii="Calibri"/>
          <w:b/>
          <w:spacing w:val="-3"/>
          <w:w w:val="100"/>
          <w:sz w:val="28"/>
          <w:szCs w:val="28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8"/>
          <w:szCs w:val="28"/>
        </w:rPr>
        <w:t>TO</w:t>
      </w:r>
      <w:r>
        <w:rPr>
          <w:rFonts w:cs="Calibri" w:hAnsi="Calibri" w:eastAsia="Calibri" w:ascii="Calibri"/>
          <w:b/>
          <w:spacing w:val="-1"/>
          <w:w w:val="100"/>
          <w:sz w:val="28"/>
          <w:szCs w:val="28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8"/>
          <w:szCs w:val="28"/>
        </w:rPr>
        <w:t>DE</w:t>
      </w:r>
      <w:r>
        <w:rPr>
          <w:rFonts w:cs="Calibri" w:hAnsi="Calibri" w:eastAsia="Calibri" w:ascii="Calibri"/>
          <w:b/>
          <w:spacing w:val="0"/>
          <w:w w:val="100"/>
          <w:sz w:val="28"/>
          <w:szCs w:val="28"/>
        </w:rPr>
        <w:t> </w:t>
      </w:r>
      <w:r>
        <w:rPr>
          <w:rFonts w:cs="Calibri" w:hAnsi="Calibri" w:eastAsia="Calibri" w:ascii="Calibri"/>
          <w:b/>
          <w:spacing w:val="-2"/>
          <w:w w:val="100"/>
          <w:sz w:val="28"/>
          <w:szCs w:val="28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8"/>
          <w:szCs w:val="28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8"/>
          <w:szCs w:val="28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8"/>
          <w:szCs w:val="28"/>
        </w:rPr>
        <w:t>DIRECCI</w:t>
      </w:r>
      <w:r>
        <w:rPr>
          <w:rFonts w:cs="Calibri" w:hAnsi="Calibri" w:eastAsia="Calibri" w:ascii="Calibri"/>
          <w:b/>
          <w:spacing w:val="-1"/>
          <w:w w:val="100"/>
          <w:sz w:val="28"/>
          <w:szCs w:val="28"/>
        </w:rPr>
        <w:t>Ó</w:t>
      </w:r>
      <w:r>
        <w:rPr>
          <w:rFonts w:cs="Calibri" w:hAnsi="Calibri" w:eastAsia="Calibri" w:ascii="Calibri"/>
          <w:b/>
          <w:spacing w:val="0"/>
          <w:w w:val="100"/>
          <w:sz w:val="28"/>
          <w:szCs w:val="28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8"/>
          <w:szCs w:val="28"/>
        </w:rPr>
        <w:t> </w:t>
      </w:r>
      <w:r>
        <w:rPr>
          <w:rFonts w:cs="Calibri" w:hAnsi="Calibri" w:eastAsia="Calibri" w:ascii="Calibri"/>
          <w:b/>
          <w:spacing w:val="-2"/>
          <w:w w:val="100"/>
          <w:sz w:val="28"/>
          <w:szCs w:val="28"/>
        </w:rPr>
        <w:t>D</w:t>
      </w:r>
      <w:r>
        <w:rPr>
          <w:rFonts w:cs="Calibri" w:hAnsi="Calibri" w:eastAsia="Calibri" w:ascii="Calibri"/>
          <w:b/>
          <w:spacing w:val="0"/>
          <w:w w:val="100"/>
          <w:sz w:val="28"/>
          <w:szCs w:val="28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8"/>
          <w:szCs w:val="28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8"/>
          <w:szCs w:val="28"/>
        </w:rPr>
        <w:t>M</w:t>
      </w:r>
      <w:r>
        <w:rPr>
          <w:rFonts w:cs="Calibri" w:hAnsi="Calibri" w:eastAsia="Calibri" w:ascii="Calibri"/>
          <w:b/>
          <w:spacing w:val="-1"/>
          <w:w w:val="100"/>
          <w:sz w:val="28"/>
          <w:szCs w:val="28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8"/>
          <w:szCs w:val="28"/>
        </w:rPr>
        <w:t>D</w:t>
      </w:r>
      <w:r>
        <w:rPr>
          <w:rFonts w:cs="Calibri" w:hAnsi="Calibri" w:eastAsia="Calibri" w:ascii="Calibri"/>
          <w:b/>
          <w:spacing w:val="-2"/>
          <w:w w:val="100"/>
          <w:sz w:val="28"/>
          <w:szCs w:val="28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8"/>
          <w:szCs w:val="28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8"/>
          <w:szCs w:val="28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8"/>
          <w:szCs w:val="28"/>
        </w:rPr>
        <w:t>AMBIENTE</w:t>
      </w:r>
      <w:r>
        <w:rPr>
          <w:rFonts w:cs="Calibri" w:hAnsi="Calibri" w:eastAsia="Calibri" w:ascii="Calibri"/>
          <w:b/>
          <w:spacing w:val="-1"/>
          <w:w w:val="100"/>
          <w:sz w:val="28"/>
          <w:szCs w:val="28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8"/>
          <w:szCs w:val="28"/>
        </w:rPr>
        <w:t>Y</w:t>
      </w:r>
      <w:r>
        <w:rPr>
          <w:rFonts w:cs="Calibri" w:hAnsi="Calibri" w:eastAsia="Calibri" w:ascii="Calibri"/>
          <w:b/>
          <w:spacing w:val="0"/>
          <w:w w:val="100"/>
          <w:sz w:val="28"/>
          <w:szCs w:val="28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8"/>
          <w:szCs w:val="28"/>
        </w:rPr>
        <w:t>CA</w:t>
      </w:r>
      <w:r>
        <w:rPr>
          <w:rFonts w:cs="Calibri" w:hAnsi="Calibri" w:eastAsia="Calibri" w:ascii="Calibri"/>
          <w:b/>
          <w:spacing w:val="-3"/>
          <w:w w:val="100"/>
          <w:sz w:val="28"/>
          <w:szCs w:val="28"/>
        </w:rPr>
        <w:t>M</w:t>
      </w:r>
      <w:r>
        <w:rPr>
          <w:rFonts w:cs="Calibri" w:hAnsi="Calibri" w:eastAsia="Calibri" w:ascii="Calibri"/>
          <w:b/>
          <w:spacing w:val="1"/>
          <w:w w:val="100"/>
          <w:sz w:val="28"/>
          <w:szCs w:val="28"/>
        </w:rPr>
        <w:t>B</w:t>
      </w:r>
      <w:r>
        <w:rPr>
          <w:rFonts w:cs="Calibri" w:hAnsi="Calibri" w:eastAsia="Calibri" w:ascii="Calibri"/>
          <w:b/>
          <w:spacing w:val="0"/>
          <w:w w:val="100"/>
          <w:sz w:val="28"/>
          <w:szCs w:val="28"/>
        </w:rPr>
        <w:t>IO</w:t>
      </w:r>
      <w:r>
        <w:rPr>
          <w:rFonts w:cs="Calibri" w:hAnsi="Calibri" w:eastAsia="Calibri" w:ascii="Calibri"/>
          <w:b/>
          <w:spacing w:val="0"/>
          <w:w w:val="100"/>
          <w:sz w:val="28"/>
          <w:szCs w:val="28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8"/>
          <w:szCs w:val="28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8"/>
          <w:szCs w:val="28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8"/>
          <w:szCs w:val="28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8"/>
          <w:szCs w:val="28"/>
        </w:rPr>
        <w:t>M</w:t>
      </w:r>
      <w:r>
        <w:rPr>
          <w:rFonts w:cs="Calibri" w:hAnsi="Calibri" w:eastAsia="Calibri" w:ascii="Calibri"/>
          <w:b/>
          <w:spacing w:val="0"/>
          <w:w w:val="100"/>
          <w:sz w:val="28"/>
          <w:szCs w:val="28"/>
        </w:rPr>
        <w:t>ATICO</w:t>
      </w:r>
      <w:r>
        <w:rPr>
          <w:rFonts w:cs="Calibri" w:hAnsi="Calibri" w:eastAsia="Calibri" w:ascii="Calibri"/>
          <w:b/>
          <w:spacing w:val="-1"/>
          <w:w w:val="100"/>
          <w:sz w:val="28"/>
          <w:szCs w:val="28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8"/>
          <w:szCs w:val="28"/>
        </w:rPr>
        <w:t>DEL</w:t>
      </w:r>
      <w:r>
        <w:rPr>
          <w:rFonts w:cs="Calibri" w:hAnsi="Calibri" w:eastAsia="Calibri" w:ascii="Calibri"/>
          <w:b/>
          <w:spacing w:val="-2"/>
          <w:w w:val="100"/>
          <w:sz w:val="28"/>
          <w:szCs w:val="28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8"/>
          <w:szCs w:val="28"/>
        </w:rPr>
        <w:t>M</w:t>
      </w:r>
      <w:r>
        <w:rPr>
          <w:rFonts w:cs="Calibri" w:hAnsi="Calibri" w:eastAsia="Calibri" w:ascii="Calibri"/>
          <w:b/>
          <w:spacing w:val="-2"/>
          <w:w w:val="100"/>
          <w:sz w:val="28"/>
          <w:szCs w:val="28"/>
        </w:rPr>
        <w:t>U</w:t>
      </w:r>
      <w:r>
        <w:rPr>
          <w:rFonts w:cs="Calibri" w:hAnsi="Calibri" w:eastAsia="Calibri" w:ascii="Calibri"/>
          <w:b/>
          <w:spacing w:val="0"/>
          <w:w w:val="100"/>
          <w:sz w:val="28"/>
          <w:szCs w:val="28"/>
        </w:rPr>
        <w:t>NIC</w:t>
      </w:r>
      <w:r>
        <w:rPr>
          <w:rFonts w:cs="Calibri" w:hAnsi="Calibri" w:eastAsia="Calibri" w:ascii="Calibri"/>
          <w:b/>
          <w:spacing w:val="-1"/>
          <w:w w:val="100"/>
          <w:sz w:val="28"/>
          <w:szCs w:val="28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8"/>
          <w:szCs w:val="28"/>
        </w:rPr>
        <w:t>P</w:t>
      </w:r>
      <w:r>
        <w:rPr>
          <w:rFonts w:cs="Calibri" w:hAnsi="Calibri" w:eastAsia="Calibri" w:ascii="Calibri"/>
          <w:b/>
          <w:spacing w:val="-1"/>
          <w:w w:val="100"/>
          <w:sz w:val="28"/>
          <w:szCs w:val="28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8"/>
          <w:szCs w:val="28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8"/>
          <w:szCs w:val="28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8"/>
          <w:szCs w:val="28"/>
        </w:rPr>
        <w:t>DE</w:t>
      </w:r>
      <w:r>
        <w:rPr>
          <w:rFonts w:cs="Calibri" w:hAnsi="Calibri" w:eastAsia="Calibri" w:ascii="Calibri"/>
          <w:b/>
          <w:spacing w:val="0"/>
          <w:w w:val="100"/>
          <w:sz w:val="28"/>
          <w:szCs w:val="28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8"/>
          <w:szCs w:val="28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8"/>
          <w:szCs w:val="28"/>
        </w:rPr>
        <w:t>X</w:t>
      </w:r>
      <w:r>
        <w:rPr>
          <w:rFonts w:cs="Calibri" w:hAnsi="Calibri" w:eastAsia="Calibri" w:ascii="Calibri"/>
          <w:b/>
          <w:spacing w:val="0"/>
          <w:w w:val="100"/>
          <w:sz w:val="28"/>
          <w:szCs w:val="28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8"/>
          <w:szCs w:val="28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8"/>
          <w:szCs w:val="28"/>
        </w:rPr>
        <w:t>AHUACÁN</w:t>
      </w:r>
      <w:r>
        <w:rPr>
          <w:rFonts w:cs="Calibri" w:hAnsi="Calibri" w:eastAsia="Calibri" w:ascii="Calibri"/>
          <w:b/>
          <w:spacing w:val="0"/>
          <w:w w:val="100"/>
          <w:sz w:val="28"/>
          <w:szCs w:val="28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8"/>
          <w:szCs w:val="28"/>
        </w:rPr>
        <w:t>DE</w:t>
      </w:r>
      <w:r>
        <w:rPr>
          <w:rFonts w:cs="Calibri" w:hAnsi="Calibri" w:eastAsia="Calibri" w:ascii="Calibri"/>
          <w:b/>
          <w:spacing w:val="0"/>
          <w:w w:val="100"/>
          <w:sz w:val="28"/>
          <w:szCs w:val="28"/>
        </w:rPr>
        <w:t> </w:t>
      </w:r>
      <w:r>
        <w:rPr>
          <w:rFonts w:cs="Calibri" w:hAnsi="Calibri" w:eastAsia="Calibri" w:ascii="Calibri"/>
          <w:b/>
          <w:spacing w:val="-2"/>
          <w:w w:val="100"/>
          <w:sz w:val="28"/>
          <w:szCs w:val="28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8"/>
          <w:szCs w:val="28"/>
        </w:rPr>
        <w:t>OS</w:t>
      </w:r>
      <w:r>
        <w:rPr>
          <w:rFonts w:cs="Calibri" w:hAnsi="Calibri" w:eastAsia="Calibri" w:ascii="Calibri"/>
          <w:b/>
          <w:spacing w:val="-2"/>
          <w:w w:val="100"/>
          <w:sz w:val="28"/>
          <w:szCs w:val="28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8"/>
          <w:szCs w:val="28"/>
        </w:rPr>
        <w:t>M</w:t>
      </w:r>
      <w:r>
        <w:rPr>
          <w:rFonts w:cs="Calibri" w:hAnsi="Calibri" w:eastAsia="Calibri" w:ascii="Calibri"/>
          <w:b/>
          <w:spacing w:val="-1"/>
          <w:w w:val="100"/>
          <w:sz w:val="28"/>
          <w:szCs w:val="28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8"/>
          <w:szCs w:val="28"/>
        </w:rPr>
        <w:t>M</w:t>
      </w:r>
      <w:r>
        <w:rPr>
          <w:rFonts w:cs="Calibri" w:hAnsi="Calibri" w:eastAsia="Calibri" w:ascii="Calibri"/>
          <w:b/>
          <w:spacing w:val="-2"/>
          <w:w w:val="100"/>
          <w:sz w:val="28"/>
          <w:szCs w:val="28"/>
        </w:rPr>
        <w:t>B</w:t>
      </w:r>
      <w:r>
        <w:rPr>
          <w:rFonts w:cs="Calibri" w:hAnsi="Calibri" w:eastAsia="Calibri" w:ascii="Calibri"/>
          <w:b/>
          <w:spacing w:val="0"/>
          <w:w w:val="100"/>
          <w:sz w:val="28"/>
          <w:szCs w:val="28"/>
        </w:rPr>
        <w:t>RI</w:t>
      </w:r>
      <w:r>
        <w:rPr>
          <w:rFonts w:cs="Calibri" w:hAnsi="Calibri" w:eastAsia="Calibri" w:ascii="Calibri"/>
          <w:b/>
          <w:spacing w:val="-1"/>
          <w:w w:val="100"/>
          <w:sz w:val="28"/>
          <w:szCs w:val="28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8"/>
          <w:szCs w:val="28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8"/>
          <w:szCs w:val="28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8"/>
          <w:szCs w:val="28"/>
        </w:rPr>
        <w:t>S</w:t>
      </w:r>
      <w:r>
        <w:rPr>
          <w:rFonts w:cs="Calibri" w:hAnsi="Calibri" w:eastAsia="Calibri" w:ascii="Calibri"/>
          <w:b/>
          <w:spacing w:val="0"/>
          <w:w w:val="100"/>
          <w:sz w:val="28"/>
          <w:szCs w:val="28"/>
        </w:rPr>
        <w:t>,</w:t>
      </w:r>
      <w:r>
        <w:rPr>
          <w:rFonts w:cs="Calibri" w:hAnsi="Calibri" w:eastAsia="Calibri" w:ascii="Calibri"/>
          <w:b/>
          <w:spacing w:val="0"/>
          <w:w w:val="100"/>
          <w:sz w:val="28"/>
          <w:szCs w:val="28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8"/>
          <w:szCs w:val="28"/>
        </w:rPr>
        <w:t>J</w:t>
      </w:r>
      <w:r>
        <w:rPr>
          <w:rFonts w:cs="Calibri" w:hAnsi="Calibri" w:eastAsia="Calibri" w:ascii="Calibri"/>
          <w:b/>
          <w:spacing w:val="1"/>
          <w:w w:val="100"/>
          <w:sz w:val="28"/>
          <w:szCs w:val="28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8"/>
          <w:szCs w:val="28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8"/>
          <w:szCs w:val="28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8"/>
          <w:szCs w:val="28"/>
        </w:rPr>
        <w:t>S</w:t>
      </w:r>
      <w:r>
        <w:rPr>
          <w:rFonts w:cs="Calibri" w:hAnsi="Calibri" w:eastAsia="Calibri" w:ascii="Calibri"/>
          <w:b/>
          <w:spacing w:val="0"/>
          <w:w w:val="100"/>
          <w:sz w:val="28"/>
          <w:szCs w:val="28"/>
        </w:rPr>
        <w:t>CO.</w:t>
      </w:r>
      <w:r>
        <w:rPr>
          <w:rFonts w:cs="Calibri" w:hAnsi="Calibri" w:eastAsia="Calibri" w:ascii="Calibri"/>
          <w:spacing w:val="0"/>
          <w:w w:val="100"/>
          <w:sz w:val="28"/>
          <w:szCs w:val="28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6"/>
          <w:szCs w:val="26"/>
        </w:rPr>
        <w:jc w:val="left"/>
        <w:spacing w:before="9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4"/>
          <w:szCs w:val="24"/>
        </w:rPr>
        <w:jc w:val="center"/>
        <w:ind w:left="4142" w:right="4139"/>
      </w:pP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ND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2"/>
          <w:szCs w:val="22"/>
        </w:rPr>
        <w:jc w:val="left"/>
        <w:spacing w:before="16" w:lineRule="exact" w:line="220"/>
      </w:pPr>
      <w:r>
        <w:rPr>
          <w:sz w:val="22"/>
          <w:szCs w:val="22"/>
        </w:rPr>
      </w:r>
    </w:p>
    <w:p>
      <w:pPr>
        <w:rPr>
          <w:rFonts w:cs="Calibri" w:hAnsi="Calibri" w:eastAsia="Calibri" w:ascii="Calibri"/>
          <w:sz w:val="24"/>
          <w:szCs w:val="24"/>
        </w:rPr>
        <w:jc w:val="center"/>
        <w:ind w:left="64" w:right="72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Ti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le</w:t>
      </w:r>
      <w:r>
        <w:rPr>
          <w:rFonts w:cs="Calibri" w:hAnsi="Calibri" w:eastAsia="Calibri" w:ascii="Calibri"/>
          <w:spacing w:val="9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...............................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.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...............................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.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.................</w:t>
      </w:r>
      <w:r>
        <w:rPr>
          <w:rFonts w:cs="Calibri" w:hAnsi="Calibri" w:eastAsia="Calibri" w:ascii="Calibri"/>
          <w:spacing w:val="-3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4</w:t>
      </w:r>
    </w:p>
    <w:p>
      <w:pPr>
        <w:rPr>
          <w:sz w:val="14"/>
          <w:szCs w:val="14"/>
        </w:rPr>
        <w:jc w:val="left"/>
        <w:spacing w:before="4" w:lineRule="exact" w:line="140"/>
      </w:pPr>
      <w:r>
        <w:rPr>
          <w:sz w:val="14"/>
          <w:szCs w:val="14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323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Capí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j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o,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Legal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Regl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mento</w:t>
      </w:r>
      <w:r>
        <w:rPr>
          <w:rFonts w:cs="Calibri" w:hAnsi="Calibri" w:eastAsia="Calibri" w:ascii="Calibri"/>
          <w:spacing w:val="-3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..........................</w:t>
      </w:r>
      <w:r>
        <w:rPr>
          <w:rFonts w:cs="Calibri" w:hAnsi="Calibri" w:eastAsia="Calibri" w:ascii="Calibri"/>
          <w:spacing w:val="-3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4</w:t>
      </w:r>
    </w:p>
    <w:p>
      <w:pPr>
        <w:rPr>
          <w:sz w:val="14"/>
          <w:szCs w:val="14"/>
        </w:rPr>
        <w:jc w:val="left"/>
        <w:spacing w:before="4" w:lineRule="exact" w:line="140"/>
      </w:pPr>
      <w:r>
        <w:rPr>
          <w:sz w:val="14"/>
          <w:szCs w:val="14"/>
        </w:rPr>
      </w:r>
    </w:p>
    <w:p>
      <w:pPr>
        <w:rPr>
          <w:rFonts w:cs="Calibri" w:hAnsi="Calibri" w:eastAsia="Calibri" w:ascii="Calibri"/>
          <w:sz w:val="24"/>
          <w:szCs w:val="24"/>
        </w:rPr>
        <w:jc w:val="center"/>
        <w:ind w:left="64" w:right="69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Ti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ligacio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iones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-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......................</w:t>
      </w:r>
      <w:r>
        <w:rPr>
          <w:rFonts w:cs="Calibri" w:hAnsi="Calibri" w:eastAsia="Calibri" w:ascii="Calibri"/>
          <w:spacing w:val="-3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11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</w:r>
    </w:p>
    <w:p>
      <w:pPr>
        <w:rPr>
          <w:sz w:val="14"/>
          <w:szCs w:val="14"/>
        </w:rPr>
        <w:jc w:val="left"/>
        <w:spacing w:before="4" w:lineRule="exact" w:line="140"/>
      </w:pPr>
      <w:r>
        <w:rPr>
          <w:sz w:val="14"/>
          <w:szCs w:val="14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323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Capí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...............................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.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...............................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.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......</w:t>
      </w:r>
      <w:r>
        <w:rPr>
          <w:rFonts w:cs="Calibri" w:hAnsi="Calibri" w:eastAsia="Calibri" w:ascii="Calibri"/>
          <w:spacing w:val="-2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11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</w:r>
    </w:p>
    <w:p>
      <w:pPr>
        <w:rPr>
          <w:sz w:val="14"/>
          <w:szCs w:val="14"/>
        </w:rPr>
        <w:jc w:val="left"/>
        <w:spacing w:before="4" w:lineRule="exact" w:line="140"/>
      </w:pPr>
      <w:r>
        <w:rPr>
          <w:sz w:val="14"/>
          <w:szCs w:val="14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323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Capí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II</w:t>
      </w:r>
      <w:r>
        <w:rPr>
          <w:rFonts w:cs="Calibri" w:hAnsi="Calibri" w:eastAsia="Calibri" w:ascii="Calibri"/>
          <w:spacing w:val="5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Fac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...............................</w:t>
      </w:r>
      <w:r>
        <w:rPr>
          <w:rFonts w:cs="Calibri" w:hAnsi="Calibri" w:eastAsia="Calibri" w:ascii="Calibri"/>
          <w:spacing w:val="-4"/>
          <w:w w:val="100"/>
          <w:sz w:val="24"/>
          <w:szCs w:val="24"/>
        </w:rPr>
        <w:t>.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....................</w:t>
      </w:r>
      <w:r>
        <w:rPr>
          <w:rFonts w:cs="Calibri" w:hAnsi="Calibri" w:eastAsia="Calibri" w:ascii="Calibri"/>
          <w:spacing w:val="-3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11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</w:r>
    </w:p>
    <w:p>
      <w:pPr>
        <w:rPr>
          <w:sz w:val="14"/>
          <w:szCs w:val="14"/>
        </w:rPr>
        <w:jc w:val="left"/>
        <w:spacing w:before="4" w:lineRule="exact" w:line="140"/>
      </w:pPr>
      <w:r>
        <w:rPr>
          <w:sz w:val="14"/>
          <w:szCs w:val="14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323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Capí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5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Coo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ación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1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................................</w:t>
      </w:r>
      <w:r>
        <w:rPr>
          <w:rFonts w:cs="Calibri" w:hAnsi="Calibri" w:eastAsia="Calibri" w:ascii="Calibri"/>
          <w:spacing w:val="-3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13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</w:r>
    </w:p>
    <w:p>
      <w:pPr>
        <w:rPr>
          <w:sz w:val="14"/>
          <w:szCs w:val="14"/>
        </w:rPr>
        <w:jc w:val="left"/>
        <w:spacing w:before="4" w:lineRule="exact" w:line="140"/>
      </w:pPr>
      <w:r>
        <w:rPr>
          <w:sz w:val="14"/>
          <w:szCs w:val="14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323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Capí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IV</w:t>
      </w:r>
      <w:r>
        <w:rPr>
          <w:rFonts w:cs="Calibri" w:hAnsi="Calibri" w:eastAsia="Calibri" w:ascii="Calibri"/>
          <w:spacing w:val="5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ación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...............................</w:t>
      </w:r>
      <w:r>
        <w:rPr>
          <w:rFonts w:cs="Calibri" w:hAnsi="Calibri" w:eastAsia="Calibri" w:ascii="Calibri"/>
          <w:spacing w:val="-3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14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</w:r>
    </w:p>
    <w:p>
      <w:pPr>
        <w:rPr>
          <w:sz w:val="14"/>
          <w:szCs w:val="14"/>
        </w:rPr>
        <w:jc w:val="left"/>
        <w:spacing w:before="6" w:lineRule="exact" w:line="140"/>
      </w:pPr>
      <w:r>
        <w:rPr>
          <w:sz w:val="14"/>
          <w:szCs w:val="14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323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Capí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Fac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irecci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Cam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Climá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2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..</w:t>
      </w:r>
      <w:r>
        <w:rPr>
          <w:rFonts w:cs="Calibri" w:hAnsi="Calibri" w:eastAsia="Calibri" w:ascii="Calibri"/>
          <w:spacing w:val="-2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15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</w:r>
    </w:p>
    <w:p>
      <w:pPr>
        <w:rPr>
          <w:sz w:val="14"/>
          <w:szCs w:val="14"/>
        </w:rPr>
        <w:jc w:val="left"/>
        <w:spacing w:before="4" w:lineRule="exact" w:line="140"/>
      </w:pPr>
      <w:r>
        <w:rPr>
          <w:sz w:val="14"/>
          <w:szCs w:val="14"/>
        </w:rPr>
      </w:r>
    </w:p>
    <w:p>
      <w:pPr>
        <w:rPr>
          <w:rFonts w:cs="Calibri" w:hAnsi="Calibri" w:eastAsia="Calibri" w:ascii="Calibri"/>
          <w:sz w:val="24"/>
          <w:szCs w:val="24"/>
        </w:rPr>
        <w:jc w:val="center"/>
        <w:ind w:left="64" w:right="69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Ti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rcero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olí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-1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...............................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.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...............................</w:t>
      </w:r>
      <w:r>
        <w:rPr>
          <w:rFonts w:cs="Calibri" w:hAnsi="Calibri" w:eastAsia="Calibri" w:ascii="Calibri"/>
          <w:spacing w:val="-3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33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</w:r>
    </w:p>
    <w:p>
      <w:pPr>
        <w:rPr>
          <w:sz w:val="14"/>
          <w:szCs w:val="14"/>
        </w:rPr>
        <w:jc w:val="left"/>
        <w:spacing w:before="4" w:lineRule="exact" w:line="140"/>
      </w:pPr>
      <w:r>
        <w:rPr>
          <w:sz w:val="14"/>
          <w:szCs w:val="14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323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Capí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Pl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ón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7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...............................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.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...............................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.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..............</w:t>
      </w:r>
      <w:r>
        <w:rPr>
          <w:rFonts w:cs="Calibri" w:hAnsi="Calibri" w:eastAsia="Calibri" w:ascii="Calibri"/>
          <w:spacing w:val="-3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33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</w:r>
    </w:p>
    <w:p>
      <w:pPr>
        <w:rPr>
          <w:sz w:val="14"/>
          <w:szCs w:val="14"/>
        </w:rPr>
        <w:jc w:val="left"/>
        <w:spacing w:before="4" w:lineRule="exact" w:line="140"/>
      </w:pPr>
      <w:r>
        <w:rPr>
          <w:sz w:val="14"/>
          <w:szCs w:val="14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323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Capí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II</w:t>
      </w:r>
      <w:r>
        <w:rPr>
          <w:rFonts w:cs="Calibri" w:hAnsi="Calibri" w:eastAsia="Calibri" w:ascii="Calibri"/>
          <w:spacing w:val="5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ogra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ami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Ecol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Local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(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POEL)</w:t>
      </w:r>
      <w:r>
        <w:rPr>
          <w:rFonts w:cs="Calibri" w:hAnsi="Calibri" w:eastAsia="Calibri" w:ascii="Calibri"/>
          <w:spacing w:val="-1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...............................</w:t>
      </w:r>
      <w:r>
        <w:rPr>
          <w:rFonts w:cs="Calibri" w:hAnsi="Calibri" w:eastAsia="Calibri" w:ascii="Calibri"/>
          <w:spacing w:val="-3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34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</w:r>
    </w:p>
    <w:p>
      <w:pPr>
        <w:rPr>
          <w:sz w:val="14"/>
          <w:szCs w:val="14"/>
        </w:rPr>
        <w:jc w:val="left"/>
        <w:spacing w:before="4" w:lineRule="exact" w:line="140"/>
      </w:pPr>
      <w:r>
        <w:rPr>
          <w:sz w:val="14"/>
          <w:szCs w:val="14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323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Capí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5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Ca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Climá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...............................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.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...............................</w:t>
      </w:r>
      <w:r>
        <w:rPr>
          <w:rFonts w:cs="Calibri" w:hAnsi="Calibri" w:eastAsia="Calibri" w:ascii="Calibri"/>
          <w:spacing w:val="-4"/>
          <w:w w:val="100"/>
          <w:sz w:val="24"/>
          <w:szCs w:val="24"/>
        </w:rPr>
        <w:t>.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.....................</w:t>
      </w:r>
      <w:r>
        <w:rPr>
          <w:rFonts w:cs="Calibri" w:hAnsi="Calibri" w:eastAsia="Calibri" w:ascii="Calibri"/>
          <w:spacing w:val="-3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37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</w:r>
    </w:p>
    <w:p>
      <w:pPr>
        <w:rPr>
          <w:sz w:val="14"/>
          <w:szCs w:val="14"/>
        </w:rPr>
        <w:jc w:val="left"/>
        <w:spacing w:before="4" w:lineRule="exact" w:line="140"/>
      </w:pPr>
      <w:r>
        <w:rPr>
          <w:sz w:val="14"/>
          <w:szCs w:val="14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323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Capí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IV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Ár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egi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-1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...............................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.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...............................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.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spacing w:val="-2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41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</w:r>
    </w:p>
    <w:p>
      <w:pPr>
        <w:rPr>
          <w:sz w:val="14"/>
          <w:szCs w:val="14"/>
        </w:rPr>
        <w:jc w:val="left"/>
        <w:spacing w:before="4" w:lineRule="exact" w:line="140"/>
      </w:pPr>
      <w:r>
        <w:rPr>
          <w:sz w:val="14"/>
          <w:szCs w:val="14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323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Capí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Á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V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-3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...............................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.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...............................</w:t>
      </w:r>
      <w:r>
        <w:rPr>
          <w:rFonts w:cs="Calibri" w:hAnsi="Calibri" w:eastAsia="Calibri" w:ascii="Calibri"/>
          <w:spacing w:val="-4"/>
          <w:w w:val="100"/>
          <w:sz w:val="24"/>
          <w:szCs w:val="24"/>
        </w:rPr>
        <w:t>.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.........................</w:t>
      </w:r>
      <w:r>
        <w:rPr>
          <w:rFonts w:cs="Calibri" w:hAnsi="Calibri" w:eastAsia="Calibri" w:ascii="Calibri"/>
          <w:spacing w:val="-3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44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</w:r>
    </w:p>
    <w:p>
      <w:pPr>
        <w:rPr>
          <w:sz w:val="14"/>
          <w:szCs w:val="14"/>
        </w:rPr>
        <w:jc w:val="left"/>
        <w:spacing w:before="4" w:lineRule="exact" w:line="140"/>
      </w:pPr>
      <w:r>
        <w:rPr>
          <w:sz w:val="14"/>
          <w:szCs w:val="14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323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Capí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VI</w:t>
      </w:r>
      <w:r>
        <w:rPr>
          <w:rFonts w:cs="Calibri" w:hAnsi="Calibri" w:eastAsia="Calibri" w:ascii="Calibri"/>
          <w:spacing w:val="5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j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Ur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...............................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.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.........</w:t>
      </w:r>
      <w:r>
        <w:rPr>
          <w:rFonts w:cs="Calibri" w:hAnsi="Calibri" w:eastAsia="Calibri" w:ascii="Calibri"/>
          <w:spacing w:val="-2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46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</w:r>
    </w:p>
    <w:p>
      <w:pPr>
        <w:rPr>
          <w:sz w:val="14"/>
          <w:szCs w:val="14"/>
        </w:rPr>
        <w:jc w:val="left"/>
        <w:spacing w:before="4" w:lineRule="exact" w:line="140"/>
      </w:pPr>
      <w:r>
        <w:rPr>
          <w:sz w:val="14"/>
          <w:szCs w:val="14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323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Capí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VII</w:t>
      </w:r>
      <w:r>
        <w:rPr>
          <w:rFonts w:cs="Calibri" w:hAnsi="Calibri" w:eastAsia="Calibri" w:ascii="Calibri"/>
          <w:spacing w:val="5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rim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...............................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.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...............................</w:t>
      </w:r>
      <w:r>
        <w:rPr>
          <w:rFonts w:cs="Calibri" w:hAnsi="Calibri" w:eastAsia="Calibri" w:ascii="Calibri"/>
          <w:spacing w:val="-4"/>
          <w:w w:val="100"/>
          <w:sz w:val="24"/>
          <w:szCs w:val="24"/>
        </w:rPr>
        <w:t>.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.................</w:t>
      </w:r>
      <w:r>
        <w:rPr>
          <w:rFonts w:cs="Calibri" w:hAnsi="Calibri" w:eastAsia="Calibri" w:ascii="Calibri"/>
          <w:spacing w:val="-3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49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</w:r>
    </w:p>
    <w:p>
      <w:pPr>
        <w:rPr>
          <w:sz w:val="14"/>
          <w:szCs w:val="14"/>
        </w:rPr>
        <w:jc w:val="left"/>
        <w:spacing w:before="4" w:lineRule="exact" w:line="140"/>
      </w:pPr>
      <w:r>
        <w:rPr>
          <w:sz w:val="14"/>
          <w:szCs w:val="14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323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Capí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5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Resil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ia</w:t>
      </w:r>
      <w:r>
        <w:rPr>
          <w:rFonts w:cs="Calibri" w:hAnsi="Calibri" w:eastAsia="Calibri" w:ascii="Calibri"/>
          <w:spacing w:val="-3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...............................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.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...............................</w:t>
      </w:r>
      <w:r>
        <w:rPr>
          <w:rFonts w:cs="Calibri" w:hAnsi="Calibri" w:eastAsia="Calibri" w:ascii="Calibri"/>
          <w:spacing w:val="-4"/>
          <w:w w:val="100"/>
          <w:sz w:val="24"/>
          <w:szCs w:val="24"/>
        </w:rPr>
        <w:t>.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...........................</w:t>
      </w:r>
      <w:r>
        <w:rPr>
          <w:rFonts w:cs="Calibri" w:hAnsi="Calibri" w:eastAsia="Calibri" w:ascii="Calibri"/>
          <w:spacing w:val="-3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51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</w:r>
    </w:p>
    <w:p>
      <w:pPr>
        <w:rPr>
          <w:sz w:val="14"/>
          <w:szCs w:val="14"/>
        </w:rPr>
        <w:jc w:val="left"/>
        <w:spacing w:before="4" w:lineRule="exact" w:line="140"/>
      </w:pPr>
      <w:r>
        <w:rPr>
          <w:sz w:val="14"/>
          <w:szCs w:val="14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323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Capí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IX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ón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...............................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.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...............................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.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.............</w:t>
      </w:r>
      <w:r>
        <w:rPr>
          <w:rFonts w:cs="Calibri" w:hAnsi="Calibri" w:eastAsia="Calibri" w:ascii="Calibri"/>
          <w:spacing w:val="-3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52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</w:r>
    </w:p>
    <w:p>
      <w:pPr>
        <w:rPr>
          <w:sz w:val="14"/>
          <w:szCs w:val="14"/>
        </w:rPr>
        <w:jc w:val="left"/>
        <w:spacing w:before="4" w:lineRule="exact" w:line="140"/>
      </w:pPr>
      <w:r>
        <w:rPr>
          <w:sz w:val="14"/>
          <w:szCs w:val="14"/>
        </w:rPr>
      </w:r>
    </w:p>
    <w:p>
      <w:pPr>
        <w:rPr>
          <w:rFonts w:cs="Calibri" w:hAnsi="Calibri" w:eastAsia="Calibri" w:ascii="Calibri"/>
          <w:sz w:val="24"/>
          <w:szCs w:val="24"/>
        </w:rPr>
        <w:jc w:val="center"/>
        <w:spacing w:lineRule="auto" w:line="275"/>
        <w:ind w:left="80" w:right="85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Ti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Cuar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Co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ervación</w:t>
      </w:r>
      <w:r>
        <w:rPr>
          <w:rFonts w:cs="Calibri" w:hAnsi="Calibri" w:eastAsia="Calibri" w:ascii="Calibri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vec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rsos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...............................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.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...............................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.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...............................</w:t>
      </w:r>
      <w:r>
        <w:rPr>
          <w:rFonts w:cs="Calibri" w:hAnsi="Calibri" w:eastAsia="Calibri" w:ascii="Calibri"/>
          <w:spacing w:val="-4"/>
          <w:w w:val="100"/>
          <w:sz w:val="24"/>
          <w:szCs w:val="24"/>
        </w:rPr>
        <w:t>.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........................</w:t>
      </w:r>
      <w:r>
        <w:rPr>
          <w:rFonts w:cs="Calibri" w:hAnsi="Calibri" w:eastAsia="Calibri" w:ascii="Calibri"/>
          <w:spacing w:val="-3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54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</w:r>
    </w:p>
    <w:p>
      <w:pPr>
        <w:rPr>
          <w:sz w:val="10"/>
          <w:szCs w:val="10"/>
        </w:rPr>
        <w:jc w:val="left"/>
        <w:spacing w:before="1" w:lineRule="exact" w:line="100"/>
      </w:pPr>
      <w:r>
        <w:rPr>
          <w:sz w:val="10"/>
          <w:szCs w:val="10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323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Capí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5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v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ación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vec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mien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......................</w:t>
      </w:r>
      <w:r>
        <w:rPr>
          <w:rFonts w:cs="Calibri" w:hAnsi="Calibri" w:eastAsia="Calibri" w:ascii="Calibri"/>
          <w:spacing w:val="-3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54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</w:r>
    </w:p>
    <w:p>
      <w:pPr>
        <w:rPr>
          <w:sz w:val="14"/>
          <w:szCs w:val="14"/>
        </w:rPr>
        <w:jc w:val="left"/>
        <w:spacing w:before="6" w:lineRule="exact" w:line="140"/>
      </w:pPr>
      <w:r>
        <w:rPr>
          <w:sz w:val="14"/>
          <w:szCs w:val="14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323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Capí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vec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ami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elo</w:t>
      </w:r>
      <w:r>
        <w:rPr>
          <w:rFonts w:cs="Calibri" w:hAnsi="Calibri" w:eastAsia="Calibri" w:ascii="Calibri"/>
          <w:spacing w:val="-2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...............................</w:t>
      </w:r>
      <w:r>
        <w:rPr>
          <w:rFonts w:cs="Calibri" w:hAnsi="Calibri" w:eastAsia="Calibri" w:ascii="Calibri"/>
          <w:spacing w:val="-4"/>
          <w:w w:val="100"/>
          <w:sz w:val="24"/>
          <w:szCs w:val="24"/>
        </w:rPr>
        <w:t>.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..................</w:t>
      </w:r>
      <w:r>
        <w:rPr>
          <w:rFonts w:cs="Calibri" w:hAnsi="Calibri" w:eastAsia="Calibri" w:ascii="Calibri"/>
          <w:spacing w:val="-3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56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</w:r>
    </w:p>
    <w:p>
      <w:pPr>
        <w:rPr>
          <w:sz w:val="14"/>
          <w:szCs w:val="14"/>
        </w:rPr>
        <w:jc w:val="left"/>
        <w:spacing w:before="4" w:lineRule="exact" w:line="140"/>
      </w:pPr>
      <w:r>
        <w:rPr>
          <w:sz w:val="14"/>
          <w:szCs w:val="14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323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Capí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5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Sil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v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re</w:t>
      </w:r>
      <w:r>
        <w:rPr>
          <w:rFonts w:cs="Calibri" w:hAnsi="Calibri" w:eastAsia="Calibri" w:ascii="Calibri"/>
          <w:spacing w:val="-2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...............................</w:t>
      </w:r>
      <w:r>
        <w:rPr>
          <w:rFonts w:cs="Calibri" w:hAnsi="Calibri" w:eastAsia="Calibri" w:ascii="Calibri"/>
          <w:spacing w:val="-4"/>
          <w:w w:val="100"/>
          <w:sz w:val="24"/>
          <w:szCs w:val="24"/>
        </w:rPr>
        <w:t>.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.................</w:t>
      </w:r>
      <w:r>
        <w:rPr>
          <w:rFonts w:cs="Calibri" w:hAnsi="Calibri" w:eastAsia="Calibri" w:ascii="Calibri"/>
          <w:spacing w:val="-3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59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</w:r>
    </w:p>
    <w:p>
      <w:pPr>
        <w:rPr>
          <w:sz w:val="14"/>
          <w:szCs w:val="14"/>
        </w:rPr>
        <w:jc w:val="left"/>
        <w:spacing w:before="4" w:lineRule="exact" w:line="140"/>
      </w:pPr>
      <w:r>
        <w:rPr>
          <w:sz w:val="14"/>
          <w:szCs w:val="14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323"/>
        <w:sectPr>
          <w:pgNumType w:start="1"/>
          <w:pgMar w:footer="951" w:header="0" w:top="1480" w:bottom="280" w:left="1600" w:right="1600"/>
          <w:footerReference w:type="default" r:id="rId4"/>
          <w:pgSz w:w="12240" w:h="15840"/>
        </w:sectPr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Capí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IV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ón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més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a.</w:t>
      </w:r>
      <w:r>
        <w:rPr>
          <w:rFonts w:cs="Calibri" w:hAnsi="Calibri" w:eastAsia="Calibri" w:ascii="Calibri"/>
          <w:spacing w:val="-3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...............................</w:t>
      </w:r>
      <w:r>
        <w:rPr>
          <w:rFonts w:cs="Calibri" w:hAnsi="Calibri" w:eastAsia="Calibri" w:ascii="Calibri"/>
          <w:spacing w:val="-4"/>
          <w:w w:val="100"/>
          <w:sz w:val="24"/>
          <w:szCs w:val="24"/>
        </w:rPr>
        <w:t>.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.........................</w:t>
      </w:r>
      <w:r>
        <w:rPr>
          <w:rFonts w:cs="Calibri" w:hAnsi="Calibri" w:eastAsia="Calibri" w:ascii="Calibri"/>
          <w:spacing w:val="-3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60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spacing w:before="46" w:lineRule="auto" w:line="277"/>
        <w:ind w:left="323" w:right="63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Capí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ón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érico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o,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racio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es,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iaci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é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as,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gía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ér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a.</w:t>
      </w:r>
      <w:r>
        <w:rPr>
          <w:rFonts w:cs="Calibri" w:hAnsi="Calibri" w:eastAsia="Calibri" w:ascii="Calibri"/>
          <w:spacing w:val="-3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.......................</w:t>
      </w:r>
      <w:r>
        <w:rPr>
          <w:rFonts w:cs="Calibri" w:hAnsi="Calibri" w:eastAsia="Calibri" w:ascii="Calibri"/>
          <w:spacing w:val="-3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65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spacing w:before="98"/>
        <w:ind w:left="323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Capí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Co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ias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1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...............................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.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...............................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.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spacing w:val="-2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71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</w:r>
    </w:p>
    <w:p>
      <w:pPr>
        <w:rPr>
          <w:sz w:val="14"/>
          <w:szCs w:val="14"/>
        </w:rPr>
        <w:jc w:val="left"/>
        <w:spacing w:before="4" w:lineRule="exact" w:line="140"/>
      </w:pPr>
      <w:r>
        <w:rPr>
          <w:sz w:val="14"/>
          <w:szCs w:val="14"/>
        </w:rPr>
      </w:r>
    </w:p>
    <w:p>
      <w:pPr>
        <w:rPr>
          <w:rFonts w:cs="Calibri" w:hAnsi="Calibri" w:eastAsia="Calibri" w:ascii="Calibri"/>
          <w:sz w:val="24"/>
          <w:szCs w:val="24"/>
        </w:rPr>
        <w:jc w:val="center"/>
        <w:ind w:left="64" w:right="69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Ti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Qu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ón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egr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Resi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-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...............................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.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................................</w:t>
      </w:r>
      <w:r>
        <w:rPr>
          <w:rFonts w:cs="Calibri" w:hAnsi="Calibri" w:eastAsia="Calibri" w:ascii="Calibri"/>
          <w:spacing w:val="-3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72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</w:r>
    </w:p>
    <w:p>
      <w:pPr>
        <w:rPr>
          <w:sz w:val="14"/>
          <w:szCs w:val="14"/>
        </w:rPr>
        <w:jc w:val="left"/>
        <w:spacing w:before="4" w:lineRule="exact" w:line="140"/>
      </w:pPr>
      <w:r>
        <w:rPr>
          <w:sz w:val="14"/>
          <w:szCs w:val="14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323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Capí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ecí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...............................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.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...............................</w:t>
      </w:r>
      <w:r>
        <w:rPr>
          <w:rFonts w:cs="Calibri" w:hAnsi="Calibri" w:eastAsia="Calibri" w:ascii="Calibri"/>
          <w:spacing w:val="-4"/>
          <w:w w:val="100"/>
          <w:sz w:val="24"/>
          <w:szCs w:val="24"/>
        </w:rPr>
        <w:t>.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..................</w:t>
      </w:r>
      <w:r>
        <w:rPr>
          <w:rFonts w:cs="Calibri" w:hAnsi="Calibri" w:eastAsia="Calibri" w:ascii="Calibri"/>
          <w:spacing w:val="-3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72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</w:r>
    </w:p>
    <w:p>
      <w:pPr>
        <w:rPr>
          <w:sz w:val="14"/>
          <w:szCs w:val="14"/>
        </w:rPr>
        <w:jc w:val="left"/>
        <w:spacing w:before="4" w:lineRule="exact" w:line="140"/>
      </w:pPr>
      <w:r>
        <w:rPr>
          <w:sz w:val="14"/>
          <w:szCs w:val="14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323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Capí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ario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ósi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Resi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óli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</w:p>
    <w:p>
      <w:pPr>
        <w:rPr>
          <w:rFonts w:cs="Calibri" w:hAnsi="Calibri" w:eastAsia="Calibri" w:ascii="Calibri"/>
          <w:sz w:val="24"/>
          <w:szCs w:val="24"/>
        </w:rPr>
        <w:jc w:val="left"/>
        <w:spacing w:before="43"/>
        <w:ind w:left="323"/>
      </w:pPr>
      <w:r>
        <w:rPr>
          <w:rFonts w:cs="Calibri" w:hAnsi="Calibri" w:eastAsia="Calibri" w:ascii="Calibri"/>
          <w:sz w:val="24"/>
          <w:szCs w:val="24"/>
        </w:rPr>
        <w:t>P</w:t>
      </w:r>
      <w:r>
        <w:rPr>
          <w:rFonts w:cs="Calibri" w:hAnsi="Calibri" w:eastAsia="Calibri" w:ascii="Calibri"/>
          <w:spacing w:val="2"/>
          <w:sz w:val="24"/>
          <w:szCs w:val="24"/>
        </w:rPr>
        <w:t>ú</w:t>
      </w:r>
      <w:r>
        <w:rPr>
          <w:rFonts w:cs="Calibri" w:hAnsi="Calibri" w:eastAsia="Calibri" w:ascii="Calibri"/>
          <w:spacing w:val="1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sz w:val="24"/>
          <w:szCs w:val="24"/>
        </w:rPr>
        <w:t>licos</w:t>
      </w:r>
      <w:r>
        <w:rPr>
          <w:rFonts w:cs="Calibri" w:hAnsi="Calibri" w:eastAsia="Calibri" w:ascii="Calibri"/>
          <w:spacing w:val="-27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sz w:val="24"/>
          <w:szCs w:val="24"/>
        </w:rPr>
        <w:t>...............................</w:t>
      </w:r>
      <w:r>
        <w:rPr>
          <w:rFonts w:cs="Calibri" w:hAnsi="Calibri" w:eastAsia="Calibri" w:ascii="Calibri"/>
          <w:spacing w:val="-3"/>
          <w:sz w:val="24"/>
          <w:szCs w:val="24"/>
        </w:rPr>
        <w:t>.</w:t>
      </w:r>
      <w:r>
        <w:rPr>
          <w:rFonts w:cs="Calibri" w:hAnsi="Calibri" w:eastAsia="Calibri" w:ascii="Calibri"/>
          <w:spacing w:val="0"/>
          <w:sz w:val="24"/>
          <w:szCs w:val="24"/>
        </w:rPr>
        <w:t>...............................</w:t>
      </w:r>
      <w:r>
        <w:rPr>
          <w:rFonts w:cs="Calibri" w:hAnsi="Calibri" w:eastAsia="Calibri" w:ascii="Calibri"/>
          <w:spacing w:val="-4"/>
          <w:sz w:val="24"/>
          <w:szCs w:val="24"/>
        </w:rPr>
        <w:t>.</w:t>
      </w:r>
      <w:r>
        <w:rPr>
          <w:rFonts w:cs="Calibri" w:hAnsi="Calibri" w:eastAsia="Calibri" w:ascii="Calibri"/>
          <w:spacing w:val="0"/>
          <w:sz w:val="24"/>
          <w:szCs w:val="24"/>
        </w:rPr>
        <w:t>...............................</w:t>
      </w:r>
      <w:r>
        <w:rPr>
          <w:rFonts w:cs="Calibri" w:hAnsi="Calibri" w:eastAsia="Calibri" w:ascii="Calibri"/>
          <w:spacing w:val="-3"/>
          <w:sz w:val="24"/>
          <w:szCs w:val="24"/>
        </w:rPr>
        <w:t>.</w:t>
      </w:r>
      <w:r>
        <w:rPr>
          <w:rFonts w:cs="Calibri" w:hAnsi="Calibri" w:eastAsia="Calibri" w:ascii="Calibri"/>
          <w:spacing w:val="0"/>
          <w:sz w:val="24"/>
          <w:szCs w:val="24"/>
        </w:rPr>
        <w:t>.............................</w:t>
      </w:r>
      <w:r>
        <w:rPr>
          <w:rFonts w:cs="Calibri" w:hAnsi="Calibri" w:eastAsia="Calibri" w:ascii="Calibri"/>
          <w:spacing w:val="-31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79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</w:r>
    </w:p>
    <w:p>
      <w:pPr>
        <w:rPr>
          <w:sz w:val="14"/>
          <w:szCs w:val="14"/>
        </w:rPr>
        <w:jc w:val="left"/>
        <w:spacing w:before="4" w:lineRule="exact" w:line="140"/>
      </w:pPr>
      <w:r>
        <w:rPr>
          <w:sz w:val="14"/>
          <w:szCs w:val="14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323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Capí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Res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-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3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...............................</w:t>
      </w:r>
      <w:r>
        <w:rPr>
          <w:rFonts w:cs="Calibri" w:hAnsi="Calibri" w:eastAsia="Calibri" w:ascii="Calibri"/>
          <w:spacing w:val="-4"/>
          <w:w w:val="100"/>
          <w:sz w:val="24"/>
          <w:szCs w:val="24"/>
        </w:rPr>
        <w:t>.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............................</w:t>
      </w:r>
      <w:r>
        <w:rPr>
          <w:rFonts w:cs="Calibri" w:hAnsi="Calibri" w:eastAsia="Calibri" w:ascii="Calibri"/>
          <w:spacing w:val="-3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81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</w:r>
    </w:p>
    <w:p>
      <w:pPr>
        <w:rPr>
          <w:sz w:val="14"/>
          <w:szCs w:val="14"/>
        </w:rPr>
        <w:jc w:val="left"/>
        <w:spacing w:before="4" w:lineRule="exact" w:line="140"/>
      </w:pPr>
      <w:r>
        <w:rPr>
          <w:sz w:val="14"/>
          <w:szCs w:val="14"/>
        </w:rPr>
      </w:r>
    </w:p>
    <w:p>
      <w:pPr>
        <w:rPr>
          <w:rFonts w:cs="Calibri" w:hAnsi="Calibri" w:eastAsia="Calibri" w:ascii="Calibri"/>
          <w:sz w:val="24"/>
          <w:szCs w:val="24"/>
        </w:rPr>
        <w:jc w:val="center"/>
        <w:ind w:left="64" w:right="69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Ti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x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-2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...............................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.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...............................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.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..........</w:t>
      </w:r>
      <w:r>
        <w:rPr>
          <w:rFonts w:cs="Calibri" w:hAnsi="Calibri" w:eastAsia="Calibri" w:ascii="Calibri"/>
          <w:spacing w:val="-2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82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</w:r>
    </w:p>
    <w:p>
      <w:pPr>
        <w:rPr>
          <w:sz w:val="14"/>
          <w:szCs w:val="14"/>
        </w:rPr>
        <w:jc w:val="left"/>
        <w:spacing w:before="4" w:lineRule="exact" w:line="140"/>
      </w:pPr>
      <w:r>
        <w:rPr>
          <w:sz w:val="14"/>
          <w:szCs w:val="14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323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Capí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-2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...............................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.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...............................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.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.............</w:t>
      </w:r>
      <w:r>
        <w:rPr>
          <w:rFonts w:cs="Calibri" w:hAnsi="Calibri" w:eastAsia="Calibri" w:ascii="Calibri"/>
          <w:spacing w:val="-3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82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</w:r>
    </w:p>
    <w:p>
      <w:pPr>
        <w:rPr>
          <w:sz w:val="14"/>
          <w:szCs w:val="14"/>
        </w:rPr>
        <w:jc w:val="left"/>
        <w:spacing w:before="4" w:lineRule="exact" w:line="140"/>
      </w:pPr>
      <w:r>
        <w:rPr>
          <w:sz w:val="14"/>
          <w:szCs w:val="14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323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Capí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eria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.........................</w:t>
      </w:r>
      <w:r>
        <w:rPr>
          <w:rFonts w:cs="Calibri" w:hAnsi="Calibri" w:eastAsia="Calibri" w:ascii="Calibri"/>
          <w:spacing w:val="-3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85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</w:r>
    </w:p>
    <w:p>
      <w:pPr>
        <w:rPr>
          <w:sz w:val="14"/>
          <w:szCs w:val="14"/>
        </w:rPr>
        <w:jc w:val="left"/>
        <w:spacing w:before="4" w:lineRule="exact" w:line="140"/>
      </w:pPr>
      <w:r>
        <w:rPr>
          <w:sz w:val="14"/>
          <w:szCs w:val="14"/>
        </w:rPr>
      </w:r>
    </w:p>
    <w:p>
      <w:pPr>
        <w:rPr>
          <w:rFonts w:cs="Calibri" w:hAnsi="Calibri" w:eastAsia="Calibri" w:ascii="Calibri"/>
          <w:sz w:val="24"/>
          <w:szCs w:val="24"/>
        </w:rPr>
        <w:jc w:val="center"/>
        <w:ind w:left="64" w:right="69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Tí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é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ación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Ci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-3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...............................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.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spacing w:val="-2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85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</w:r>
    </w:p>
    <w:p>
      <w:pPr>
        <w:rPr>
          <w:sz w:val="14"/>
          <w:szCs w:val="14"/>
        </w:rPr>
        <w:jc w:val="left"/>
        <w:spacing w:before="4" w:lineRule="exact" w:line="140"/>
      </w:pPr>
      <w:r>
        <w:rPr>
          <w:sz w:val="14"/>
          <w:szCs w:val="14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323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Capí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ecí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...............................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.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...............................</w:t>
      </w:r>
      <w:r>
        <w:rPr>
          <w:rFonts w:cs="Calibri" w:hAnsi="Calibri" w:eastAsia="Calibri" w:ascii="Calibri"/>
          <w:spacing w:val="-4"/>
          <w:w w:val="100"/>
          <w:sz w:val="24"/>
          <w:szCs w:val="24"/>
        </w:rPr>
        <w:t>.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..................</w:t>
      </w:r>
      <w:r>
        <w:rPr>
          <w:rFonts w:cs="Calibri" w:hAnsi="Calibri" w:eastAsia="Calibri" w:ascii="Calibri"/>
          <w:spacing w:val="-3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85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</w:r>
    </w:p>
    <w:p>
      <w:pPr>
        <w:rPr>
          <w:sz w:val="14"/>
          <w:szCs w:val="14"/>
        </w:rPr>
        <w:jc w:val="left"/>
        <w:spacing w:before="6" w:lineRule="exact" w:line="140"/>
      </w:pPr>
      <w:r>
        <w:rPr>
          <w:sz w:val="14"/>
          <w:szCs w:val="14"/>
        </w:rPr>
      </w:r>
    </w:p>
    <w:p>
      <w:pPr>
        <w:rPr>
          <w:rFonts w:cs="Calibri" w:hAnsi="Calibri" w:eastAsia="Calibri" w:ascii="Calibri"/>
          <w:sz w:val="24"/>
          <w:szCs w:val="24"/>
        </w:rPr>
        <w:jc w:val="center"/>
        <w:ind w:left="64" w:right="69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Tí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avo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ami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2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...............................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.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...............................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.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spacing w:val="-2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94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</w:r>
    </w:p>
    <w:p>
      <w:pPr>
        <w:rPr>
          <w:sz w:val="14"/>
          <w:szCs w:val="14"/>
        </w:rPr>
        <w:jc w:val="left"/>
        <w:spacing w:before="4" w:lineRule="exact" w:line="140"/>
      </w:pPr>
      <w:r>
        <w:rPr>
          <w:sz w:val="14"/>
          <w:szCs w:val="14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323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Capí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Fac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9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...........</w:t>
      </w:r>
      <w:r>
        <w:rPr>
          <w:rFonts w:cs="Calibri" w:hAnsi="Calibri" w:eastAsia="Calibri" w:ascii="Calibri"/>
          <w:spacing w:val="-2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94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</w:r>
    </w:p>
    <w:p>
      <w:pPr>
        <w:rPr>
          <w:sz w:val="14"/>
          <w:szCs w:val="14"/>
        </w:rPr>
        <w:jc w:val="left"/>
        <w:spacing w:before="4" w:lineRule="exact" w:line="140"/>
      </w:pPr>
      <w:r>
        <w:rPr>
          <w:sz w:val="14"/>
          <w:szCs w:val="14"/>
        </w:rPr>
      </w:r>
    </w:p>
    <w:p>
      <w:pPr>
        <w:rPr>
          <w:rFonts w:cs="Calibri" w:hAnsi="Calibri" w:eastAsia="Calibri" w:ascii="Calibri"/>
          <w:sz w:val="24"/>
          <w:szCs w:val="24"/>
        </w:rPr>
        <w:jc w:val="center"/>
        <w:ind w:left="64" w:right="69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Tí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ove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imi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-3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...............................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.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...............................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.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....</w:t>
      </w:r>
      <w:r>
        <w:rPr>
          <w:rFonts w:cs="Calibri" w:hAnsi="Calibri" w:eastAsia="Calibri" w:ascii="Calibri"/>
          <w:spacing w:val="-2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99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</w:r>
    </w:p>
    <w:p>
      <w:pPr>
        <w:rPr>
          <w:sz w:val="14"/>
          <w:szCs w:val="14"/>
        </w:rPr>
        <w:jc w:val="left"/>
        <w:spacing w:before="4" w:lineRule="exact" w:line="140"/>
      </w:pPr>
      <w:r>
        <w:rPr>
          <w:sz w:val="14"/>
          <w:szCs w:val="14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323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Capí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ecí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...............................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.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...............................</w:t>
      </w:r>
      <w:r>
        <w:rPr>
          <w:rFonts w:cs="Calibri" w:hAnsi="Calibri" w:eastAsia="Calibri" w:ascii="Calibri"/>
          <w:spacing w:val="-4"/>
          <w:w w:val="100"/>
          <w:sz w:val="24"/>
          <w:szCs w:val="24"/>
        </w:rPr>
        <w:t>.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..................</w:t>
      </w:r>
      <w:r>
        <w:rPr>
          <w:rFonts w:cs="Calibri" w:hAnsi="Calibri" w:eastAsia="Calibri" w:ascii="Calibri"/>
          <w:spacing w:val="-3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99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</w:r>
    </w:p>
    <w:p>
      <w:pPr>
        <w:rPr>
          <w:sz w:val="14"/>
          <w:szCs w:val="14"/>
        </w:rPr>
        <w:jc w:val="left"/>
        <w:spacing w:before="4" w:lineRule="exact" w:line="140"/>
      </w:pPr>
      <w:r>
        <w:rPr>
          <w:sz w:val="14"/>
          <w:szCs w:val="14"/>
        </w:rPr>
      </w:r>
    </w:p>
    <w:p>
      <w:pPr>
        <w:rPr>
          <w:rFonts w:cs="Calibri" w:hAnsi="Calibri" w:eastAsia="Calibri" w:ascii="Calibri"/>
          <w:sz w:val="24"/>
          <w:szCs w:val="24"/>
        </w:rPr>
        <w:jc w:val="center"/>
        <w:ind w:left="64" w:right="69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Ti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écimo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In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-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...............................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.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...............................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.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spacing w:val="-3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101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</w:r>
    </w:p>
    <w:p>
      <w:pPr>
        <w:rPr>
          <w:sz w:val="14"/>
          <w:szCs w:val="14"/>
        </w:rPr>
        <w:jc w:val="left"/>
        <w:spacing w:before="4" w:lineRule="exact" w:line="140"/>
      </w:pPr>
      <w:r>
        <w:rPr>
          <w:sz w:val="14"/>
          <w:szCs w:val="14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323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Capí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-2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...............................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.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...............................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.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..............</w:t>
      </w:r>
      <w:r>
        <w:rPr>
          <w:rFonts w:cs="Calibri" w:hAnsi="Calibri" w:eastAsia="Calibri" w:ascii="Calibri"/>
          <w:spacing w:val="-3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101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</w:r>
    </w:p>
    <w:p>
      <w:pPr>
        <w:rPr>
          <w:sz w:val="14"/>
          <w:szCs w:val="14"/>
        </w:rPr>
        <w:jc w:val="left"/>
        <w:spacing w:before="4" w:lineRule="exact" w:line="140"/>
      </w:pPr>
      <w:r>
        <w:rPr>
          <w:sz w:val="14"/>
          <w:szCs w:val="14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323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Capí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5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...............................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.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...............................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.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.........</w:t>
      </w:r>
      <w:r>
        <w:rPr>
          <w:rFonts w:cs="Calibri" w:hAnsi="Calibri" w:eastAsia="Calibri" w:ascii="Calibri"/>
          <w:spacing w:val="-3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102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</w:r>
    </w:p>
    <w:p>
      <w:pPr>
        <w:rPr>
          <w:sz w:val="14"/>
          <w:szCs w:val="14"/>
        </w:rPr>
        <w:jc w:val="left"/>
        <w:spacing w:before="4" w:lineRule="exact" w:line="140"/>
      </w:pPr>
      <w:r>
        <w:rPr>
          <w:sz w:val="14"/>
          <w:szCs w:val="14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323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Capí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rac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iones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iva</w:t>
      </w:r>
      <w:r>
        <w:rPr>
          <w:rFonts w:cs="Calibri" w:hAnsi="Calibri" w:eastAsia="Calibri" w:ascii="Calibri"/>
          <w:spacing w:val="1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...............................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.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..........</w:t>
      </w:r>
      <w:r>
        <w:rPr>
          <w:rFonts w:cs="Calibri" w:hAnsi="Calibri" w:eastAsia="Calibri" w:ascii="Calibri"/>
          <w:spacing w:val="-3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104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</w:r>
    </w:p>
    <w:p>
      <w:pPr>
        <w:rPr>
          <w:sz w:val="14"/>
          <w:szCs w:val="14"/>
        </w:rPr>
        <w:jc w:val="left"/>
        <w:spacing w:before="4" w:lineRule="exact" w:line="140"/>
      </w:pPr>
      <w:r>
        <w:rPr>
          <w:sz w:val="14"/>
          <w:szCs w:val="14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323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Capí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IV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acio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-1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...............................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.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...............................</w:t>
      </w:r>
      <w:r>
        <w:rPr>
          <w:rFonts w:cs="Calibri" w:hAnsi="Calibri" w:eastAsia="Calibri" w:ascii="Calibri"/>
          <w:spacing w:val="-4"/>
          <w:w w:val="100"/>
          <w:sz w:val="24"/>
          <w:szCs w:val="24"/>
        </w:rPr>
        <w:t>.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....................</w:t>
      </w:r>
      <w:r>
        <w:rPr>
          <w:rFonts w:cs="Calibri" w:hAnsi="Calibri" w:eastAsia="Calibri" w:ascii="Calibri"/>
          <w:spacing w:val="-3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107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</w:r>
    </w:p>
    <w:p>
      <w:pPr>
        <w:rPr>
          <w:sz w:val="14"/>
          <w:szCs w:val="14"/>
        </w:rPr>
        <w:jc w:val="left"/>
        <w:spacing w:before="4" w:lineRule="exact" w:line="140"/>
      </w:pPr>
      <w:r>
        <w:rPr>
          <w:sz w:val="14"/>
          <w:szCs w:val="14"/>
        </w:rPr>
      </w:r>
    </w:p>
    <w:p>
      <w:pPr>
        <w:rPr>
          <w:rFonts w:cs="Calibri" w:hAnsi="Calibri" w:eastAsia="Calibri" w:ascii="Calibri"/>
          <w:sz w:val="24"/>
          <w:szCs w:val="24"/>
        </w:rPr>
        <w:jc w:val="center"/>
        <w:ind w:left="64" w:right="69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Tí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écimo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Im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spacing w:val="-4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...............................</w:t>
      </w:r>
      <w:r>
        <w:rPr>
          <w:rFonts w:cs="Calibri" w:hAnsi="Calibri" w:eastAsia="Calibri" w:ascii="Calibri"/>
          <w:spacing w:val="-4"/>
          <w:w w:val="100"/>
          <w:sz w:val="24"/>
          <w:szCs w:val="24"/>
        </w:rPr>
        <w:t>.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.....................</w:t>
      </w:r>
      <w:r>
        <w:rPr>
          <w:rFonts w:cs="Calibri" w:hAnsi="Calibri" w:eastAsia="Calibri" w:ascii="Calibri"/>
          <w:spacing w:val="-3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107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</w:r>
    </w:p>
    <w:p>
      <w:pPr>
        <w:rPr>
          <w:sz w:val="14"/>
          <w:szCs w:val="14"/>
        </w:rPr>
        <w:jc w:val="left"/>
        <w:spacing w:before="4" w:lineRule="exact" w:line="140"/>
      </w:pPr>
      <w:r>
        <w:rPr>
          <w:sz w:val="14"/>
          <w:szCs w:val="14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323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Capí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rso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v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isión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...............................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.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...............................</w:t>
      </w:r>
      <w:r>
        <w:rPr>
          <w:rFonts w:cs="Calibri" w:hAnsi="Calibri" w:eastAsia="Calibri" w:ascii="Calibri"/>
          <w:spacing w:val="-4"/>
          <w:w w:val="100"/>
          <w:sz w:val="24"/>
          <w:szCs w:val="24"/>
        </w:rPr>
        <w:t>.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.................</w:t>
      </w:r>
      <w:r>
        <w:rPr>
          <w:rFonts w:cs="Calibri" w:hAnsi="Calibri" w:eastAsia="Calibri" w:ascii="Calibri"/>
          <w:spacing w:val="-3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107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</w:r>
    </w:p>
    <w:p>
      <w:pPr>
        <w:rPr>
          <w:sz w:val="14"/>
          <w:szCs w:val="14"/>
        </w:rPr>
        <w:jc w:val="left"/>
        <w:spacing w:before="4" w:lineRule="exact" w:line="140"/>
      </w:pPr>
      <w:r>
        <w:rPr>
          <w:sz w:val="14"/>
          <w:szCs w:val="14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323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Capí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rso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ad</w:t>
      </w:r>
      <w:r>
        <w:rPr>
          <w:rFonts w:cs="Calibri" w:hAnsi="Calibri" w:eastAsia="Calibri" w:ascii="Calibri"/>
          <w:spacing w:val="-2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...............................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.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...............................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.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......</w:t>
      </w:r>
      <w:r>
        <w:rPr>
          <w:rFonts w:cs="Calibri" w:hAnsi="Calibri" w:eastAsia="Calibri" w:ascii="Calibri"/>
          <w:spacing w:val="-3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110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</w:r>
    </w:p>
    <w:p>
      <w:pPr>
        <w:rPr>
          <w:sz w:val="14"/>
          <w:szCs w:val="14"/>
        </w:rPr>
        <w:jc w:val="left"/>
        <w:spacing w:before="4" w:lineRule="exact" w:line="140"/>
      </w:pPr>
      <w:r>
        <w:rPr>
          <w:sz w:val="14"/>
          <w:szCs w:val="14"/>
        </w:rPr>
      </w:r>
    </w:p>
    <w:p>
      <w:pPr>
        <w:rPr>
          <w:rFonts w:cs="Calibri" w:hAnsi="Calibri" w:eastAsia="Calibri" w:ascii="Calibri"/>
          <w:sz w:val="24"/>
          <w:szCs w:val="24"/>
        </w:rPr>
        <w:jc w:val="center"/>
        <w:ind w:left="64" w:right="69"/>
        <w:sectPr>
          <w:pgMar w:header="0" w:footer="951" w:top="1480" w:bottom="280" w:left="1600" w:right="1600"/>
          <w:pgSz w:w="12240" w:h="15840"/>
        </w:sectPr>
      </w:pPr>
      <w:r>
        <w:rPr>
          <w:rFonts w:cs="Calibri" w:hAnsi="Calibri" w:eastAsia="Calibri" w:ascii="Calibri"/>
          <w:sz w:val="24"/>
          <w:szCs w:val="24"/>
        </w:rPr>
        <w:t>TRAN</w:t>
      </w:r>
      <w:r>
        <w:rPr>
          <w:rFonts w:cs="Calibri" w:hAnsi="Calibri" w:eastAsia="Calibri" w:ascii="Calibri"/>
          <w:spacing w:val="1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sz w:val="24"/>
          <w:szCs w:val="24"/>
        </w:rPr>
        <w:t>ITO</w:t>
      </w:r>
      <w:r>
        <w:rPr>
          <w:rFonts w:cs="Calibri" w:hAnsi="Calibri" w:eastAsia="Calibri" w:ascii="Calibri"/>
          <w:spacing w:val="-1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sz w:val="24"/>
          <w:szCs w:val="24"/>
        </w:rPr>
        <w:t>S</w:t>
      </w:r>
      <w:r>
        <w:rPr>
          <w:rFonts w:cs="Calibri" w:hAnsi="Calibri" w:eastAsia="Calibri" w:ascii="Calibri"/>
          <w:spacing w:val="-23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sz w:val="24"/>
          <w:szCs w:val="24"/>
        </w:rPr>
        <w:t>...............................</w:t>
      </w:r>
      <w:r>
        <w:rPr>
          <w:rFonts w:cs="Calibri" w:hAnsi="Calibri" w:eastAsia="Calibri" w:ascii="Calibri"/>
          <w:spacing w:val="-3"/>
          <w:sz w:val="24"/>
          <w:szCs w:val="24"/>
        </w:rPr>
        <w:t>.</w:t>
      </w:r>
      <w:r>
        <w:rPr>
          <w:rFonts w:cs="Calibri" w:hAnsi="Calibri" w:eastAsia="Calibri" w:ascii="Calibri"/>
          <w:spacing w:val="0"/>
          <w:sz w:val="24"/>
          <w:szCs w:val="24"/>
        </w:rPr>
        <w:t>...............................</w:t>
      </w:r>
      <w:r>
        <w:rPr>
          <w:rFonts w:cs="Calibri" w:hAnsi="Calibri" w:eastAsia="Calibri" w:ascii="Calibri"/>
          <w:spacing w:val="-3"/>
          <w:sz w:val="24"/>
          <w:szCs w:val="24"/>
        </w:rPr>
        <w:t>.</w:t>
      </w:r>
      <w:r>
        <w:rPr>
          <w:rFonts w:cs="Calibri" w:hAnsi="Calibri" w:eastAsia="Calibri" w:ascii="Calibri"/>
          <w:spacing w:val="0"/>
          <w:sz w:val="24"/>
          <w:szCs w:val="24"/>
        </w:rPr>
        <w:t>...............................</w:t>
      </w:r>
      <w:r>
        <w:rPr>
          <w:rFonts w:cs="Calibri" w:hAnsi="Calibri" w:eastAsia="Calibri" w:ascii="Calibri"/>
          <w:spacing w:val="-4"/>
          <w:sz w:val="24"/>
          <w:szCs w:val="24"/>
        </w:rPr>
        <w:t>.</w:t>
      </w:r>
      <w:r>
        <w:rPr>
          <w:rFonts w:cs="Calibri" w:hAnsi="Calibri" w:eastAsia="Calibri" w:ascii="Calibri"/>
          <w:spacing w:val="0"/>
          <w:sz w:val="24"/>
          <w:szCs w:val="24"/>
        </w:rPr>
        <w:t>....................</w:t>
      </w:r>
      <w:r>
        <w:rPr>
          <w:rFonts w:cs="Calibri" w:hAnsi="Calibri" w:eastAsia="Calibri" w:ascii="Calibri"/>
          <w:spacing w:val="-32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111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</w:r>
    </w:p>
    <w:p>
      <w:pPr>
        <w:rPr>
          <w:rFonts w:cs="Calibri" w:hAnsi="Calibri" w:eastAsia="Calibri" w:ascii="Calibri"/>
          <w:sz w:val="24"/>
          <w:szCs w:val="24"/>
        </w:rPr>
        <w:jc w:val="center"/>
        <w:spacing w:before="46"/>
        <w:ind w:left="3679" w:right="3695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</w:p>
    <w:p>
      <w:pPr>
        <w:rPr>
          <w:sz w:val="14"/>
          <w:szCs w:val="14"/>
        </w:rPr>
        <w:jc w:val="left"/>
        <w:spacing w:before="8" w:lineRule="exact" w:line="140"/>
      </w:pPr>
      <w:r>
        <w:rPr>
          <w:sz w:val="14"/>
          <w:szCs w:val="1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59"/>
        <w:ind w:left="102" w:right="83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Lo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Co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lí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Un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exi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os,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4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á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rra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Qu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: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“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ar.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gar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ará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o.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ñ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rá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ad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ara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ien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é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Ley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.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”</w:t>
      </w:r>
    </w:p>
    <w:p>
      <w:pPr>
        <w:rPr>
          <w:sz w:val="20"/>
          <w:szCs w:val="20"/>
        </w:rPr>
        <w:jc w:val="left"/>
        <w:spacing w:before="2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59"/>
        <w:ind w:left="102" w:right="76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73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Fra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XXI</w:t>
      </w:r>
      <w:r>
        <w:rPr>
          <w:rFonts w:cs="Calibri" w:hAnsi="Calibri" w:eastAsia="Calibri" w:ascii="Calibri"/>
          <w:spacing w:val="7"/>
          <w:w w:val="100"/>
          <w:sz w:val="24"/>
          <w:szCs w:val="24"/>
        </w:rPr>
        <w:t>X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-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Car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a: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“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Fe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ios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j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á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iones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eria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servación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ili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eco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ógi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e,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ració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vec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o,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egr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1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os,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ación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iaci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al,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om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ias”,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ajo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revi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Co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exi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os.</w:t>
      </w:r>
    </w:p>
    <w:p>
      <w:pPr>
        <w:rPr>
          <w:sz w:val="20"/>
          <w:szCs w:val="20"/>
        </w:rPr>
        <w:jc w:val="left"/>
        <w:spacing w:before="2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59"/>
        <w:ind w:left="102" w:right="81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Lo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eci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1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1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5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Fra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osas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sig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: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“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rán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su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argo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servi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ú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rela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ivos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ag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le,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j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e,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alca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arill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ag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omo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lim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ia,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ole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ió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5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rasla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o,</w:t>
      </w:r>
      <w:r>
        <w:rPr>
          <w:rFonts w:cs="Calibri" w:hAnsi="Calibri" w:eastAsia="Calibri" w:ascii="Calibri"/>
          <w:spacing w:val="5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ami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5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5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5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resi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os…”</w:t>
      </w:r>
      <w:r>
        <w:rPr>
          <w:rFonts w:cs="Calibri" w:hAnsi="Calibri" w:eastAsia="Calibri" w:ascii="Calibri"/>
          <w:spacing w:val="5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“Calles,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ja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o”.</w:t>
      </w:r>
    </w:p>
    <w:p>
      <w:pPr>
        <w:rPr>
          <w:sz w:val="19"/>
          <w:szCs w:val="19"/>
        </w:rPr>
        <w:jc w:val="left"/>
        <w:spacing w:before="9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60"/>
        <w:ind w:left="102" w:right="80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emás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Fra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re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osas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sigui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: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“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é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leyes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Fe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les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les: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ación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al.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r,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vigilar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ili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ación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ám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su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ia,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j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oria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es.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ración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servas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ecol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oraci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licación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gramas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”.</w:t>
      </w:r>
    </w:p>
    <w:p>
      <w:pPr>
        <w:rPr>
          <w:sz w:val="19"/>
          <w:szCs w:val="19"/>
        </w:rPr>
        <w:jc w:val="left"/>
        <w:spacing w:before="9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60"/>
        <w:ind w:left="102" w:right="74"/>
        <w:sectPr>
          <w:pgMar w:header="0" w:footer="951" w:top="1480" w:bottom="280" w:left="1600" w:right="1580"/>
          <w:pgSz w:w="12240" w:h="15840"/>
        </w:sectPr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x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acán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rill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ex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g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to</w:t>
      </w:r>
      <w:r>
        <w:rPr>
          <w:rFonts w:cs="Calibri" w:hAnsi="Calibri" w:eastAsia="Calibri" w:ascii="Calibri"/>
          <w:b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b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-3"/>
          <w:w w:val="100"/>
          <w:sz w:val="24"/>
          <w:szCs w:val="24"/>
        </w:rPr>
        <w:t>m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te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á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tico</w:t>
      </w:r>
      <w:r>
        <w:rPr>
          <w:rFonts w:cs="Calibri" w:hAnsi="Calibri" w:eastAsia="Calibri" w:ascii="Calibri"/>
          <w:b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x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cán</w:t>
      </w:r>
      <w:r>
        <w:rPr>
          <w:rFonts w:cs="Calibri" w:hAnsi="Calibri" w:eastAsia="Calibri" w:ascii="Calibri"/>
          <w:b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;</w:t>
      </w:r>
      <w:r>
        <w:rPr>
          <w:rFonts w:cs="Calibri" w:hAnsi="Calibri" w:eastAsia="Calibri" w:ascii="Calibri"/>
          <w:b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2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in</w:t>
      </w:r>
      <w:r>
        <w:rPr>
          <w:rFonts w:cs="Calibri" w:hAnsi="Calibri" w:eastAsia="Calibri" w:ascii="Calibri"/>
          <w:spacing w:val="2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spacing w:val="2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2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2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2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j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rí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2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j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2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2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rsos</w:t>
      </w:r>
      <w:r>
        <w:rPr>
          <w:rFonts w:cs="Calibri" w:hAnsi="Calibri" w:eastAsia="Calibri" w:ascii="Calibri"/>
          <w:spacing w:val="2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2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s,</w:t>
      </w:r>
      <w:r>
        <w:rPr>
          <w:rFonts w:cs="Calibri" w:hAnsi="Calibri" w:eastAsia="Calibri" w:ascii="Calibri"/>
          <w:spacing w:val="2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before="46" w:lineRule="auto" w:line="360"/>
        <w:ind w:left="102" w:right="203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aseg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re</w:t>
      </w:r>
      <w:r>
        <w:rPr>
          <w:rFonts w:cs="Calibri" w:hAnsi="Calibri" w:eastAsia="Calibri" w:ascii="Calibri"/>
          <w:spacing w:val="2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ara</w:t>
      </w:r>
      <w:r>
        <w:rPr>
          <w:rFonts w:cs="Calibri" w:hAnsi="Calibri" w:eastAsia="Calibri" w:ascii="Calibri"/>
          <w:spacing w:val="2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2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ras</w:t>
      </w:r>
      <w:r>
        <w:rPr>
          <w:rFonts w:cs="Calibri" w:hAnsi="Calibri" w:eastAsia="Calibri" w:ascii="Calibri"/>
          <w:spacing w:val="2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2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2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spacing w:val="2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2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ara</w:t>
      </w:r>
      <w:r>
        <w:rPr>
          <w:rFonts w:cs="Calibri" w:hAnsi="Calibri" w:eastAsia="Calibri" w:ascii="Calibri"/>
          <w:spacing w:val="2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2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2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es.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8"/>
          <w:szCs w:val="28"/>
        </w:rPr>
        <w:jc w:val="left"/>
        <w:spacing w:before="2" w:lineRule="exact" w:line="280"/>
      </w:pPr>
      <w:r>
        <w:rPr>
          <w:sz w:val="28"/>
          <w:szCs w:val="28"/>
        </w:rPr>
      </w:r>
    </w:p>
    <w:p>
      <w:pPr>
        <w:rPr>
          <w:rFonts w:cs="Calibri" w:hAnsi="Calibri" w:eastAsia="Calibri" w:ascii="Calibri"/>
          <w:sz w:val="24"/>
          <w:szCs w:val="24"/>
        </w:rPr>
        <w:jc w:val="center"/>
        <w:ind w:left="2534" w:right="2674"/>
      </w:pP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Pr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s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Gene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</w:r>
    </w:p>
    <w:p>
      <w:pPr>
        <w:rPr>
          <w:sz w:val="24"/>
          <w:szCs w:val="24"/>
        </w:rPr>
        <w:jc w:val="left"/>
        <w:spacing w:before="2" w:lineRule="exact" w:line="240"/>
      </w:pPr>
      <w:r>
        <w:rPr>
          <w:sz w:val="24"/>
          <w:szCs w:val="24"/>
        </w:rPr>
      </w:r>
    </w:p>
    <w:p>
      <w:pPr>
        <w:rPr>
          <w:rFonts w:cs="Calibri" w:hAnsi="Calibri" w:eastAsia="Calibri" w:ascii="Calibri"/>
          <w:sz w:val="24"/>
          <w:szCs w:val="24"/>
        </w:rPr>
        <w:jc w:val="center"/>
        <w:ind w:left="966" w:right="1114"/>
      </w:pP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j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F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b/>
          <w:spacing w:val="-3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g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b/>
          <w:spacing w:val="-3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g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to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before="45" w:lineRule="auto" w:line="360"/>
        <w:ind w:left="102" w:right="198"/>
      </w:pP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1.</w:t>
      </w:r>
      <w:r>
        <w:rPr>
          <w:rFonts w:cs="Calibri" w:hAnsi="Calibri" w:eastAsia="Calibri" w:ascii="Calibri"/>
          <w:b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Regl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4°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1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15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Co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lí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exi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os;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eria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os;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1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°,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4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°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8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°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Ley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Ecol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2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2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e;</w:t>
      </w:r>
      <w:r>
        <w:rPr>
          <w:rFonts w:cs="Calibri" w:hAnsi="Calibri" w:eastAsia="Calibri" w:ascii="Calibri"/>
          <w:spacing w:val="2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1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°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2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5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°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2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1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3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°</w:t>
      </w:r>
      <w:r>
        <w:rPr>
          <w:rFonts w:cs="Calibri" w:hAnsi="Calibri" w:eastAsia="Calibri" w:ascii="Calibri"/>
          <w:spacing w:val="2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2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Ley</w:t>
      </w:r>
      <w:r>
        <w:rPr>
          <w:rFonts w:cs="Calibri" w:hAnsi="Calibri" w:eastAsia="Calibri" w:ascii="Calibri"/>
          <w:spacing w:val="2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2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llo</w:t>
      </w:r>
      <w:r>
        <w:rPr>
          <w:rFonts w:cs="Calibri" w:hAnsi="Calibri" w:eastAsia="Calibri" w:ascii="Calibri"/>
          <w:spacing w:val="2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2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;</w:t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exact" w:line="280"/>
        <w:ind w:left="102" w:right="213"/>
      </w:pPr>
      <w:r>
        <w:rPr>
          <w:rFonts w:cs="Calibri" w:hAnsi="Calibri" w:eastAsia="Calibri" w:ascii="Calibri"/>
          <w:spacing w:val="1"/>
          <w:w w:val="100"/>
          <w:position w:val="1"/>
          <w:sz w:val="24"/>
          <w:szCs w:val="24"/>
        </w:rPr>
        <w:t>7</w:t>
      </w:r>
      <w:r>
        <w:rPr>
          <w:rFonts w:cs="Calibri" w:hAnsi="Calibri" w:eastAsia="Calibri" w:ascii="Calibri"/>
          <w:spacing w:val="0"/>
          <w:w w:val="100"/>
          <w:position w:val="1"/>
          <w:sz w:val="24"/>
          <w:szCs w:val="24"/>
        </w:rPr>
        <w:t>7</w:t>
      </w:r>
      <w:r>
        <w:rPr>
          <w:rFonts w:cs="Calibri" w:hAnsi="Calibri" w:eastAsia="Calibri" w:ascii="Calibri"/>
          <w:spacing w:val="4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position w:val="1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position w:val="1"/>
          <w:sz w:val="24"/>
          <w:szCs w:val="24"/>
        </w:rPr>
        <w:t>e</w:t>
      </w:r>
      <w:r>
        <w:rPr>
          <w:rFonts w:cs="Calibri" w:hAnsi="Calibri" w:eastAsia="Calibri" w:ascii="Calibri"/>
          <w:spacing w:val="4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4"/>
          <w:szCs w:val="24"/>
        </w:rPr>
        <w:t>la</w:t>
      </w:r>
      <w:r>
        <w:rPr>
          <w:rFonts w:cs="Calibri" w:hAnsi="Calibri" w:eastAsia="Calibri" w:ascii="Calibri"/>
          <w:spacing w:val="3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4"/>
          <w:szCs w:val="24"/>
        </w:rPr>
        <w:t>Co</w:t>
      </w:r>
      <w:r>
        <w:rPr>
          <w:rFonts w:cs="Calibri" w:hAnsi="Calibri" w:eastAsia="Calibri" w:ascii="Calibri"/>
          <w:spacing w:val="1"/>
          <w:w w:val="100"/>
          <w:position w:val="1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position w:val="1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position w:val="1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position w:val="1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position w:val="1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position w:val="1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position w:val="1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position w:val="1"/>
          <w:sz w:val="24"/>
          <w:szCs w:val="24"/>
        </w:rPr>
        <w:t>ión</w:t>
      </w:r>
      <w:r>
        <w:rPr>
          <w:rFonts w:cs="Calibri" w:hAnsi="Calibri" w:eastAsia="Calibri" w:ascii="Calibri"/>
          <w:spacing w:val="5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4"/>
          <w:szCs w:val="24"/>
        </w:rPr>
        <w:t>P</w:t>
      </w:r>
      <w:r>
        <w:rPr>
          <w:rFonts w:cs="Calibri" w:hAnsi="Calibri" w:eastAsia="Calibri" w:ascii="Calibri"/>
          <w:spacing w:val="-1"/>
          <w:w w:val="100"/>
          <w:position w:val="1"/>
          <w:sz w:val="24"/>
          <w:szCs w:val="24"/>
        </w:rPr>
        <w:t>o</w:t>
      </w:r>
      <w:r>
        <w:rPr>
          <w:rFonts w:cs="Calibri" w:hAnsi="Calibri" w:eastAsia="Calibri" w:ascii="Calibri"/>
          <w:spacing w:val="-2"/>
          <w:w w:val="100"/>
          <w:position w:val="1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position w:val="1"/>
          <w:sz w:val="24"/>
          <w:szCs w:val="24"/>
        </w:rPr>
        <w:t>í</w:t>
      </w:r>
      <w:r>
        <w:rPr>
          <w:rFonts w:cs="Calibri" w:hAnsi="Calibri" w:eastAsia="Calibri" w:ascii="Calibri"/>
          <w:spacing w:val="1"/>
          <w:w w:val="100"/>
          <w:position w:val="1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position w:val="1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position w:val="1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position w:val="1"/>
          <w:sz w:val="24"/>
          <w:szCs w:val="24"/>
        </w:rPr>
        <w:t>a</w:t>
      </w:r>
      <w:r>
        <w:rPr>
          <w:rFonts w:cs="Calibri" w:hAnsi="Calibri" w:eastAsia="Calibri" w:ascii="Calibri"/>
          <w:spacing w:val="3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position w:val="1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position w:val="1"/>
          <w:sz w:val="24"/>
          <w:szCs w:val="24"/>
        </w:rPr>
        <w:t>el</w:t>
      </w:r>
      <w:r>
        <w:rPr>
          <w:rFonts w:cs="Calibri" w:hAnsi="Calibri" w:eastAsia="Calibri" w:ascii="Calibri"/>
          <w:spacing w:val="4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position w:val="1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position w:val="1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position w:val="1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position w:val="1"/>
          <w:sz w:val="24"/>
          <w:szCs w:val="24"/>
        </w:rPr>
        <w:t>o</w:t>
      </w:r>
      <w:r>
        <w:rPr>
          <w:rFonts w:cs="Calibri" w:hAnsi="Calibri" w:eastAsia="Calibri" w:ascii="Calibri"/>
          <w:spacing w:val="4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position w:val="1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position w:val="1"/>
          <w:sz w:val="24"/>
          <w:szCs w:val="24"/>
        </w:rPr>
        <w:t>e</w:t>
      </w:r>
      <w:r>
        <w:rPr>
          <w:rFonts w:cs="Calibri" w:hAnsi="Calibri" w:eastAsia="Calibri" w:ascii="Calibri"/>
          <w:spacing w:val="4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4"/>
          <w:szCs w:val="24"/>
        </w:rPr>
        <w:t>Jalisco;</w:t>
      </w:r>
      <w:r>
        <w:rPr>
          <w:rFonts w:cs="Calibri" w:hAnsi="Calibri" w:eastAsia="Calibri" w:ascii="Calibri"/>
          <w:spacing w:val="4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4"/>
          <w:szCs w:val="24"/>
        </w:rPr>
        <w:t>1</w:t>
      </w:r>
      <w:r>
        <w:rPr>
          <w:rFonts w:cs="Calibri" w:hAnsi="Calibri" w:eastAsia="Calibri" w:ascii="Calibri"/>
          <w:spacing w:val="1"/>
          <w:w w:val="100"/>
          <w:position w:val="1"/>
          <w:sz w:val="24"/>
          <w:szCs w:val="24"/>
        </w:rPr>
        <w:t>°</w:t>
      </w:r>
      <w:r>
        <w:rPr>
          <w:rFonts w:cs="Calibri" w:hAnsi="Calibri" w:eastAsia="Calibri" w:ascii="Calibri"/>
          <w:spacing w:val="0"/>
          <w:w w:val="100"/>
          <w:position w:val="1"/>
          <w:sz w:val="24"/>
          <w:szCs w:val="24"/>
        </w:rPr>
        <w:t>,</w:t>
      </w:r>
      <w:r>
        <w:rPr>
          <w:rFonts w:cs="Calibri" w:hAnsi="Calibri" w:eastAsia="Calibri" w:ascii="Calibri"/>
          <w:spacing w:val="3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4"/>
          <w:szCs w:val="24"/>
        </w:rPr>
        <w:t>2</w:t>
      </w:r>
      <w:r>
        <w:rPr>
          <w:rFonts w:cs="Calibri" w:hAnsi="Calibri" w:eastAsia="Calibri" w:ascii="Calibri"/>
          <w:spacing w:val="1"/>
          <w:w w:val="100"/>
          <w:position w:val="1"/>
          <w:sz w:val="24"/>
          <w:szCs w:val="24"/>
        </w:rPr>
        <w:t>°</w:t>
      </w:r>
      <w:r>
        <w:rPr>
          <w:rFonts w:cs="Calibri" w:hAnsi="Calibri" w:eastAsia="Calibri" w:ascii="Calibri"/>
          <w:spacing w:val="0"/>
          <w:w w:val="100"/>
          <w:position w:val="1"/>
          <w:sz w:val="24"/>
          <w:szCs w:val="24"/>
        </w:rPr>
        <w:t>,</w:t>
      </w:r>
      <w:r>
        <w:rPr>
          <w:rFonts w:cs="Calibri" w:hAnsi="Calibri" w:eastAsia="Calibri" w:ascii="Calibri"/>
          <w:spacing w:val="3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4"/>
          <w:szCs w:val="24"/>
        </w:rPr>
        <w:t>37</w:t>
      </w:r>
      <w:r>
        <w:rPr>
          <w:rFonts w:cs="Calibri" w:hAnsi="Calibri" w:eastAsia="Calibri" w:ascii="Calibri"/>
          <w:spacing w:val="4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position w:val="1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position w:val="1"/>
          <w:sz w:val="24"/>
          <w:szCs w:val="24"/>
        </w:rPr>
        <w:t>rac</w:t>
      </w:r>
      <w:r>
        <w:rPr>
          <w:rFonts w:cs="Calibri" w:hAnsi="Calibri" w:eastAsia="Calibri" w:ascii="Calibri"/>
          <w:spacing w:val="-1"/>
          <w:w w:val="100"/>
          <w:position w:val="1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position w:val="1"/>
          <w:sz w:val="24"/>
          <w:szCs w:val="24"/>
        </w:rPr>
        <w:t>ión</w:t>
      </w:r>
      <w:r>
        <w:rPr>
          <w:rFonts w:cs="Calibri" w:hAnsi="Calibri" w:eastAsia="Calibri" w:ascii="Calibri"/>
          <w:spacing w:val="5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position w:val="1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position w:val="1"/>
          <w:sz w:val="24"/>
          <w:szCs w:val="24"/>
        </w:rPr>
        <w:t>,</w:t>
      </w:r>
      <w:r>
        <w:rPr>
          <w:rFonts w:cs="Calibri" w:hAnsi="Calibri" w:eastAsia="Calibri" w:ascii="Calibri"/>
          <w:spacing w:val="3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4"/>
          <w:szCs w:val="24"/>
        </w:rPr>
        <w:t>40</w:t>
      </w:r>
      <w:r>
        <w:rPr>
          <w:rFonts w:cs="Calibri" w:hAnsi="Calibri" w:eastAsia="Calibri" w:ascii="Calibri"/>
          <w:spacing w:val="4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position w:val="1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position w:val="1"/>
          <w:sz w:val="24"/>
          <w:szCs w:val="24"/>
        </w:rPr>
        <w:t>rac</w:t>
      </w:r>
      <w:r>
        <w:rPr>
          <w:rFonts w:cs="Calibri" w:hAnsi="Calibri" w:eastAsia="Calibri" w:ascii="Calibri"/>
          <w:spacing w:val="-1"/>
          <w:w w:val="100"/>
          <w:position w:val="1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position w:val="1"/>
          <w:sz w:val="24"/>
          <w:szCs w:val="24"/>
        </w:rPr>
        <w:t>ión</w:t>
      </w:r>
      <w:r>
        <w:rPr>
          <w:rFonts w:cs="Calibri" w:hAnsi="Calibri" w:eastAsia="Calibri" w:ascii="Calibri"/>
          <w:spacing w:val="5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position w:val="1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position w:val="1"/>
          <w:sz w:val="24"/>
          <w:szCs w:val="24"/>
        </w:rPr>
        <w:t>,</w:t>
      </w:r>
      <w:r>
        <w:rPr>
          <w:rFonts w:cs="Calibri" w:hAnsi="Calibri" w:eastAsia="Calibri" w:ascii="Calibri"/>
          <w:spacing w:val="3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4"/>
          <w:szCs w:val="24"/>
        </w:rPr>
        <w:t>41</w:t>
      </w:r>
      <w:r>
        <w:rPr>
          <w:rFonts w:cs="Calibri" w:hAnsi="Calibri" w:eastAsia="Calibri" w:ascii="Calibri"/>
          <w:spacing w:val="4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position w:val="0"/>
          <w:sz w:val="24"/>
          <w:szCs w:val="24"/>
        </w:rPr>
      </w:r>
    </w:p>
    <w:p>
      <w:pPr>
        <w:rPr>
          <w:sz w:val="14"/>
          <w:szCs w:val="14"/>
        </w:rPr>
        <w:jc w:val="left"/>
        <w:spacing w:before="6" w:lineRule="exact" w:line="140"/>
      </w:pPr>
      <w:r>
        <w:rPr>
          <w:sz w:val="14"/>
          <w:szCs w:val="14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ind w:left="102" w:right="211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44</w:t>
      </w:r>
      <w:r>
        <w:rPr>
          <w:rFonts w:cs="Calibri" w:hAnsi="Calibri" w:eastAsia="Calibri" w:ascii="Calibri"/>
          <w:spacing w:val="1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1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Ley</w:t>
      </w:r>
      <w:r>
        <w:rPr>
          <w:rFonts w:cs="Calibri" w:hAnsi="Calibri" w:eastAsia="Calibri" w:ascii="Calibri"/>
          <w:spacing w:val="1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1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1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1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ración</w:t>
      </w:r>
      <w:r>
        <w:rPr>
          <w:rFonts w:cs="Calibri" w:hAnsi="Calibri" w:eastAsia="Calibri" w:ascii="Calibri"/>
          <w:spacing w:val="1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ú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lica</w:t>
      </w:r>
      <w:r>
        <w:rPr>
          <w:rFonts w:cs="Calibri" w:hAnsi="Calibri" w:eastAsia="Calibri" w:ascii="Calibri"/>
          <w:spacing w:val="1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1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1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Jalisco;</w:t>
      </w:r>
      <w:r>
        <w:rPr>
          <w:rFonts w:cs="Calibri" w:hAnsi="Calibri" w:eastAsia="Calibri" w:ascii="Calibri"/>
          <w:spacing w:val="1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1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°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</w:p>
    <w:p>
      <w:pPr>
        <w:rPr>
          <w:sz w:val="14"/>
          <w:szCs w:val="14"/>
        </w:rPr>
        <w:jc w:val="left"/>
        <w:spacing w:before="6" w:lineRule="exact" w:line="140"/>
      </w:pPr>
      <w:r>
        <w:rPr>
          <w:sz w:val="14"/>
          <w:szCs w:val="14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ind w:left="102" w:right="477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4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°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5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°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8°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Ley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rio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Ecol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5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e.</w:t>
      </w:r>
    </w:p>
    <w:p>
      <w:pPr>
        <w:rPr>
          <w:sz w:val="14"/>
          <w:szCs w:val="14"/>
        </w:rPr>
        <w:jc w:val="left"/>
        <w:spacing w:before="8" w:lineRule="exact" w:line="140"/>
      </w:pPr>
      <w:r>
        <w:rPr>
          <w:sz w:val="14"/>
          <w:szCs w:val="1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59"/>
        <w:ind w:left="102" w:right="59"/>
      </w:pP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2.</w:t>
      </w:r>
      <w:r>
        <w:rPr>
          <w:rFonts w:cs="Calibri" w:hAnsi="Calibri" w:eastAsia="Calibri" w:ascii="Calibri"/>
          <w:b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á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orias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Regl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Leyes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Fe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s;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Reglame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os,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Ofi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exi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ás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ega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lica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</w:t>
      </w:r>
    </w:p>
    <w:p>
      <w:pPr>
        <w:rPr>
          <w:sz w:val="19"/>
          <w:szCs w:val="19"/>
        </w:rPr>
        <w:jc w:val="left"/>
        <w:spacing w:before="10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60"/>
        <w:ind w:left="102" w:right="199"/>
        <w:sectPr>
          <w:pgMar w:header="0" w:footer="951" w:top="1480" w:bottom="280" w:left="1600" w:right="1460"/>
          <w:pgSz w:w="12240" w:h="15840"/>
        </w:sectPr>
      </w:pP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3.</w:t>
      </w:r>
      <w:r>
        <w:rPr>
          <w:rFonts w:cs="Calibri" w:hAnsi="Calibri" w:eastAsia="Calibri" w:ascii="Calibri"/>
          <w:b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Reglame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ú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lico,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é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socia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serv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liga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oria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j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rv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ió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ración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med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eg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ár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egi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lecer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ár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ver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orm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olí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eria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servación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sil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v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egr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limá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o.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Reg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lar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eria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ación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eco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as.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ev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ir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lar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ación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lo,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aire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ag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5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orio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al.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5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olí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5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5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al,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así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eva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raci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ervisi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vigila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ia,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log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vec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aseg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med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ación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ra.</w:t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before="46" w:lineRule="auto" w:line="360"/>
        <w:ind w:left="102" w:right="76"/>
      </w:pP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4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b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Reglam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Cam</w:t>
      </w:r>
      <w:r>
        <w:rPr>
          <w:rFonts w:cs="Calibri" w:hAnsi="Calibri" w:eastAsia="Calibri" w:ascii="Calibri"/>
          <w:spacing w:val="5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Climá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rige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ara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ísi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j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ú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lica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alic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ivi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x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án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rill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s.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Tie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ivo</w:t>
      </w:r>
      <w:r>
        <w:rPr>
          <w:rFonts w:cs="Calibri" w:hAnsi="Calibri" w:eastAsia="Calibri" w:ascii="Calibri"/>
          <w:spacing w:val="4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4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eria</w:t>
      </w:r>
      <w:r>
        <w:rPr>
          <w:rFonts w:cs="Calibri" w:hAnsi="Calibri" w:eastAsia="Calibri" w:ascii="Calibri"/>
          <w:spacing w:val="4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4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4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4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yuvar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4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4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4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rga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ism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vec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rsos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s.</w:t>
      </w:r>
    </w:p>
    <w:p>
      <w:pPr>
        <w:rPr>
          <w:sz w:val="19"/>
          <w:szCs w:val="19"/>
        </w:rPr>
        <w:jc w:val="left"/>
        <w:spacing w:before="9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ind w:left="102" w:right="2599"/>
      </w:pP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5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b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Reglam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r:</w:t>
      </w:r>
    </w:p>
    <w:p>
      <w:pPr>
        <w:rPr>
          <w:sz w:val="14"/>
          <w:szCs w:val="14"/>
        </w:rPr>
        <w:jc w:val="left"/>
        <w:spacing w:before="8" w:lineRule="exact" w:line="140"/>
      </w:pPr>
      <w:r>
        <w:rPr>
          <w:sz w:val="14"/>
          <w:szCs w:val="1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tabs>
          <w:tab w:pos="800" w:val="left"/>
        </w:tabs>
        <w:jc w:val="both"/>
        <w:spacing w:lineRule="auto" w:line="360"/>
        <w:ind w:left="822" w:right="79" w:hanging="480"/>
      </w:pP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I.</w:t>
        <w:tab/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ACE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TO: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3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3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3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3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oral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3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3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3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3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ara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su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v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ami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o,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g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servicio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ole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ió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ell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s.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sz w:val="19"/>
          <w:szCs w:val="19"/>
        </w:rPr>
        <w:jc w:val="left"/>
        <w:spacing w:before="9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tabs>
          <w:tab w:pos="800" w:val="left"/>
        </w:tabs>
        <w:jc w:val="both"/>
        <w:spacing w:lineRule="auto" w:line="360"/>
        <w:ind w:left="822" w:right="78" w:hanging="542"/>
      </w:pP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II.</w:t>
        <w:tab/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TE:</w:t>
      </w:r>
      <w:r>
        <w:rPr>
          <w:rFonts w:cs="Calibri" w:hAnsi="Calibri" w:eastAsia="Calibri" w:ascii="Calibri"/>
          <w:color w:val="000009"/>
          <w:spacing w:val="4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9"/>
          <w:spacing w:val="4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j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4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4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9"/>
          <w:spacing w:val="4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ral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4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9"/>
          <w:spacing w:val="4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ial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4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4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9"/>
          <w:spacing w:val="4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color w:val="000009"/>
          <w:spacing w:val="4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5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les</w:t>
      </w:r>
      <w:r>
        <w:rPr>
          <w:rFonts w:cs="Calibri" w:hAnsi="Calibri" w:eastAsia="Calibri" w:ascii="Calibri"/>
          <w:color w:val="000009"/>
          <w:spacing w:val="5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5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exis</w:t>
      </w:r>
      <w:r>
        <w:rPr>
          <w:rFonts w:cs="Calibri" w:hAnsi="Calibri" w:eastAsia="Calibri" w:ascii="Calibri"/>
          <w:color w:val="000009"/>
          <w:spacing w:val="5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ia</w:t>
      </w:r>
      <w:r>
        <w:rPr>
          <w:rFonts w:cs="Calibri" w:hAnsi="Calibri" w:eastAsia="Calibri" w:ascii="Calibri"/>
          <w:color w:val="000009"/>
          <w:spacing w:val="5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9"/>
          <w:spacing w:val="5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llo</w:t>
      </w:r>
      <w:r>
        <w:rPr>
          <w:rFonts w:cs="Calibri" w:hAnsi="Calibri" w:eastAsia="Calibri" w:ascii="Calibri"/>
          <w:color w:val="000009"/>
          <w:spacing w:val="5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5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color w:val="000009"/>
          <w:spacing w:val="5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ser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5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9"/>
          <w:spacing w:val="5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ás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rga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ism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ú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o.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sz w:val="19"/>
          <w:szCs w:val="19"/>
        </w:rPr>
        <w:jc w:val="left"/>
        <w:spacing w:before="8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tabs>
          <w:tab w:pos="800" w:val="left"/>
        </w:tabs>
        <w:jc w:val="both"/>
        <w:spacing w:lineRule="auto" w:line="360"/>
        <w:ind w:left="822" w:right="75" w:hanging="602"/>
      </w:pP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III.</w:t>
        <w:tab/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ON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ÓN: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0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ver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ia</w:t>
      </w:r>
      <w:r>
        <w:rPr>
          <w:rFonts w:cs="Calibri" w:hAnsi="Calibri" w:eastAsia="Calibri" w:ascii="Calibri"/>
          <w:color w:val="000000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irige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color w:val="000000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color w:val="000000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orm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ivi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acié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ver</w:t>
      </w:r>
      <w:r>
        <w:rPr>
          <w:rFonts w:cs="Calibri" w:hAnsi="Calibri" w:eastAsia="Calibri" w:ascii="Calibri"/>
          <w:color w:val="000000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secu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0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rac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color w:val="000000"/>
          <w:spacing w:val="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ome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ex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á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olo</w:t>
      </w:r>
      <w:r>
        <w:rPr>
          <w:rFonts w:cs="Calibri" w:hAnsi="Calibri" w:eastAsia="Calibri" w:ascii="Calibri"/>
          <w:color w:val="000000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mi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á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olo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on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le</w:t>
      </w:r>
      <w:r>
        <w:rPr>
          <w:rFonts w:cs="Calibri" w:hAnsi="Calibri" w:eastAsia="Calibri" w:ascii="Calibri"/>
          <w:color w:val="000000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rá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mayor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si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.</w:t>
      </w:r>
    </w:p>
    <w:p>
      <w:pPr>
        <w:rPr>
          <w:sz w:val="20"/>
          <w:szCs w:val="20"/>
        </w:rPr>
        <w:jc w:val="left"/>
        <w:spacing w:before="1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tabs>
          <w:tab w:pos="800" w:val="left"/>
        </w:tabs>
        <w:jc w:val="both"/>
        <w:spacing w:lineRule="auto" w:line="359"/>
        <w:ind w:left="822" w:right="74" w:hanging="617"/>
      </w:pP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IV.</w:t>
        <w:tab/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VEC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TO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SUSTE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TA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LE: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ili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color w:val="000000"/>
          <w:spacing w:val="-3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ón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ral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orma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egri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color w:val="000000"/>
          <w:spacing w:val="1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aci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g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1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ecosis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color w:val="000000"/>
          <w:spacing w:val="5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orm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rsos,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por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eri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os.</w:t>
      </w:r>
    </w:p>
    <w:p>
      <w:pPr>
        <w:rPr>
          <w:sz w:val="19"/>
          <w:szCs w:val="19"/>
        </w:rPr>
        <w:jc w:val="left"/>
        <w:spacing w:before="9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tabs>
          <w:tab w:pos="800" w:val="left"/>
        </w:tabs>
        <w:jc w:val="both"/>
        <w:spacing w:lineRule="auto" w:line="360"/>
        <w:ind w:left="822" w:right="81" w:hanging="557"/>
      </w:pP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V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.</w:t>
        <w:tab/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ÁREAS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ALES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PROTEG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AS: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orio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él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so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ación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j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erce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su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so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ía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j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is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ió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origi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an</w:t>
      </w:r>
      <w:r>
        <w:rPr>
          <w:rFonts w:cs="Calibri" w:hAnsi="Calibri" w:eastAsia="Calibri" w:ascii="Calibri"/>
          <w:color w:val="000000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0"/>
          <w:spacing w:val="-3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0"/>
          <w:spacing w:val="-3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g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iva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color w:val="000000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ivi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0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ser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erva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án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j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é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gimen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vi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egla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o.</w:t>
      </w:r>
    </w:p>
    <w:p>
      <w:pPr>
        <w:rPr>
          <w:sz w:val="19"/>
          <w:szCs w:val="19"/>
        </w:rPr>
        <w:jc w:val="left"/>
        <w:spacing w:before="8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205"/>
        <w:sectPr>
          <w:pgMar w:header="0" w:footer="951" w:top="1480" w:bottom="280" w:left="1600" w:right="1580"/>
          <w:pgSz w:w="12240" w:h="15840"/>
        </w:sectPr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VI.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    </w:t>
      </w:r>
      <w:r>
        <w:rPr>
          <w:rFonts w:cs="Calibri" w:hAnsi="Calibri" w:eastAsia="Calibri" w:ascii="Calibri"/>
          <w:spacing w:val="2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ÁREAS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VER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ES: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á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oles,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vege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ación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ñ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7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</w:t>
      </w:r>
    </w:p>
    <w:p>
      <w:pPr>
        <w:rPr>
          <w:rFonts w:cs="Calibri" w:hAnsi="Calibri" w:eastAsia="Calibri" w:ascii="Calibri"/>
          <w:sz w:val="24"/>
          <w:szCs w:val="24"/>
        </w:rPr>
        <w:jc w:val="left"/>
        <w:spacing w:before="46"/>
        <w:ind w:left="842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Tam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é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omo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Fl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Ur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a.</w:t>
      </w:r>
    </w:p>
    <w:p>
      <w:pPr>
        <w:rPr>
          <w:sz w:val="14"/>
          <w:szCs w:val="14"/>
        </w:rPr>
        <w:jc w:val="left"/>
        <w:spacing w:before="8" w:lineRule="exact" w:line="140"/>
      </w:pPr>
      <w:r>
        <w:rPr>
          <w:sz w:val="14"/>
          <w:szCs w:val="1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59"/>
        <w:ind w:left="842" w:right="76" w:hanging="677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VI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    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ITO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TAL: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Ins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éc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ár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ecimie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rial,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ercial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y/o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servicios;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és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ravés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eva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ación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sis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á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a,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7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j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iva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spacing w:val="4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eval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limi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  </w:t>
      </w:r>
      <w:r>
        <w:rPr>
          <w:rFonts w:cs="Calibri" w:hAnsi="Calibri" w:eastAsia="Calibri" w:ascii="Calibri"/>
          <w:spacing w:val="4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iva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lica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le,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ará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acio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acio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ác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</w:t>
      </w:r>
    </w:p>
    <w:p>
      <w:pPr>
        <w:rPr>
          <w:sz w:val="20"/>
          <w:szCs w:val="20"/>
        </w:rPr>
        <w:jc w:val="left"/>
        <w:spacing w:before="2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60"/>
        <w:ind w:left="842" w:right="78" w:hanging="739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VI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I.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   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CA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spacing w:val="1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CL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Á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O:</w:t>
      </w:r>
      <w:r>
        <w:rPr>
          <w:rFonts w:cs="Calibri" w:hAnsi="Calibri" w:eastAsia="Calibri" w:ascii="Calibri"/>
          <w:spacing w:val="1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1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égim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as,</w:t>
      </w:r>
      <w:r>
        <w:rPr>
          <w:rFonts w:cs="Calibri" w:hAnsi="Calibri" w:eastAsia="Calibri" w:ascii="Calibri"/>
          <w:spacing w:val="1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ación</w:t>
      </w:r>
      <w:r>
        <w:rPr>
          <w:rFonts w:cs="Calibri" w:hAnsi="Calibri" w:eastAsia="Calibri" w:ascii="Calibri"/>
          <w:spacing w:val="1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orial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limá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o,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escala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glo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gio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l,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sas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omo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og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é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as.</w:t>
      </w:r>
    </w:p>
    <w:p>
      <w:pPr>
        <w:rPr>
          <w:sz w:val="19"/>
          <w:szCs w:val="19"/>
        </w:rPr>
        <w:jc w:val="left"/>
        <w:spacing w:before="9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tabs>
          <w:tab w:pos="820" w:val="left"/>
        </w:tabs>
        <w:jc w:val="both"/>
        <w:spacing w:lineRule="auto" w:line="360"/>
        <w:ind w:left="842" w:right="80" w:hanging="605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IX.</w:t>
        <w:tab/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CLA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A:</w:t>
      </w:r>
      <w:r>
        <w:rPr>
          <w:rFonts w:cs="Calibri" w:hAnsi="Calibri" w:eastAsia="Calibri" w:ascii="Calibri"/>
          <w:spacing w:val="5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5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ivo</w:t>
      </w:r>
      <w:r>
        <w:rPr>
          <w:rFonts w:cs="Calibri" w:hAnsi="Calibri" w:eastAsia="Calibri" w:ascii="Calibri"/>
          <w:spacing w:val="5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4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ravés</w:t>
      </w:r>
      <w:r>
        <w:rPr>
          <w:rFonts w:cs="Calibri" w:hAnsi="Calibri" w:eastAsia="Calibri" w:ascii="Calibri"/>
          <w:spacing w:val="4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5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5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5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5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al,</w:t>
      </w:r>
      <w:r>
        <w:rPr>
          <w:rFonts w:cs="Calibri" w:hAnsi="Calibri" w:eastAsia="Calibri" w:ascii="Calibri"/>
          <w:spacing w:val="5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secu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limi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ivi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al,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v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ami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lecim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olocación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ará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oral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arcial,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arcial.</w:t>
      </w:r>
    </w:p>
    <w:p>
      <w:pPr>
        <w:rPr>
          <w:sz w:val="19"/>
          <w:szCs w:val="19"/>
        </w:rPr>
        <w:jc w:val="left"/>
        <w:spacing w:before="9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tabs>
          <w:tab w:pos="820" w:val="left"/>
        </w:tabs>
        <w:jc w:val="both"/>
        <w:spacing w:lineRule="auto" w:line="359"/>
        <w:ind w:left="842" w:right="81" w:hanging="545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X.</w:t>
        <w:tab/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TA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ÓN:</w:t>
      </w:r>
      <w:r>
        <w:rPr>
          <w:rFonts w:cs="Calibri" w:hAnsi="Calibri" w:eastAsia="Calibri" w:ascii="Calibri"/>
          <w:spacing w:val="4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4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ia</w:t>
      </w:r>
      <w:r>
        <w:rPr>
          <w:rFonts w:cs="Calibri" w:hAnsi="Calibri" w:eastAsia="Calibri" w:ascii="Calibri"/>
          <w:spacing w:val="4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4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4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4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4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4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más</w:t>
      </w:r>
      <w:r>
        <w:rPr>
          <w:rFonts w:cs="Calibri" w:hAnsi="Calibri" w:eastAsia="Calibri" w:ascii="Calibri"/>
          <w:spacing w:val="4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3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ili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rio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sis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a.</w:t>
      </w:r>
    </w:p>
    <w:p>
      <w:pPr>
        <w:rPr>
          <w:sz w:val="20"/>
          <w:szCs w:val="20"/>
        </w:rPr>
        <w:jc w:val="left"/>
        <w:spacing w:before="2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tabs>
          <w:tab w:pos="820" w:val="left"/>
        </w:tabs>
        <w:jc w:val="both"/>
        <w:spacing w:lineRule="auto" w:line="359"/>
        <w:ind w:left="842" w:right="76" w:hanging="605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XI.</w:t>
        <w:tab/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TING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spacing w:val="2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TAL: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spacing w:val="2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ación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spacing w:val="2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spacing w:val="2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riesgo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spacing w:val="2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spacing w:val="2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v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spacing w:val="2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ivi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óm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eligro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egr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var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ecosis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as.</w:t>
      </w:r>
    </w:p>
    <w:p>
      <w:pPr>
        <w:rPr>
          <w:sz w:val="19"/>
          <w:szCs w:val="19"/>
        </w:rPr>
        <w:jc w:val="left"/>
        <w:spacing w:before="9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60"/>
        <w:ind w:left="842" w:right="79" w:hanging="667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XI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    </w:t>
      </w:r>
      <w:r>
        <w:rPr>
          <w:rFonts w:cs="Calibri" w:hAnsi="Calibri" w:eastAsia="Calibri" w:ascii="Calibri"/>
          <w:spacing w:val="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TR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TAL: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lega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éc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lican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ismi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evi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v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ación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ecosis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as,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omo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secu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ivi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esas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s.</w:t>
      </w:r>
    </w:p>
    <w:p>
      <w:pPr>
        <w:rPr>
          <w:sz w:val="19"/>
          <w:szCs w:val="19"/>
        </w:rPr>
        <w:jc w:val="left"/>
        <w:spacing w:before="8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59"/>
        <w:ind w:left="842" w:right="80" w:hanging="727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XI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I.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    </w:t>
      </w:r>
      <w:r>
        <w:rPr>
          <w:rFonts w:cs="Calibri" w:hAnsi="Calibri" w:eastAsia="Calibri" w:ascii="Calibri"/>
          <w:spacing w:val="2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Ñ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TAL:</w:t>
      </w:r>
      <w:r>
        <w:rPr>
          <w:rFonts w:cs="Calibri" w:hAnsi="Calibri" w:eastAsia="Calibri" w:ascii="Calibri"/>
          <w:spacing w:val="1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é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j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spacing w:val="1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1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om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es.</w:t>
      </w:r>
    </w:p>
    <w:p>
      <w:pPr>
        <w:rPr>
          <w:sz w:val="20"/>
          <w:szCs w:val="20"/>
        </w:rPr>
        <w:jc w:val="left"/>
        <w:spacing w:before="2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100"/>
        <w:sectPr>
          <w:pgNumType w:start="6"/>
          <w:pgMar w:footer="951" w:header="0" w:top="1480" w:bottom="280" w:left="1580" w:right="1580"/>
          <w:footerReference w:type="default" r:id="rId5"/>
          <w:pgSz w:w="12240" w:h="15840"/>
        </w:sectPr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XIV.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    </w:t>
      </w:r>
      <w:r>
        <w:rPr>
          <w:rFonts w:cs="Calibri" w:hAnsi="Calibri" w:eastAsia="Calibri" w:ascii="Calibri"/>
          <w:spacing w:val="2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ELITO</w:t>
      </w:r>
      <w:r>
        <w:rPr>
          <w:rFonts w:cs="Calibri" w:hAnsi="Calibri" w:eastAsia="Calibri" w:ascii="Calibri"/>
          <w:spacing w:val="2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TAL:</w:t>
      </w:r>
      <w:r>
        <w:rPr>
          <w:rFonts w:cs="Calibri" w:hAnsi="Calibri" w:eastAsia="Calibri" w:ascii="Calibri"/>
          <w:spacing w:val="3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spacing w:val="3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2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orma</w:t>
      </w:r>
      <w:r>
        <w:rPr>
          <w:rFonts w:cs="Calibri" w:hAnsi="Calibri" w:eastAsia="Calibri" w:ascii="Calibri"/>
          <w:spacing w:val="2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spacing w:val="2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3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spacing w:val="2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</w:p>
    <w:p>
      <w:pPr>
        <w:rPr>
          <w:rFonts w:cs="Calibri" w:hAnsi="Calibri" w:eastAsia="Calibri" w:ascii="Calibri"/>
          <w:sz w:val="24"/>
          <w:szCs w:val="24"/>
        </w:rPr>
        <w:jc w:val="left"/>
        <w:spacing w:before="46" w:lineRule="auto" w:line="360"/>
        <w:ind w:left="962" w:right="79"/>
      </w:pP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4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4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su</w:t>
      </w:r>
      <w:r>
        <w:rPr>
          <w:rFonts w:cs="Calibri" w:hAnsi="Calibri" w:eastAsia="Calibri" w:ascii="Calibri"/>
          <w:spacing w:val="4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grave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4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4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é</w:t>
      </w:r>
      <w:r>
        <w:rPr>
          <w:rFonts w:cs="Calibri" w:hAnsi="Calibri" w:eastAsia="Calibri" w:ascii="Calibri"/>
          <w:spacing w:val="4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4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evis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4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4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ga</w:t>
      </w:r>
      <w:r>
        <w:rPr>
          <w:rFonts w:cs="Calibri" w:hAnsi="Calibri" w:eastAsia="Calibri" w:ascii="Calibri"/>
          <w:spacing w:val="4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4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4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orma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iva,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Có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</w:t>
      </w:r>
    </w:p>
    <w:p>
      <w:pPr>
        <w:rPr>
          <w:sz w:val="20"/>
          <w:szCs w:val="20"/>
        </w:rPr>
        <w:jc w:val="left"/>
        <w:spacing w:before="1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59"/>
        <w:ind w:left="962" w:right="74" w:hanging="682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X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V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   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IL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O:</w:t>
      </w:r>
      <w:r>
        <w:rPr>
          <w:rFonts w:cs="Calibri" w:hAnsi="Calibri" w:eastAsia="Calibri" w:ascii="Calibri"/>
          <w:spacing w:val="1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1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lacio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erde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man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6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ega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iva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exist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llo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más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v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os.</w:t>
      </w:r>
    </w:p>
    <w:p>
      <w:pPr>
        <w:rPr>
          <w:sz w:val="20"/>
          <w:szCs w:val="20"/>
        </w:rPr>
        <w:jc w:val="left"/>
        <w:spacing w:before="2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60"/>
        <w:ind w:left="962" w:right="82" w:hanging="742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X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V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I.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    </w:t>
      </w:r>
      <w:r>
        <w:rPr>
          <w:rFonts w:cs="Calibri" w:hAnsi="Calibri" w:eastAsia="Calibri" w:ascii="Calibri"/>
          <w:spacing w:val="2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TA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IMP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CTO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TAL: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irecci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Clim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á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é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eva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ación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amb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rga,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iega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j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ivi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ér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solici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os.</w:t>
      </w:r>
    </w:p>
    <w:p>
      <w:pPr>
        <w:rPr>
          <w:sz w:val="19"/>
          <w:szCs w:val="19"/>
        </w:rPr>
        <w:jc w:val="left"/>
        <w:spacing w:before="9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59"/>
        <w:ind w:left="962" w:right="82" w:hanging="802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X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V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    </w:t>
      </w:r>
      <w:r>
        <w:rPr>
          <w:rFonts w:cs="Calibri" w:hAnsi="Calibri" w:eastAsia="Calibri" w:ascii="Calibri"/>
          <w:spacing w:val="2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SISTE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A:</w:t>
      </w:r>
      <w:r>
        <w:rPr>
          <w:rFonts w:cs="Calibri" w:hAnsi="Calibri" w:eastAsia="Calibri" w:ascii="Calibri"/>
          <w:spacing w:val="2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2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ad</w:t>
      </w:r>
      <w:r>
        <w:rPr>
          <w:rFonts w:cs="Calibri" w:hAnsi="Calibri" w:eastAsia="Calibri" w:ascii="Calibri"/>
          <w:spacing w:val="2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2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2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2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orga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ism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2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v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2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re</w:t>
      </w:r>
      <w:r>
        <w:rPr>
          <w:rFonts w:cs="Calibri" w:hAnsi="Calibri" w:eastAsia="Calibri" w:ascii="Calibri"/>
          <w:spacing w:val="2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sí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acio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o.</w:t>
      </w:r>
    </w:p>
    <w:p>
      <w:pPr>
        <w:rPr>
          <w:sz w:val="20"/>
          <w:szCs w:val="20"/>
        </w:rPr>
        <w:jc w:val="left"/>
        <w:spacing w:before="2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60"/>
        <w:ind w:left="962" w:right="74" w:hanging="862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X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V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I.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    </w:t>
      </w:r>
      <w:r>
        <w:rPr>
          <w:rFonts w:cs="Calibri" w:hAnsi="Calibri" w:eastAsia="Calibri" w:ascii="Calibri"/>
          <w:spacing w:val="1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ÓN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TAL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FO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AL: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ivi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ivos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ú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riv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imi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val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z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ial,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ér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ñ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leyes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eria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ació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8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ási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a,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r,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así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iveles.</w:t>
      </w:r>
    </w:p>
    <w:p>
      <w:pPr>
        <w:rPr>
          <w:sz w:val="20"/>
          <w:szCs w:val="20"/>
        </w:rPr>
        <w:jc w:val="left"/>
        <w:spacing w:before="1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tabs>
          <w:tab w:pos="940" w:val="left"/>
        </w:tabs>
        <w:jc w:val="both"/>
        <w:spacing w:lineRule="auto" w:line="359"/>
        <w:ind w:left="962" w:right="81" w:hanging="730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XIX.</w:t>
        <w:tab/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ÓN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FO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AL: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rác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iv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ación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ú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es,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así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ara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orga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ación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e.</w:t>
      </w:r>
    </w:p>
    <w:p>
      <w:pPr>
        <w:rPr>
          <w:sz w:val="19"/>
          <w:szCs w:val="19"/>
        </w:rPr>
        <w:jc w:val="left"/>
        <w:spacing w:before="9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tabs>
          <w:tab w:pos="940" w:val="left"/>
        </w:tabs>
        <w:jc w:val="both"/>
        <w:spacing w:lineRule="auto" w:line="359"/>
        <w:ind w:left="962" w:right="83" w:hanging="670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XX.</w:t>
        <w:tab/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TO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AL: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ísi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os,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micos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acio</w:t>
      </w:r>
      <w:r>
        <w:rPr>
          <w:rFonts w:cs="Calibri" w:hAnsi="Calibri" w:eastAsia="Calibri" w:ascii="Calibri"/>
          <w:spacing w:val="5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rmi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o,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</w:t>
      </w:r>
    </w:p>
    <w:p>
      <w:pPr>
        <w:rPr>
          <w:sz w:val="20"/>
          <w:szCs w:val="20"/>
        </w:rPr>
        <w:jc w:val="left"/>
        <w:spacing w:before="2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tabs>
          <w:tab w:pos="940" w:val="left"/>
        </w:tabs>
        <w:jc w:val="both"/>
        <w:spacing w:lineRule="auto" w:line="360"/>
        <w:ind w:left="962" w:right="74" w:hanging="730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XXI.</w:t>
        <w:tab/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ERGE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spacing w:val="5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LÓ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A: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spacing w:val="5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spacing w:val="5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eriv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spacing w:val="5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spacing w:val="5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ivi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  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spacing w:val="5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menos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les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sever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eligro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más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ecosis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mas.</w:t>
      </w:r>
    </w:p>
    <w:p>
      <w:pPr>
        <w:rPr>
          <w:sz w:val="19"/>
          <w:szCs w:val="19"/>
        </w:rPr>
        <w:jc w:val="left"/>
        <w:spacing w:before="9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tabs>
          <w:tab w:pos="940" w:val="left"/>
        </w:tabs>
        <w:jc w:val="both"/>
        <w:spacing w:lineRule="auto" w:line="361"/>
        <w:ind w:left="962" w:right="82" w:hanging="790"/>
        <w:sectPr>
          <w:pgMar w:header="0" w:footer="951" w:top="1480" w:bottom="280" w:left="1460" w:right="1580"/>
          <w:pgSz w:w="12240" w:h="15840"/>
        </w:sectPr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XXII.</w:t>
        <w:tab/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ISI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:</w:t>
      </w:r>
      <w:r>
        <w:rPr>
          <w:rFonts w:cs="Calibri" w:hAnsi="Calibri" w:eastAsia="Calibri" w:ascii="Calibri"/>
          <w:spacing w:val="5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4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escarga</w:t>
      </w:r>
      <w:r>
        <w:rPr>
          <w:rFonts w:cs="Calibri" w:hAnsi="Calibri" w:eastAsia="Calibri" w:ascii="Calibri"/>
          <w:spacing w:val="4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irec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5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4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irec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4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5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4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era</w:t>
      </w:r>
      <w:r>
        <w:rPr>
          <w:rFonts w:cs="Calibri" w:hAnsi="Calibri" w:eastAsia="Calibri" w:ascii="Calibri"/>
          <w:spacing w:val="4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4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5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ia,</w:t>
      </w:r>
      <w:r>
        <w:rPr>
          <w:rFonts w:cs="Calibri" w:hAnsi="Calibri" w:eastAsia="Calibri" w:ascii="Calibri"/>
          <w:spacing w:val="5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ísi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os.</w:t>
      </w:r>
    </w:p>
    <w:p>
      <w:pPr>
        <w:rPr>
          <w:rFonts w:cs="Calibri" w:hAnsi="Calibri" w:eastAsia="Calibri" w:ascii="Calibri"/>
          <w:sz w:val="24"/>
          <w:szCs w:val="24"/>
        </w:rPr>
        <w:jc w:val="left"/>
        <w:spacing w:before="46"/>
        <w:ind w:left="250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XXII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    </w:t>
      </w:r>
      <w:r>
        <w:rPr>
          <w:rFonts w:cs="Calibri" w:hAnsi="Calibri" w:eastAsia="Calibri" w:ascii="Calibri"/>
          <w:spacing w:val="2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É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O: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ral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gar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</w:t>
      </w:r>
    </w:p>
    <w:p>
      <w:pPr>
        <w:rPr>
          <w:sz w:val="14"/>
          <w:szCs w:val="14"/>
        </w:rPr>
        <w:jc w:val="left"/>
        <w:spacing w:before="8" w:lineRule="exact" w:line="140"/>
      </w:pPr>
      <w:r>
        <w:rPr>
          <w:sz w:val="14"/>
          <w:szCs w:val="1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59"/>
        <w:ind w:left="1102" w:right="62" w:hanging="866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XXIV.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    </w:t>
      </w:r>
      <w:r>
        <w:rPr>
          <w:rFonts w:cs="Calibri" w:hAnsi="Calibri" w:eastAsia="Calibri" w:ascii="Calibri"/>
          <w:spacing w:val="1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EQ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IL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OL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O: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lación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an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exis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ia,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om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ás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v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os.</w:t>
      </w:r>
    </w:p>
    <w:p>
      <w:pPr>
        <w:rPr>
          <w:sz w:val="19"/>
          <w:szCs w:val="19"/>
        </w:rPr>
        <w:jc w:val="left"/>
        <w:spacing w:before="9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60"/>
        <w:ind w:left="1102" w:right="58" w:hanging="806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XX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V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    </w:t>
      </w:r>
      <w:r>
        <w:rPr>
          <w:rFonts w:cs="Calibri" w:hAnsi="Calibri" w:eastAsia="Calibri" w:ascii="Calibri"/>
          <w:spacing w:val="1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V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ALUA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TAL:</w:t>
      </w:r>
      <w:r>
        <w:rPr>
          <w:rFonts w:cs="Calibri" w:hAnsi="Calibri" w:eastAsia="Calibri" w:ascii="Calibri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mento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olí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yo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j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ivo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eve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r,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igar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ñ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así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omo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lación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ivi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evi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ir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eg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vos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sal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a.</w:t>
      </w:r>
    </w:p>
    <w:p>
      <w:pPr>
        <w:rPr>
          <w:sz w:val="19"/>
          <w:szCs w:val="19"/>
        </w:rPr>
        <w:jc w:val="left"/>
        <w:spacing w:before="9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59"/>
        <w:ind w:left="1102" w:right="62" w:hanging="866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XX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V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I.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    </w:t>
      </w:r>
      <w:r>
        <w:rPr>
          <w:rFonts w:cs="Calibri" w:hAnsi="Calibri" w:eastAsia="Calibri" w:ascii="Calibri"/>
          <w:spacing w:val="2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FAU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V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A:</w:t>
      </w:r>
      <w:r>
        <w:rPr>
          <w:rFonts w:cs="Calibri" w:hAnsi="Calibri" w:eastAsia="Calibri" w:ascii="Calibri"/>
          <w:spacing w:val="1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Co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j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ecies</w:t>
      </w:r>
      <w:r>
        <w:rPr>
          <w:rFonts w:cs="Calibri" w:hAnsi="Calibri" w:eastAsia="Calibri" w:ascii="Calibri"/>
          <w:spacing w:val="1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ima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ialm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ñ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1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a,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e,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orgá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son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os.</w:t>
      </w:r>
    </w:p>
    <w:p>
      <w:pPr>
        <w:rPr>
          <w:sz w:val="20"/>
          <w:szCs w:val="20"/>
        </w:rPr>
        <w:jc w:val="left"/>
        <w:spacing w:before="2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59"/>
        <w:ind w:left="1102" w:right="57" w:hanging="926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XX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V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    </w:t>
      </w:r>
      <w:r>
        <w:rPr>
          <w:rFonts w:cs="Calibri" w:hAnsi="Calibri" w:eastAsia="Calibri" w:ascii="Calibri"/>
          <w:spacing w:val="2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FAU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5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IVA:</w:t>
      </w:r>
      <w:r>
        <w:rPr>
          <w:rFonts w:cs="Calibri" w:hAnsi="Calibri" w:eastAsia="Calibri" w:ascii="Calibri"/>
          <w:spacing w:val="5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5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ella</w:t>
      </w:r>
      <w:r>
        <w:rPr>
          <w:rFonts w:cs="Calibri" w:hAnsi="Calibri" w:eastAsia="Calibri" w:ascii="Calibri"/>
          <w:spacing w:val="5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5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silves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5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és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5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5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5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su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j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iones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rio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ecosis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o.</w:t>
      </w:r>
    </w:p>
    <w:p>
      <w:pPr>
        <w:rPr>
          <w:sz w:val="19"/>
          <w:szCs w:val="19"/>
        </w:rPr>
        <w:jc w:val="left"/>
        <w:spacing w:before="9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116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XX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V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I.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    </w:t>
      </w:r>
      <w:r>
        <w:rPr>
          <w:rFonts w:cs="Calibri" w:hAnsi="Calibri" w:eastAsia="Calibri" w:ascii="Calibri"/>
          <w:spacing w:val="2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PRO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IA: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raduría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x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acán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s.</w:t>
      </w:r>
    </w:p>
    <w:p>
      <w:pPr>
        <w:rPr>
          <w:sz w:val="14"/>
          <w:szCs w:val="14"/>
        </w:rPr>
        <w:jc w:val="left"/>
        <w:spacing w:before="8" w:lineRule="exact" w:line="140"/>
      </w:pPr>
      <w:r>
        <w:rPr>
          <w:sz w:val="14"/>
          <w:szCs w:val="1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tabs>
          <w:tab w:pos="1080" w:val="left"/>
        </w:tabs>
        <w:jc w:val="both"/>
        <w:spacing w:lineRule="auto" w:line="359"/>
        <w:ind w:left="1102" w:right="59" w:hanging="854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XXIX.</w:t>
        <w:tab/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FUE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TE</w:t>
      </w:r>
      <w:r>
        <w:rPr>
          <w:rFonts w:cs="Calibri" w:hAnsi="Calibri" w:eastAsia="Calibri" w:ascii="Calibri"/>
          <w:spacing w:val="4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FIJ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:</w:t>
      </w:r>
      <w:r>
        <w:rPr>
          <w:rFonts w:cs="Calibri" w:hAnsi="Calibri" w:eastAsia="Calibri" w:ascii="Calibri"/>
          <w:spacing w:val="4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4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4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spacing w:val="4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leci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4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4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4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solo</w:t>
      </w:r>
      <w:r>
        <w:rPr>
          <w:rFonts w:cs="Calibri" w:hAnsi="Calibri" w:eastAsia="Calibri" w:ascii="Calibri"/>
          <w:spacing w:val="4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gar,</w:t>
      </w:r>
      <w:r>
        <w:rPr>
          <w:rFonts w:cs="Calibri" w:hAnsi="Calibri" w:eastAsia="Calibri" w:ascii="Calibri"/>
          <w:spacing w:val="4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4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ga</w:t>
      </w:r>
      <w:r>
        <w:rPr>
          <w:rFonts w:cs="Calibri" w:hAnsi="Calibri" w:eastAsia="Calibri" w:ascii="Calibri"/>
          <w:spacing w:val="4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ad</w:t>
      </w:r>
      <w:r>
        <w:rPr>
          <w:rFonts w:cs="Calibri" w:hAnsi="Calibri" w:eastAsia="Calibri" w:ascii="Calibri"/>
          <w:spacing w:val="1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llar</w:t>
      </w:r>
      <w:r>
        <w:rPr>
          <w:rFonts w:cs="Calibri" w:hAnsi="Calibri" w:eastAsia="Calibri" w:ascii="Calibri"/>
          <w:spacing w:val="1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racio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rial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s,</w:t>
      </w:r>
      <w:r>
        <w:rPr>
          <w:rFonts w:cs="Calibri" w:hAnsi="Calibri" w:eastAsia="Calibri" w:ascii="Calibri"/>
          <w:spacing w:val="1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ome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s,</w:t>
      </w:r>
      <w:r>
        <w:rPr>
          <w:rFonts w:cs="Calibri" w:hAnsi="Calibri" w:eastAsia="Calibri" w:ascii="Calibri"/>
          <w:spacing w:val="1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servicios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ivi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an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isio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</w:t>
      </w:r>
    </w:p>
    <w:p>
      <w:pPr>
        <w:rPr>
          <w:sz w:val="20"/>
          <w:szCs w:val="20"/>
        </w:rPr>
        <w:jc w:val="left"/>
        <w:spacing w:before="2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tabs>
          <w:tab w:pos="1080" w:val="left"/>
        </w:tabs>
        <w:jc w:val="both"/>
        <w:spacing w:lineRule="auto" w:line="359"/>
        <w:ind w:left="1102" w:right="57" w:hanging="794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XXX.</w:t>
        <w:tab/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FUE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TE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  </w:t>
      </w:r>
      <w:r>
        <w:rPr>
          <w:rFonts w:cs="Calibri" w:hAnsi="Calibri" w:eastAsia="Calibri" w:ascii="Calibri"/>
          <w:spacing w:val="2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ÓVIL: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  </w:t>
      </w:r>
      <w:r>
        <w:rPr>
          <w:rFonts w:cs="Calibri" w:hAnsi="Calibri" w:eastAsia="Calibri" w:ascii="Calibri"/>
          <w:spacing w:val="2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Cua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  </w:t>
      </w:r>
      <w:r>
        <w:rPr>
          <w:rFonts w:cs="Calibri" w:hAnsi="Calibri" w:eastAsia="Calibri" w:ascii="Calibri"/>
          <w:spacing w:val="2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má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  </w:t>
      </w:r>
      <w:r>
        <w:rPr>
          <w:rFonts w:cs="Calibri" w:hAnsi="Calibri" w:eastAsia="Calibri" w:ascii="Calibri"/>
          <w:spacing w:val="2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  </w:t>
      </w:r>
      <w:r>
        <w:rPr>
          <w:rFonts w:cs="Calibri" w:hAnsi="Calibri" w:eastAsia="Calibri" w:ascii="Calibri"/>
          <w:spacing w:val="2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  </w:t>
      </w:r>
      <w:r>
        <w:rPr>
          <w:rFonts w:cs="Calibri" w:hAnsi="Calibri" w:eastAsia="Calibri" w:ascii="Calibri"/>
          <w:spacing w:val="2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ivo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  </w:t>
      </w:r>
      <w:r>
        <w:rPr>
          <w:rFonts w:cs="Calibri" w:hAnsi="Calibri" w:eastAsia="Calibri" w:ascii="Calibri"/>
          <w:spacing w:val="2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misor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  </w:t>
      </w:r>
      <w:r>
        <w:rPr>
          <w:rFonts w:cs="Calibri" w:hAnsi="Calibri" w:eastAsia="Calibri" w:ascii="Calibri"/>
          <w:spacing w:val="2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ag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gar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ij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</w:t>
      </w:r>
    </w:p>
    <w:p>
      <w:pPr>
        <w:rPr>
          <w:sz w:val="19"/>
          <w:szCs w:val="19"/>
        </w:rPr>
        <w:jc w:val="left"/>
        <w:spacing w:before="10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59"/>
        <w:ind w:left="1102" w:right="64" w:hanging="854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XXXI.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    </w:t>
      </w:r>
      <w:r>
        <w:rPr>
          <w:rFonts w:cs="Calibri" w:hAnsi="Calibri" w:eastAsia="Calibri" w:ascii="Calibri"/>
          <w:spacing w:val="2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FUE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TE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ÚLTIP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E: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lla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ija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más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escargan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isio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ós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solo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8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</w:t>
      </w:r>
    </w:p>
    <w:p>
      <w:pPr>
        <w:rPr>
          <w:sz w:val="20"/>
          <w:szCs w:val="20"/>
        </w:rPr>
        <w:jc w:val="left"/>
        <w:spacing w:before="2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188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XXXI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    </w:t>
      </w:r>
      <w:r>
        <w:rPr>
          <w:rFonts w:cs="Calibri" w:hAnsi="Calibri" w:eastAsia="Calibri" w:ascii="Calibri"/>
          <w:spacing w:val="2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: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os.</w:t>
      </w:r>
    </w:p>
    <w:p>
      <w:pPr>
        <w:rPr>
          <w:sz w:val="14"/>
          <w:szCs w:val="14"/>
        </w:rPr>
        <w:jc w:val="left"/>
        <w:spacing w:before="5" w:lineRule="exact" w:line="140"/>
      </w:pPr>
      <w:r>
        <w:rPr>
          <w:sz w:val="14"/>
          <w:szCs w:val="1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125"/>
        <w:sectPr>
          <w:pgMar w:header="0" w:footer="951" w:top="1480" w:bottom="280" w:left="1320" w:right="1600"/>
          <w:pgSz w:w="12240" w:h="15840"/>
        </w:sectPr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XXXI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I.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    </w:t>
      </w:r>
      <w:r>
        <w:rPr>
          <w:rFonts w:cs="Calibri" w:hAnsi="Calibri" w:eastAsia="Calibri" w:ascii="Calibri"/>
          <w:spacing w:val="2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IMP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CTO</w:t>
      </w:r>
      <w:r>
        <w:rPr>
          <w:rFonts w:cs="Calibri" w:hAnsi="Calibri" w:eastAsia="Calibri" w:ascii="Calibri"/>
          <w:spacing w:val="4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TAL:</w:t>
      </w:r>
      <w:r>
        <w:rPr>
          <w:rFonts w:cs="Calibri" w:hAnsi="Calibri" w:eastAsia="Calibri" w:ascii="Calibri"/>
          <w:spacing w:val="4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ación</w:t>
      </w:r>
      <w:r>
        <w:rPr>
          <w:rFonts w:cs="Calibri" w:hAnsi="Calibri" w:eastAsia="Calibri" w:ascii="Calibri"/>
          <w:spacing w:val="4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4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4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asio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4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4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4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spacing w:val="5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</w:p>
    <w:p>
      <w:pPr>
        <w:rPr>
          <w:rFonts w:cs="Calibri" w:hAnsi="Calibri" w:eastAsia="Calibri" w:ascii="Calibri"/>
          <w:sz w:val="24"/>
          <w:szCs w:val="24"/>
        </w:rPr>
        <w:jc w:val="left"/>
        <w:spacing w:before="46"/>
        <w:ind w:left="1222"/>
      </w:pP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ral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a.</w:t>
      </w:r>
    </w:p>
    <w:p>
      <w:pPr>
        <w:rPr>
          <w:sz w:val="14"/>
          <w:szCs w:val="14"/>
        </w:rPr>
        <w:jc w:val="left"/>
        <w:spacing w:before="8" w:lineRule="exact" w:line="140"/>
      </w:pPr>
      <w:r>
        <w:rPr>
          <w:sz w:val="14"/>
          <w:szCs w:val="1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231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XXXIV.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    </w:t>
      </w:r>
      <w:r>
        <w:rPr>
          <w:rFonts w:cs="Calibri" w:hAnsi="Calibri" w:eastAsia="Calibri" w:ascii="Calibri"/>
          <w:spacing w:val="2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PCAI: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Pl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Co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o.</w:t>
      </w:r>
    </w:p>
    <w:p>
      <w:pPr>
        <w:rPr>
          <w:sz w:val="14"/>
          <w:szCs w:val="14"/>
        </w:rPr>
        <w:jc w:val="left"/>
        <w:spacing w:before="5" w:lineRule="exact" w:line="140"/>
      </w:pPr>
      <w:r>
        <w:rPr>
          <w:sz w:val="14"/>
          <w:szCs w:val="1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spacing w:lineRule="auto" w:line="524"/>
        <w:ind w:left="231" w:right="1535" w:firstLine="60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XXXV.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    </w:t>
      </w:r>
      <w:r>
        <w:rPr>
          <w:rFonts w:cs="Calibri" w:hAnsi="Calibri" w:eastAsia="Calibri" w:ascii="Calibri"/>
          <w:spacing w:val="2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: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irección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Cam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Clim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á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5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o.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XXXVI.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    </w:t>
      </w:r>
      <w:r>
        <w:rPr>
          <w:rFonts w:cs="Calibri" w:hAnsi="Calibri" w:eastAsia="Calibri" w:ascii="Calibri"/>
          <w:spacing w:val="2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UNI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IPI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: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x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acán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rill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s,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Jalisco.</w:t>
      </w:r>
    </w:p>
    <w:p>
      <w:pPr>
        <w:rPr>
          <w:rFonts w:cs="Calibri" w:hAnsi="Calibri" w:eastAsia="Calibri" w:ascii="Calibri"/>
          <w:sz w:val="24"/>
          <w:szCs w:val="24"/>
        </w:rPr>
        <w:jc w:val="left"/>
        <w:spacing w:lineRule="exact" w:line="280"/>
        <w:ind w:left="171"/>
      </w:pPr>
      <w:r>
        <w:rPr>
          <w:rFonts w:cs="Calibri" w:hAnsi="Calibri" w:eastAsia="Calibri" w:ascii="Calibri"/>
          <w:spacing w:val="0"/>
          <w:w w:val="100"/>
          <w:position w:val="1"/>
          <w:sz w:val="24"/>
          <w:szCs w:val="24"/>
        </w:rPr>
        <w:t>XXXVI</w:t>
      </w:r>
      <w:r>
        <w:rPr>
          <w:rFonts w:cs="Calibri" w:hAnsi="Calibri" w:eastAsia="Calibri" w:ascii="Calibri"/>
          <w:spacing w:val="-1"/>
          <w:w w:val="100"/>
          <w:position w:val="1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position w:val="1"/>
          <w:sz w:val="24"/>
          <w:szCs w:val="24"/>
        </w:rPr>
        <w:t>.</w:t>
      </w:r>
      <w:r>
        <w:rPr>
          <w:rFonts w:cs="Calibri" w:hAnsi="Calibri" w:eastAsia="Calibri" w:ascii="Calibri"/>
          <w:spacing w:val="0"/>
          <w:w w:val="100"/>
          <w:position w:val="1"/>
          <w:sz w:val="24"/>
          <w:szCs w:val="24"/>
        </w:rPr>
        <w:t>     </w:t>
      </w:r>
      <w:r>
        <w:rPr>
          <w:rFonts w:cs="Calibri" w:hAnsi="Calibri" w:eastAsia="Calibri" w:ascii="Calibri"/>
          <w:spacing w:val="22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position w:val="1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position w:val="1"/>
          <w:sz w:val="24"/>
          <w:szCs w:val="24"/>
        </w:rPr>
        <w:t>ULTA:</w:t>
      </w:r>
      <w:r>
        <w:rPr>
          <w:rFonts w:cs="Calibri" w:hAnsi="Calibri" w:eastAsia="Calibri" w:ascii="Calibri"/>
          <w:spacing w:val="30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4"/>
          <w:szCs w:val="24"/>
        </w:rPr>
        <w:t>S</w:t>
      </w:r>
      <w:r>
        <w:rPr>
          <w:rFonts w:cs="Calibri" w:hAnsi="Calibri" w:eastAsia="Calibri" w:ascii="Calibri"/>
          <w:spacing w:val="-2"/>
          <w:w w:val="100"/>
          <w:position w:val="1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position w:val="1"/>
          <w:sz w:val="24"/>
          <w:szCs w:val="24"/>
        </w:rPr>
        <w:t>n</w:t>
      </w:r>
      <w:r>
        <w:rPr>
          <w:rFonts w:cs="Calibri" w:hAnsi="Calibri" w:eastAsia="Calibri" w:ascii="Calibri"/>
          <w:spacing w:val="30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4"/>
          <w:szCs w:val="24"/>
        </w:rPr>
        <w:t>sa</w:t>
      </w:r>
      <w:r>
        <w:rPr>
          <w:rFonts w:cs="Calibri" w:hAnsi="Calibri" w:eastAsia="Calibri" w:ascii="Calibri"/>
          <w:spacing w:val="1"/>
          <w:w w:val="100"/>
          <w:position w:val="1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position w:val="1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position w:val="1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position w:val="1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position w:val="1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position w:val="1"/>
          <w:sz w:val="24"/>
          <w:szCs w:val="24"/>
        </w:rPr>
        <w:t>es</w:t>
      </w:r>
      <w:r>
        <w:rPr>
          <w:rFonts w:cs="Calibri" w:hAnsi="Calibri" w:eastAsia="Calibri" w:ascii="Calibri"/>
          <w:spacing w:val="27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position w:val="1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position w:val="1"/>
          <w:sz w:val="24"/>
          <w:szCs w:val="24"/>
        </w:rPr>
        <w:t>ec</w:t>
      </w:r>
      <w:r>
        <w:rPr>
          <w:rFonts w:cs="Calibri" w:hAnsi="Calibri" w:eastAsia="Calibri" w:ascii="Calibri"/>
          <w:spacing w:val="1"/>
          <w:w w:val="100"/>
          <w:position w:val="1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position w:val="1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position w:val="1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position w:val="1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position w:val="1"/>
          <w:sz w:val="24"/>
          <w:szCs w:val="24"/>
        </w:rPr>
        <w:t>rias</w:t>
      </w:r>
      <w:r>
        <w:rPr>
          <w:rFonts w:cs="Calibri" w:hAnsi="Calibri" w:eastAsia="Calibri" w:ascii="Calibri"/>
          <w:spacing w:val="30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position w:val="1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position w:val="1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position w:val="1"/>
          <w:sz w:val="24"/>
          <w:szCs w:val="24"/>
        </w:rPr>
        <w:t>e</w:t>
      </w:r>
      <w:r>
        <w:rPr>
          <w:rFonts w:cs="Calibri" w:hAnsi="Calibri" w:eastAsia="Calibri" w:ascii="Calibri"/>
          <w:spacing w:val="30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4"/>
          <w:szCs w:val="24"/>
        </w:rPr>
        <w:t>la</w:t>
      </w:r>
      <w:r>
        <w:rPr>
          <w:rFonts w:cs="Calibri" w:hAnsi="Calibri" w:eastAsia="Calibri" w:ascii="Calibri"/>
          <w:spacing w:val="30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position w:val="1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position w:val="1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position w:val="1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position w:val="1"/>
          <w:sz w:val="24"/>
          <w:szCs w:val="24"/>
        </w:rPr>
        <w:t>o</w:t>
      </w:r>
      <w:r>
        <w:rPr>
          <w:rFonts w:cs="Calibri" w:hAnsi="Calibri" w:eastAsia="Calibri" w:ascii="Calibri"/>
          <w:spacing w:val="-2"/>
          <w:w w:val="100"/>
          <w:position w:val="1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position w:val="1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position w:val="1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position w:val="1"/>
          <w:sz w:val="24"/>
          <w:szCs w:val="24"/>
        </w:rPr>
        <w:t>ad</w:t>
      </w:r>
      <w:r>
        <w:rPr>
          <w:rFonts w:cs="Calibri" w:hAnsi="Calibri" w:eastAsia="Calibri" w:ascii="Calibri"/>
          <w:spacing w:val="30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position w:val="1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position w:val="1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position w:val="1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position w:val="1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position w:val="1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position w:val="1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position w:val="1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position w:val="1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position w:val="1"/>
          <w:sz w:val="24"/>
          <w:szCs w:val="24"/>
        </w:rPr>
        <w:t>l</w:t>
      </w:r>
      <w:r>
        <w:rPr>
          <w:rFonts w:cs="Calibri" w:hAnsi="Calibri" w:eastAsia="Calibri" w:ascii="Calibri"/>
          <w:spacing w:val="29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4"/>
          <w:szCs w:val="24"/>
        </w:rPr>
        <w:t>im</w:t>
      </w:r>
      <w:r>
        <w:rPr>
          <w:rFonts w:cs="Calibri" w:hAnsi="Calibri" w:eastAsia="Calibri" w:ascii="Calibri"/>
          <w:spacing w:val="1"/>
          <w:w w:val="100"/>
          <w:position w:val="1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position w:val="1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position w:val="1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position w:val="1"/>
          <w:sz w:val="24"/>
          <w:szCs w:val="24"/>
        </w:rPr>
        <w:t>e</w:t>
      </w:r>
      <w:r>
        <w:rPr>
          <w:rFonts w:cs="Calibri" w:hAnsi="Calibri" w:eastAsia="Calibri" w:ascii="Calibri"/>
          <w:spacing w:val="27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4"/>
          <w:szCs w:val="24"/>
        </w:rPr>
        <w:t>a</w:t>
      </w:r>
      <w:r>
        <w:rPr>
          <w:rFonts w:cs="Calibri" w:hAnsi="Calibri" w:eastAsia="Calibri" w:ascii="Calibri"/>
          <w:spacing w:val="30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position w:val="1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position w:val="1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position w:val="1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position w:val="1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position w:val="1"/>
          <w:sz w:val="24"/>
          <w:szCs w:val="24"/>
        </w:rPr>
        <w:t>n</w:t>
      </w:r>
      <w:r>
        <w:rPr>
          <w:rFonts w:cs="Calibri" w:hAnsi="Calibri" w:eastAsia="Calibri" w:ascii="Calibri"/>
          <w:spacing w:val="-2"/>
          <w:w w:val="100"/>
          <w:position w:val="1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position w:val="1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position w:val="0"/>
          <w:sz w:val="24"/>
          <w:szCs w:val="24"/>
        </w:rPr>
      </w:r>
    </w:p>
    <w:p>
      <w:pPr>
        <w:rPr>
          <w:sz w:val="14"/>
          <w:szCs w:val="14"/>
        </w:rPr>
        <w:jc w:val="left"/>
        <w:spacing w:before="6" w:lineRule="exact" w:line="140"/>
      </w:pPr>
      <w:r>
        <w:rPr>
          <w:sz w:val="14"/>
          <w:szCs w:val="14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1222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gen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ami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lica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les.</w:t>
      </w:r>
    </w:p>
    <w:p>
      <w:pPr>
        <w:rPr>
          <w:sz w:val="14"/>
          <w:szCs w:val="14"/>
        </w:rPr>
        <w:jc w:val="left"/>
        <w:spacing w:before="8" w:lineRule="exact" w:line="140"/>
      </w:pPr>
      <w:r>
        <w:rPr>
          <w:sz w:val="14"/>
          <w:szCs w:val="1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59"/>
        <w:ind w:left="1222" w:right="73" w:hanging="1112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XXXVI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I.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   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PRO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TO</w:t>
      </w:r>
      <w:r>
        <w:rPr>
          <w:rFonts w:cs="Calibri" w:hAnsi="Calibri" w:eastAsia="Calibri" w:ascii="Calibri"/>
          <w:spacing w:val="1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LÓ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AL:</w:t>
      </w:r>
      <w:r>
        <w:rPr>
          <w:rFonts w:cs="Calibri" w:hAnsi="Calibri" w:eastAsia="Calibri" w:ascii="Calibri"/>
          <w:spacing w:val="1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1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olí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8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j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ivo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lar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ir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so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elo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ivi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ivas,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5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log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5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servación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ami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rsos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álisis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ias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ial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vec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mism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s.</w:t>
      </w:r>
    </w:p>
    <w:p>
      <w:pPr>
        <w:rPr>
          <w:sz w:val="20"/>
          <w:szCs w:val="20"/>
        </w:rPr>
        <w:jc w:val="left"/>
        <w:spacing w:before="2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spacing w:lineRule="auto" w:line="359"/>
        <w:ind w:left="1222" w:right="82" w:hanging="979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XXXIX.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    </w:t>
      </w:r>
      <w:r>
        <w:rPr>
          <w:rFonts w:cs="Calibri" w:hAnsi="Calibri" w:eastAsia="Calibri" w:ascii="Calibri"/>
          <w:spacing w:val="2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A: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3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Cu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3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3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ísi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   </w:t>
      </w:r>
      <w:r>
        <w:rPr>
          <w:rFonts w:cs="Calibri" w:hAnsi="Calibri" w:eastAsia="Calibri" w:ascii="Calibri"/>
          <w:spacing w:val="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j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3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3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3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ú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lica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3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3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alic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ivi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rri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io.</w:t>
      </w:r>
    </w:p>
    <w:p>
      <w:pPr>
        <w:rPr>
          <w:sz w:val="19"/>
          <w:szCs w:val="19"/>
        </w:rPr>
        <w:jc w:val="left"/>
        <w:spacing w:before="10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tabs>
          <w:tab w:pos="1200" w:val="left"/>
        </w:tabs>
        <w:jc w:val="both"/>
        <w:spacing w:lineRule="auto" w:line="359"/>
        <w:ind w:left="1222" w:right="75" w:hanging="646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XL.</w:t>
        <w:tab/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PL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3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3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3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EGRAL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3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3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RESIDU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S: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3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3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6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3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3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solici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y/o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isos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ome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s,</w:t>
      </w:r>
      <w:r>
        <w:rPr>
          <w:rFonts w:cs="Calibri" w:hAnsi="Calibri" w:eastAsia="Calibri" w:ascii="Calibri"/>
          <w:spacing w:val="4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4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4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4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escri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4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4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arac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eri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z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4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4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4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4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arán</w:t>
      </w:r>
      <w:r>
        <w:rPr>
          <w:rFonts w:cs="Calibri" w:hAnsi="Calibri" w:eastAsia="Calibri" w:ascii="Calibri"/>
          <w:spacing w:val="4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así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omo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j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egr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-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é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mism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s.</w:t>
      </w:r>
    </w:p>
    <w:p>
      <w:pPr>
        <w:rPr>
          <w:sz w:val="20"/>
          <w:szCs w:val="20"/>
        </w:rPr>
        <w:jc w:val="left"/>
        <w:spacing w:before="2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tabs>
          <w:tab w:pos="1200" w:val="left"/>
        </w:tabs>
        <w:jc w:val="both"/>
        <w:spacing w:lineRule="auto" w:line="360"/>
        <w:ind w:left="1222" w:right="74" w:hanging="706"/>
        <w:sectPr>
          <w:pgNumType w:start="9"/>
          <w:pgMar w:footer="951" w:header="0" w:top="1480" w:bottom="280" w:left="1200" w:right="1580"/>
          <w:footerReference w:type="default" r:id="rId6"/>
          <w:pgSz w:w="12240" w:h="15840"/>
        </w:sectPr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XLI.</w:t>
        <w:tab/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PRO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UNI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IPAL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PRE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V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TI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TEGRAL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RESIDU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SOL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OS: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Ins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j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ivo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maximi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valo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sóli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j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ecial</w:t>
      </w:r>
      <w:r>
        <w:rPr>
          <w:rFonts w:cs="Calibri" w:hAnsi="Calibri" w:eastAsia="Calibri" w:ascii="Calibri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eligr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sos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os,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ajo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8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al,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ológica,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ómica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social,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j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via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les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ami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os,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vol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es,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   </w:t>
      </w:r>
      <w:r>
        <w:rPr>
          <w:rFonts w:cs="Calibri" w:hAnsi="Calibri" w:eastAsia="Calibri" w:ascii="Calibri"/>
          <w:spacing w:val="4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ex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es,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ercia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</w:p>
    <w:p>
      <w:pPr>
        <w:rPr>
          <w:rFonts w:cs="Calibri" w:hAnsi="Calibri" w:eastAsia="Calibri" w:ascii="Calibri"/>
          <w:sz w:val="24"/>
          <w:szCs w:val="24"/>
        </w:rPr>
        <w:jc w:val="left"/>
        <w:spacing w:before="46"/>
        <w:ind w:left="1082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seg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ú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</w:t>
      </w:r>
    </w:p>
    <w:p>
      <w:pPr>
        <w:rPr>
          <w:sz w:val="14"/>
          <w:szCs w:val="14"/>
        </w:rPr>
        <w:jc w:val="left"/>
        <w:spacing w:before="8" w:lineRule="exact" w:line="140"/>
      </w:pPr>
      <w:r>
        <w:rPr>
          <w:sz w:val="14"/>
          <w:szCs w:val="1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tabs>
          <w:tab w:pos="1060" w:val="left"/>
        </w:tabs>
        <w:jc w:val="both"/>
        <w:spacing w:lineRule="auto" w:line="359"/>
        <w:ind w:left="1082" w:right="81" w:hanging="768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XLII.</w:t>
        <w:tab/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REFO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ÓN:</w:t>
      </w:r>
      <w:r>
        <w:rPr>
          <w:rFonts w:cs="Calibri" w:hAnsi="Calibri" w:eastAsia="Calibri" w:ascii="Calibri"/>
          <w:spacing w:val="4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4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4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4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j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4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ecies</w:t>
      </w:r>
      <w:r>
        <w:rPr>
          <w:rFonts w:cs="Calibri" w:hAnsi="Calibri" w:eastAsia="Calibri" w:ascii="Calibri"/>
          <w:spacing w:val="4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4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4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4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vege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ación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on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ósi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raci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vec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rsos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s.</w:t>
      </w:r>
    </w:p>
    <w:p>
      <w:pPr>
        <w:rPr>
          <w:sz w:val="19"/>
          <w:szCs w:val="19"/>
        </w:rPr>
        <w:jc w:val="left"/>
        <w:spacing w:before="9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59"/>
        <w:ind w:left="1082" w:right="82" w:hanging="828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XLII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    </w:t>
      </w:r>
      <w:r>
        <w:rPr>
          <w:rFonts w:cs="Calibri" w:hAnsi="Calibri" w:eastAsia="Calibri" w:ascii="Calibri"/>
          <w:spacing w:val="2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RESERVA: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Ár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laci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á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ili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5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imi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o.</w:t>
      </w:r>
    </w:p>
    <w:p>
      <w:pPr>
        <w:rPr>
          <w:sz w:val="20"/>
          <w:szCs w:val="20"/>
        </w:rPr>
        <w:jc w:val="left"/>
        <w:spacing w:before="2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240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XLIV.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    </w:t>
      </w:r>
      <w:r>
        <w:rPr>
          <w:rFonts w:cs="Calibri" w:hAnsi="Calibri" w:eastAsia="Calibri" w:ascii="Calibri"/>
          <w:spacing w:val="2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RESERVAS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TER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ITO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ES: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rvas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egr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</w:p>
    <w:p>
      <w:pPr>
        <w:rPr>
          <w:sz w:val="14"/>
          <w:szCs w:val="14"/>
        </w:rPr>
        <w:jc w:val="left"/>
        <w:spacing w:before="7" w:lineRule="exact" w:line="140"/>
      </w:pPr>
      <w:r>
        <w:rPr>
          <w:sz w:val="14"/>
          <w:szCs w:val="14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1082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Fe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io.</w:t>
      </w:r>
    </w:p>
    <w:p>
      <w:pPr>
        <w:rPr>
          <w:sz w:val="14"/>
          <w:szCs w:val="14"/>
        </w:rPr>
        <w:jc w:val="left"/>
        <w:spacing w:before="5" w:lineRule="exact" w:line="140"/>
      </w:pPr>
      <w:r>
        <w:rPr>
          <w:sz w:val="14"/>
          <w:szCs w:val="1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60"/>
        <w:ind w:left="1082" w:right="76" w:hanging="782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XL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V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   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RESIDU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:</w:t>
      </w:r>
      <w:r>
        <w:rPr>
          <w:rFonts w:cs="Calibri" w:hAnsi="Calibri" w:eastAsia="Calibri" w:ascii="Calibri"/>
          <w:spacing w:val="1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Cual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ier</w:t>
      </w:r>
      <w:r>
        <w:rPr>
          <w:rFonts w:cs="Calibri" w:hAnsi="Calibri" w:eastAsia="Calibri" w:ascii="Calibri"/>
          <w:spacing w:val="1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1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1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2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ex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1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ió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o,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ad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és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e,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ad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sarlo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evam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ami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ecial.</w:t>
      </w:r>
    </w:p>
    <w:p>
      <w:pPr>
        <w:rPr>
          <w:sz w:val="19"/>
          <w:szCs w:val="19"/>
        </w:rPr>
        <w:jc w:val="left"/>
        <w:spacing w:before="8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60"/>
        <w:ind w:left="1082" w:right="82" w:hanging="842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XL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V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I.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   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RESIL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A:</w:t>
      </w:r>
      <w:r>
        <w:rPr>
          <w:rFonts w:cs="Calibri" w:hAnsi="Calibri" w:eastAsia="Calibri" w:ascii="Calibri"/>
          <w:spacing w:val="1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1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sil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ia</w:t>
      </w:r>
      <w:r>
        <w:rPr>
          <w:rFonts w:cs="Calibri" w:hAnsi="Calibri" w:eastAsia="Calibri" w:ascii="Calibri"/>
          <w:spacing w:val="1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1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1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sis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ma,</w:t>
      </w:r>
      <w:r>
        <w:rPr>
          <w:rFonts w:cs="Calibri" w:hAnsi="Calibri" w:eastAsia="Calibri" w:ascii="Calibri"/>
          <w:spacing w:val="1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1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ad</w:t>
      </w:r>
      <w:r>
        <w:rPr>
          <w:rFonts w:cs="Calibri" w:hAnsi="Calibri" w:eastAsia="Calibri" w:ascii="Calibri"/>
          <w:spacing w:val="1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im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serva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iones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s.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esili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é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ace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rse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rá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ás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ad</w:t>
      </w:r>
      <w:r>
        <w:rPr>
          <w:rFonts w:cs="Calibri" w:hAnsi="Calibri" w:eastAsia="Calibri" w:ascii="Calibri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si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sio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es.</w:t>
      </w:r>
    </w:p>
    <w:p>
      <w:pPr>
        <w:rPr>
          <w:sz w:val="20"/>
          <w:szCs w:val="20"/>
        </w:rPr>
        <w:jc w:val="left"/>
        <w:spacing w:before="1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59"/>
        <w:ind w:left="1082" w:right="81" w:hanging="902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XL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V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spacing w:val="4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RESTAU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ÓN: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Co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j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iv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ecimien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ev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ad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s.</w:t>
      </w:r>
    </w:p>
    <w:p>
      <w:pPr>
        <w:rPr>
          <w:sz w:val="20"/>
          <w:szCs w:val="20"/>
        </w:rPr>
        <w:jc w:val="left"/>
        <w:spacing w:before="2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59"/>
        <w:ind w:left="1082" w:right="77" w:hanging="965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XL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V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I.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    </w:t>
      </w:r>
      <w:r>
        <w:rPr>
          <w:rFonts w:cs="Calibri" w:hAnsi="Calibri" w:eastAsia="Calibri" w:ascii="Calibri"/>
          <w:spacing w:val="2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IDO: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co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esagr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le</w:t>
      </w:r>
      <w:r>
        <w:rPr>
          <w:rFonts w:cs="Calibri" w:hAnsi="Calibri" w:eastAsia="Calibri" w:ascii="Calibri"/>
          <w:spacing w:val="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o,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lími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leci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é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ment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</w:t>
      </w:r>
    </w:p>
    <w:p>
      <w:pPr>
        <w:rPr>
          <w:sz w:val="19"/>
          <w:szCs w:val="19"/>
        </w:rPr>
        <w:jc w:val="left"/>
        <w:spacing w:before="10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tabs>
          <w:tab w:pos="1060" w:val="left"/>
        </w:tabs>
        <w:jc w:val="both"/>
        <w:spacing w:lineRule="auto" w:line="359"/>
        <w:ind w:left="1082" w:right="79" w:hanging="830"/>
        <w:sectPr>
          <w:pgMar w:header="0" w:footer="951" w:top="1480" w:bottom="280" w:left="1340" w:right="1580"/>
          <w:pgSz w:w="12240" w:h="15840"/>
        </w:sectPr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XLIX.</w:t>
        <w:tab/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: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ilacio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escasa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amp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vim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asio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exión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o,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5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ias</w:t>
      </w:r>
      <w:r>
        <w:rPr>
          <w:rFonts w:cs="Calibri" w:hAnsi="Calibri" w:eastAsia="Calibri" w:ascii="Calibri"/>
          <w:spacing w:val="5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5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erc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5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5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re</w:t>
      </w:r>
      <w:r>
        <w:rPr>
          <w:rFonts w:cs="Calibri" w:hAnsi="Calibri" w:eastAsia="Calibri" w:ascii="Calibri"/>
          <w:spacing w:val="5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5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iveles</w:t>
      </w:r>
      <w:r>
        <w:rPr>
          <w:rFonts w:cs="Calibri" w:hAnsi="Calibri" w:eastAsia="Calibri" w:ascii="Calibri"/>
          <w:spacing w:val="5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5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5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5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s.</w:t>
      </w:r>
    </w:p>
    <w:p>
      <w:pPr>
        <w:rPr>
          <w:rFonts w:cs="Calibri" w:hAnsi="Calibri" w:eastAsia="Calibri" w:ascii="Calibri"/>
          <w:sz w:val="24"/>
          <w:szCs w:val="24"/>
        </w:rPr>
        <w:tabs>
          <w:tab w:pos="800" w:val="left"/>
        </w:tabs>
        <w:jc w:val="both"/>
        <w:spacing w:before="46" w:lineRule="auto" w:line="360"/>
        <w:ind w:left="822" w:right="77" w:hanging="521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L.</w:t>
        <w:tab/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ZO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spacing w:val="4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spacing w:val="4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SERV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ÓN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spacing w:val="4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AS: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spacing w:val="4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Ár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spacing w:val="4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á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spacing w:val="4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leva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ivas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más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ecosis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sig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ivam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5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ecies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ivas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iv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rsi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local/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al,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é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as,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elig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ex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ió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</w:t>
      </w:r>
    </w:p>
    <w:p>
      <w:pPr>
        <w:rPr>
          <w:sz w:val="19"/>
          <w:szCs w:val="19"/>
        </w:rPr>
        <w:jc w:val="left"/>
        <w:spacing w:before="8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tabs>
          <w:tab w:pos="800" w:val="left"/>
        </w:tabs>
        <w:jc w:val="both"/>
        <w:spacing w:lineRule="auto" w:line="360"/>
        <w:ind w:left="822" w:right="74" w:hanging="581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LI.</w:t>
        <w:tab/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ZO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PRE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ERVAC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ÓN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LÓ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CEN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PO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6"/>
          <w:w w:val="100"/>
          <w:sz w:val="24"/>
          <w:szCs w:val="24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:</w:t>
      </w:r>
      <w:r>
        <w:rPr>
          <w:rFonts w:cs="Calibri" w:hAnsi="Calibri" w:eastAsia="Calibri" w:ascii="Calibri"/>
          <w:b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á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ú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lico,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es,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lació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sos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servar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rio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ár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rial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alacio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ivas,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ment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a,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era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omente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o,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arcimien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lación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valo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ís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óricos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ral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é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al.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6"/>
          <w:szCs w:val="26"/>
        </w:rPr>
        <w:jc w:val="left"/>
        <w:spacing w:before="19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4"/>
          <w:szCs w:val="24"/>
        </w:rPr>
        <w:jc w:val="center"/>
        <w:ind w:left="797" w:right="825"/>
      </w:pP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g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De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g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G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p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</w:r>
    </w:p>
    <w:p>
      <w:pPr>
        <w:rPr>
          <w:sz w:val="24"/>
          <w:szCs w:val="24"/>
        </w:rPr>
        <w:jc w:val="left"/>
        <w:spacing w:before="2" w:lineRule="exact" w:line="240"/>
      </w:pPr>
      <w:r>
        <w:rPr>
          <w:sz w:val="24"/>
          <w:szCs w:val="24"/>
        </w:rPr>
      </w:r>
    </w:p>
    <w:p>
      <w:pPr>
        <w:rPr>
          <w:rFonts w:cs="Calibri" w:hAnsi="Calibri" w:eastAsia="Calibri" w:ascii="Calibri"/>
          <w:sz w:val="24"/>
          <w:szCs w:val="24"/>
        </w:rPr>
        <w:jc w:val="center"/>
        <w:ind w:left="2385" w:right="2407"/>
      </w:pP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De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d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ta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spacing w:before="45" w:lineRule="auto" w:line="360"/>
        <w:ind w:left="102" w:right="82"/>
      </w:pP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6.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licaci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mie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sig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v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as:</w:t>
      </w:r>
    </w:p>
    <w:p>
      <w:pPr>
        <w:rPr>
          <w:sz w:val="19"/>
          <w:szCs w:val="19"/>
        </w:rPr>
        <w:jc w:val="left"/>
        <w:spacing w:before="9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ind w:left="1520" w:right="4972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I.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l;</w:t>
      </w:r>
    </w:p>
    <w:p>
      <w:pPr>
        <w:rPr>
          <w:sz w:val="14"/>
          <w:szCs w:val="14"/>
        </w:rPr>
        <w:jc w:val="left"/>
        <w:spacing w:before="8" w:lineRule="exact" w:line="140"/>
      </w:pPr>
      <w:r>
        <w:rPr>
          <w:sz w:val="14"/>
          <w:szCs w:val="1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ind w:left="1520" w:right="3356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-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Ay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ami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o;</w:t>
      </w:r>
    </w:p>
    <w:p>
      <w:pPr>
        <w:rPr>
          <w:sz w:val="14"/>
          <w:szCs w:val="14"/>
        </w:rPr>
        <w:jc w:val="left"/>
        <w:spacing w:before="5" w:lineRule="exact" w:line="140"/>
      </w:pPr>
      <w:r>
        <w:rPr>
          <w:sz w:val="14"/>
          <w:szCs w:val="1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ind w:left="1520" w:right="1977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ir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Ca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Cl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má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o;</w:t>
      </w:r>
    </w:p>
    <w:p>
      <w:pPr>
        <w:rPr>
          <w:sz w:val="14"/>
          <w:szCs w:val="14"/>
        </w:rPr>
        <w:jc w:val="left"/>
        <w:spacing w:before="8" w:lineRule="exact" w:line="140"/>
      </w:pPr>
      <w:r>
        <w:rPr>
          <w:sz w:val="14"/>
          <w:szCs w:val="1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ind w:left="1520" w:right="1322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V.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raduría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x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acán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rill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s,</w:t>
      </w:r>
    </w:p>
    <w:p>
      <w:pPr>
        <w:rPr>
          <w:sz w:val="14"/>
          <w:szCs w:val="14"/>
        </w:rPr>
        <w:jc w:val="left"/>
        <w:spacing w:before="5" w:lineRule="exact" w:line="140"/>
      </w:pPr>
      <w:r>
        <w:rPr>
          <w:sz w:val="14"/>
          <w:szCs w:val="1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60"/>
        <w:ind w:left="1520" w:right="73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VI.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ás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servi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ú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licos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aigan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iones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lec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egisl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mexica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7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sí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omo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Re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o.</w:t>
      </w:r>
    </w:p>
    <w:p>
      <w:pPr>
        <w:rPr>
          <w:sz w:val="20"/>
          <w:szCs w:val="20"/>
        </w:rPr>
        <w:jc w:val="left"/>
        <w:spacing w:before="1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center"/>
        <w:ind w:left="1840" w:right="1865"/>
      </w:pP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De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Facu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G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</w:r>
    </w:p>
    <w:p>
      <w:pPr>
        <w:rPr>
          <w:rFonts w:cs="Calibri" w:hAnsi="Calibri" w:eastAsia="Calibri" w:ascii="Calibri"/>
          <w:sz w:val="24"/>
          <w:szCs w:val="24"/>
        </w:rPr>
        <w:jc w:val="center"/>
        <w:spacing w:before="43"/>
        <w:ind w:left="64" w:right="88"/>
        <w:sectPr>
          <w:pgMar w:header="0" w:footer="951" w:top="1480" w:bottom="280" w:left="1600" w:right="1580"/>
          <w:pgSz w:w="12240" w:h="15840"/>
        </w:sectPr>
      </w:pP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1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7.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1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ám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om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ia,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vigilará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before="46" w:lineRule="auto" w:line="360"/>
        <w:ind w:left="102" w:right="82"/>
      </w:pP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rsos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asos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imi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5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5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omisi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5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5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an</w:t>
      </w:r>
      <w:r>
        <w:rPr>
          <w:rFonts w:cs="Calibri" w:hAnsi="Calibri" w:eastAsia="Calibri" w:ascii="Calibri"/>
          <w:spacing w:val="5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ir</w:t>
      </w:r>
      <w:r>
        <w:rPr>
          <w:rFonts w:cs="Calibri" w:hAnsi="Calibri" w:eastAsia="Calibri" w:ascii="Calibri"/>
          <w:spacing w:val="5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5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ivas</w:t>
      </w:r>
      <w:r>
        <w:rPr>
          <w:rFonts w:cs="Calibri" w:hAnsi="Calibri" w:eastAsia="Calibri" w:ascii="Calibri"/>
          <w:spacing w:val="5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y/o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elitos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legi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lación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lica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yuvará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y/o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iará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imi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ias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e.</w:t>
      </w:r>
    </w:p>
    <w:p>
      <w:pPr>
        <w:rPr>
          <w:sz w:val="19"/>
          <w:szCs w:val="19"/>
        </w:rPr>
        <w:jc w:val="left"/>
        <w:spacing w:before="8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60"/>
        <w:ind w:left="102" w:right="75"/>
      </w:pP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2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8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b/>
          <w:spacing w:val="2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2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2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ro</w:t>
      </w:r>
      <w:r>
        <w:rPr>
          <w:rFonts w:cs="Calibri" w:hAnsi="Calibri" w:eastAsia="Calibri" w:ascii="Calibri"/>
          <w:spacing w:val="2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2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á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2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su</w:t>
      </w:r>
      <w:r>
        <w:rPr>
          <w:rFonts w:cs="Calibri" w:hAnsi="Calibri" w:eastAsia="Calibri" w:ascii="Calibri"/>
          <w:spacing w:val="2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a,</w:t>
      </w:r>
      <w:r>
        <w:rPr>
          <w:rFonts w:cs="Calibri" w:hAnsi="Calibri" w:eastAsia="Calibri" w:ascii="Calibri"/>
          <w:spacing w:val="2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overá</w:t>
      </w:r>
      <w:r>
        <w:rPr>
          <w:rFonts w:cs="Calibri" w:hAnsi="Calibri" w:eastAsia="Calibri" w:ascii="Calibri"/>
          <w:spacing w:val="2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ivi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óm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as,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riva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ú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lic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alic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ro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rri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rio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én</w:t>
      </w:r>
      <w:r>
        <w:rPr>
          <w:rFonts w:cs="Calibri" w:hAnsi="Calibri" w:eastAsia="Calibri" w:ascii="Calibri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elo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ollo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7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goce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es.</w:t>
      </w:r>
    </w:p>
    <w:p>
      <w:pPr>
        <w:rPr>
          <w:sz w:val="19"/>
          <w:szCs w:val="19"/>
        </w:rPr>
        <w:jc w:val="left"/>
        <w:spacing w:before="8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59"/>
        <w:ind w:left="102" w:right="77"/>
      </w:pP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9.</w:t>
      </w:r>
      <w:r>
        <w:rPr>
          <w:rFonts w:cs="Calibri" w:hAnsi="Calibri" w:eastAsia="Calibri" w:ascii="Calibri"/>
          <w:b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Com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al,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rio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era</w:t>
      </w:r>
      <w:r>
        <w:rPr>
          <w:rFonts w:cs="Calibri" w:hAnsi="Calibri" w:eastAsia="Calibri" w:ascii="Calibri"/>
          <w:spacing w:val="1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ia</w:t>
      </w:r>
      <w:r>
        <w:rPr>
          <w:rFonts w:cs="Calibri" w:hAnsi="Calibri" w:eastAsia="Calibri" w:ascii="Calibri"/>
          <w:spacing w:val="1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al,</w:t>
      </w:r>
      <w:r>
        <w:rPr>
          <w:rFonts w:cs="Calibri" w:hAnsi="Calibri" w:eastAsia="Calibri" w:ascii="Calibri"/>
          <w:spacing w:val="1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orme</w:t>
      </w:r>
      <w:r>
        <w:rPr>
          <w:rFonts w:cs="Calibri" w:hAnsi="Calibri" w:eastAsia="Calibri" w:ascii="Calibri"/>
          <w:spacing w:val="1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1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spacing w:val="1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ri</w:t>
      </w:r>
      <w:r>
        <w:rPr>
          <w:rFonts w:cs="Calibri" w:hAnsi="Calibri" w:eastAsia="Calibri" w:ascii="Calibri"/>
          <w:spacing w:val="6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spacing w:val="1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lece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Regla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ami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os,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así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omo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oor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ón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:</w:t>
      </w:r>
    </w:p>
    <w:p>
      <w:pPr>
        <w:rPr>
          <w:sz w:val="20"/>
          <w:szCs w:val="20"/>
        </w:rPr>
        <w:jc w:val="left"/>
        <w:spacing w:before="2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tabs>
          <w:tab w:pos="800" w:val="left"/>
        </w:tabs>
        <w:jc w:val="left"/>
        <w:spacing w:lineRule="auto" w:line="360"/>
        <w:ind w:left="822" w:right="81" w:hanging="480"/>
      </w:pP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I.</w:t>
        <w:tab/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lación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olí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eri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gr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on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e,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aso,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iese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o.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sz w:val="19"/>
          <w:szCs w:val="19"/>
        </w:rPr>
        <w:jc w:val="left"/>
        <w:spacing w:before="9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280"/>
      </w:pP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II.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    </w:t>
      </w:r>
      <w:r>
        <w:rPr>
          <w:rFonts w:cs="Calibri" w:hAnsi="Calibri" w:eastAsia="Calibri" w:ascii="Calibri"/>
          <w:color w:val="000009"/>
          <w:spacing w:val="2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rva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ación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il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rio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ecol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gi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e.</w:t>
      </w:r>
    </w:p>
    <w:p>
      <w:pPr>
        <w:rPr>
          <w:sz w:val="14"/>
          <w:szCs w:val="14"/>
        </w:rPr>
        <w:jc w:val="left"/>
        <w:spacing w:before="8" w:lineRule="exact" w:line="140"/>
      </w:pPr>
      <w:r>
        <w:rPr>
          <w:sz w:val="14"/>
          <w:szCs w:val="1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tabs>
          <w:tab w:pos="800" w:val="left"/>
        </w:tabs>
        <w:jc w:val="both"/>
        <w:spacing w:lineRule="auto" w:line="359"/>
        <w:ind w:left="822" w:right="79" w:hanging="602"/>
      </w:pP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III.</w:t>
        <w:tab/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0"/>
          <w:spacing w:val="2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v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color w:val="000000"/>
          <w:spacing w:val="2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0"/>
          <w:spacing w:val="1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0"/>
          <w:spacing w:val="2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ol</w:t>
      </w:r>
      <w:r>
        <w:rPr>
          <w:rFonts w:cs="Calibri" w:hAnsi="Calibri" w:eastAsia="Calibri" w:ascii="Calibri"/>
          <w:color w:val="000000"/>
          <w:spacing w:val="2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1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erg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ias</w:t>
      </w:r>
      <w:r>
        <w:rPr>
          <w:rFonts w:cs="Calibri" w:hAnsi="Calibri" w:eastAsia="Calibri" w:ascii="Calibri"/>
          <w:color w:val="000000"/>
          <w:spacing w:val="2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0"/>
          <w:spacing w:val="1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g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ias</w:t>
      </w:r>
      <w:r>
        <w:rPr>
          <w:rFonts w:cs="Calibri" w:hAnsi="Calibri" w:eastAsia="Calibri" w:ascii="Calibri"/>
          <w:color w:val="000000"/>
          <w:spacing w:val="2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s,</w:t>
      </w:r>
      <w:r>
        <w:rPr>
          <w:rFonts w:cs="Calibri" w:hAnsi="Calibri" w:eastAsia="Calibri" w:ascii="Calibri"/>
          <w:color w:val="000000"/>
          <w:spacing w:val="1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color w:val="000000"/>
          <w:spacing w:val="2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orma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aisla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iva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on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5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su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aso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mag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grave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il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ri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ecol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gi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os,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ñ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color w:val="000000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e,</w:t>
      </w:r>
      <w:r>
        <w:rPr>
          <w:rFonts w:cs="Calibri" w:hAnsi="Calibri" w:eastAsia="Calibri" w:ascii="Calibri"/>
          <w:color w:val="000000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asen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orio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io,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sea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ecesaria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color w:val="000000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ex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siva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0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Fe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.</w:t>
      </w:r>
    </w:p>
    <w:p>
      <w:pPr>
        <w:rPr>
          <w:sz w:val="20"/>
          <w:szCs w:val="20"/>
        </w:rPr>
        <w:jc w:val="left"/>
        <w:spacing w:before="2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tabs>
          <w:tab w:pos="800" w:val="left"/>
        </w:tabs>
        <w:jc w:val="both"/>
        <w:spacing w:lineRule="auto" w:line="359"/>
        <w:ind w:left="822" w:right="77" w:hanging="617"/>
        <w:sectPr>
          <w:pgMar w:header="0" w:footer="951" w:top="1480" w:bottom="280" w:left="1600" w:right="1580"/>
          <w:pgSz w:w="12240" w:h="15840"/>
        </w:sectPr>
      </w:pP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IV.</w:t>
        <w:tab/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rm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lar</w:t>
      </w:r>
      <w:r>
        <w:rPr>
          <w:rFonts w:cs="Calibri" w:hAnsi="Calibri" w:eastAsia="Calibri" w:ascii="Calibri"/>
          <w:color w:val="000000"/>
          <w:spacing w:val="3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0"/>
          <w:spacing w:val="3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ex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ir</w:t>
      </w:r>
      <w:r>
        <w:rPr>
          <w:rFonts w:cs="Calibri" w:hAnsi="Calibri" w:eastAsia="Calibri" w:ascii="Calibri"/>
          <w:color w:val="000000"/>
          <w:spacing w:val="3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color w:val="000000"/>
          <w:spacing w:val="3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eclaratorias</w:t>
      </w:r>
      <w:r>
        <w:rPr>
          <w:rFonts w:cs="Calibri" w:hAnsi="Calibri" w:eastAsia="Calibri" w:ascii="Calibri"/>
          <w:color w:val="000000"/>
          <w:spacing w:val="3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4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rr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0"/>
          <w:spacing w:val="3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ara</w:t>
      </w:r>
      <w:r>
        <w:rPr>
          <w:rFonts w:cs="Calibri" w:hAnsi="Calibri" w:eastAsia="Calibri" w:ascii="Calibri"/>
          <w:color w:val="000000"/>
          <w:spacing w:val="3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0"/>
          <w:spacing w:val="3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aci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3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3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Ár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ral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egi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as,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servaci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ecol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gi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servación</w:t>
      </w:r>
      <w:r>
        <w:rPr>
          <w:rFonts w:cs="Calibri" w:hAnsi="Calibri" w:eastAsia="Calibri" w:ascii="Calibri"/>
          <w:color w:val="000000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ecol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gi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ació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os,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ja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ú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licos.</w:t>
      </w:r>
    </w:p>
    <w:p>
      <w:pPr>
        <w:rPr>
          <w:rFonts w:cs="Calibri" w:hAnsi="Calibri" w:eastAsia="Calibri" w:ascii="Calibri"/>
          <w:sz w:val="24"/>
          <w:szCs w:val="24"/>
        </w:rPr>
        <w:tabs>
          <w:tab w:pos="820" w:val="left"/>
        </w:tabs>
        <w:jc w:val="both"/>
        <w:spacing w:before="46" w:lineRule="auto" w:line="360"/>
        <w:ind w:left="842" w:right="57" w:hanging="557"/>
      </w:pP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V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.</w:t>
        <w:tab/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0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ve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0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0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ol</w:t>
      </w:r>
      <w:r>
        <w:rPr>
          <w:rFonts w:cs="Calibri" w:hAnsi="Calibri" w:eastAsia="Calibri" w:ascii="Calibri"/>
          <w:color w:val="000000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0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amina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color w:val="000000"/>
          <w:spacing w:val="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0"/>
          <w:spacing w:val="1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color w:val="000000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color w:val="000000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g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color w:val="000000"/>
          <w:spacing w:val="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iso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j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ri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al.</w:t>
      </w:r>
    </w:p>
    <w:p>
      <w:pPr>
        <w:rPr>
          <w:sz w:val="20"/>
          <w:szCs w:val="20"/>
        </w:rPr>
        <w:jc w:val="left"/>
        <w:spacing w:before="1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59"/>
        <w:ind w:left="842" w:right="61" w:hanging="617"/>
      </w:pP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VI.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    </w:t>
      </w:r>
      <w:r>
        <w:rPr>
          <w:rFonts w:cs="Calibri" w:hAnsi="Calibri" w:eastAsia="Calibri" w:ascii="Calibri"/>
          <w:color w:val="000009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ecimien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me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ara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acer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efe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iva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isio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0"/>
          <w:spacing w:val="1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1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sen</w:t>
      </w:r>
      <w:r>
        <w:rPr>
          <w:rFonts w:cs="Calibri" w:hAnsi="Calibri" w:eastAsia="Calibri" w:ascii="Calibri"/>
          <w:color w:val="000000"/>
          <w:spacing w:val="1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color w:val="000000"/>
          <w:spacing w:val="1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iveles</w:t>
      </w:r>
      <w:r>
        <w:rPr>
          <w:rFonts w:cs="Calibri" w:hAnsi="Calibri" w:eastAsia="Calibri" w:ascii="Calibri"/>
          <w:color w:val="000000"/>
          <w:spacing w:val="1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máxim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0"/>
          <w:spacing w:val="1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isi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les,</w:t>
      </w:r>
      <w:r>
        <w:rPr>
          <w:rFonts w:cs="Calibri" w:hAnsi="Calibri" w:eastAsia="Calibri" w:ascii="Calibri"/>
          <w:color w:val="000000"/>
          <w:spacing w:val="1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salvo</w:t>
      </w:r>
      <w:r>
        <w:rPr>
          <w:rFonts w:cs="Calibri" w:hAnsi="Calibri" w:eastAsia="Calibri" w:ascii="Calibri"/>
          <w:color w:val="000000"/>
          <w:spacing w:val="1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color w:val="000000"/>
          <w:spacing w:val="1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0"/>
          <w:spacing w:val="1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color w:val="000000"/>
          <w:spacing w:val="1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asos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0"/>
          <w:spacing w:val="3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miso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j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ris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l.</w:t>
      </w:r>
    </w:p>
    <w:p>
      <w:pPr>
        <w:rPr>
          <w:sz w:val="19"/>
          <w:szCs w:val="19"/>
        </w:rPr>
        <w:jc w:val="left"/>
        <w:spacing w:before="9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60"/>
        <w:ind w:left="842" w:right="59" w:hanging="677"/>
      </w:pP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VI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   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0"/>
          <w:spacing w:val="1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color w:val="000000"/>
          <w:spacing w:val="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0"/>
          <w:spacing w:val="1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ov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ami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1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le</w:t>
      </w:r>
      <w:r>
        <w:rPr>
          <w:rFonts w:cs="Calibri" w:hAnsi="Calibri" w:eastAsia="Calibri" w:ascii="Calibri"/>
          <w:color w:val="000000"/>
          <w:spacing w:val="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0"/>
          <w:spacing w:val="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0"/>
          <w:spacing w:val="1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ve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color w:val="000000"/>
          <w:spacing w:val="1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0"/>
          <w:spacing w:val="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0"/>
          <w:spacing w:val="1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0"/>
          <w:spacing w:val="1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1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ación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g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j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ris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al,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esi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0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;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así</w:t>
      </w:r>
      <w:r>
        <w:rPr>
          <w:rFonts w:cs="Calibri" w:hAnsi="Calibri" w:eastAsia="Calibri" w:ascii="Calibri"/>
          <w:color w:val="000000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omo</w:t>
      </w:r>
      <w:r>
        <w:rPr>
          <w:rFonts w:cs="Calibri" w:hAnsi="Calibri" w:eastAsia="Calibri" w:ascii="Calibri"/>
          <w:color w:val="000000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0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eve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4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0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ación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ag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escarg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alc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lla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lació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.</w:t>
      </w:r>
    </w:p>
    <w:p>
      <w:pPr>
        <w:rPr>
          <w:sz w:val="19"/>
          <w:szCs w:val="19"/>
        </w:rPr>
        <w:jc w:val="left"/>
        <w:spacing w:before="8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59"/>
        <w:ind w:left="842" w:right="61" w:hanging="739"/>
      </w:pP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VI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I.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   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2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lación</w:t>
      </w:r>
      <w:r>
        <w:rPr>
          <w:rFonts w:cs="Calibri" w:hAnsi="Calibri" w:eastAsia="Calibri" w:ascii="Calibri"/>
          <w:color w:val="000009"/>
          <w:spacing w:val="1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color w:val="000009"/>
          <w:spacing w:val="2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9"/>
          <w:spacing w:val="2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ograma</w:t>
      </w:r>
      <w:r>
        <w:rPr>
          <w:rFonts w:cs="Calibri" w:hAnsi="Calibri" w:eastAsia="Calibri" w:ascii="Calibri"/>
          <w:color w:val="000009"/>
          <w:spacing w:val="1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2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Eco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ógi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Local</w:t>
      </w:r>
      <w:r>
        <w:rPr>
          <w:rFonts w:cs="Calibri" w:hAnsi="Calibri" w:eastAsia="Calibri" w:ascii="Calibri"/>
          <w:color w:val="000009"/>
          <w:spacing w:val="2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o.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sz w:val="20"/>
          <w:szCs w:val="20"/>
        </w:rPr>
        <w:jc w:val="left"/>
        <w:spacing w:before="2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237"/>
      </w:pP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IX.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    </w:t>
      </w:r>
      <w:r>
        <w:rPr>
          <w:rFonts w:cs="Calibri" w:hAnsi="Calibri" w:eastAsia="Calibri" w:ascii="Calibri"/>
          <w:color w:val="000009"/>
          <w:spacing w:val="2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laci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lim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á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o.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sz w:val="14"/>
          <w:szCs w:val="14"/>
        </w:rPr>
        <w:jc w:val="left"/>
        <w:spacing w:before="5" w:lineRule="exact" w:line="140"/>
      </w:pPr>
      <w:r>
        <w:rPr>
          <w:sz w:val="14"/>
          <w:szCs w:val="1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tabs>
          <w:tab w:pos="820" w:val="left"/>
        </w:tabs>
        <w:jc w:val="both"/>
        <w:spacing w:lineRule="auto" w:line="360"/>
        <w:ind w:left="842" w:right="61" w:hanging="545"/>
      </w:pP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X.</w:t>
        <w:tab/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4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g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laci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4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4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ri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eri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4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4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il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4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4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ovec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ami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4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4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mi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les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ias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serv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Fe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ió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0"/>
          <w:spacing w:val="-3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ós</w:t>
      </w:r>
      <w:r>
        <w:rPr>
          <w:rFonts w:cs="Calibri" w:hAnsi="Calibri" w:eastAsia="Calibri" w:ascii="Calibri"/>
          <w:color w:val="000000"/>
          <w:spacing w:val="-3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ral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sem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ja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color w:val="000000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om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color w:val="000000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os,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les</w:t>
      </w:r>
      <w:r>
        <w:rPr>
          <w:rFonts w:cs="Calibri" w:hAnsi="Calibri" w:eastAsia="Calibri" w:ascii="Calibri"/>
          <w:color w:val="000000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omo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su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escom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osi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.</w:t>
      </w:r>
    </w:p>
    <w:p>
      <w:pPr>
        <w:rPr>
          <w:sz w:val="20"/>
          <w:szCs w:val="20"/>
        </w:rPr>
        <w:jc w:val="left"/>
        <w:spacing w:before="1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tabs>
          <w:tab w:pos="820" w:val="left"/>
        </w:tabs>
        <w:jc w:val="both"/>
        <w:spacing w:lineRule="auto" w:line="359"/>
        <w:ind w:left="842" w:right="63" w:hanging="605"/>
      </w:pP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XI.</w:t>
        <w:tab/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servación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ación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il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rio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eco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gi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laci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lación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on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eriva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servicios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alca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arill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o,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lim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ia,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g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is,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eri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s,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ras</w:t>
      </w:r>
      <w:r>
        <w:rPr>
          <w:rFonts w:cs="Calibri" w:hAnsi="Calibri" w:eastAsia="Calibri" w:ascii="Calibri"/>
          <w:color w:val="000000"/>
          <w:spacing w:val="6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os,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á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si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local.</w:t>
      </w:r>
    </w:p>
    <w:p>
      <w:pPr>
        <w:rPr>
          <w:sz w:val="20"/>
          <w:szCs w:val="20"/>
        </w:rPr>
        <w:jc w:val="left"/>
        <w:spacing w:before="2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59"/>
        <w:ind w:left="842" w:right="62" w:hanging="667"/>
      </w:pP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XI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  </w:t>
      </w:r>
      <w:r>
        <w:rPr>
          <w:rFonts w:cs="Calibri" w:hAnsi="Calibri" w:eastAsia="Calibri" w:ascii="Calibri"/>
          <w:color w:val="000009"/>
          <w:spacing w:val="2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g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lación</w:t>
      </w:r>
      <w:r>
        <w:rPr>
          <w:rFonts w:cs="Calibri" w:hAnsi="Calibri" w:eastAsia="Calibri" w:ascii="Calibri"/>
          <w:color w:val="000000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sis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olec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alm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ami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o,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e,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jamie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o,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ú</w:t>
      </w:r>
      <w:r>
        <w:rPr>
          <w:rFonts w:cs="Calibri" w:hAnsi="Calibri" w:eastAsia="Calibri" w:ascii="Calibri"/>
          <w:color w:val="000000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o,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ra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mie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is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osi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0"/>
          <w:spacing w:val="-3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sól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os.</w:t>
      </w:r>
    </w:p>
    <w:p>
      <w:pPr>
        <w:rPr>
          <w:sz w:val="19"/>
          <w:szCs w:val="19"/>
        </w:rPr>
        <w:jc w:val="left"/>
        <w:spacing w:before="10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59"/>
        <w:ind w:left="842" w:right="57" w:hanging="727"/>
      </w:pP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XI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I.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    </w:t>
      </w:r>
      <w:r>
        <w:rPr>
          <w:rFonts w:cs="Calibri" w:hAnsi="Calibri" w:eastAsia="Calibri" w:ascii="Calibri"/>
          <w:color w:val="000009"/>
          <w:spacing w:val="1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ás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an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leyes,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orm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Of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ial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exi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color w:val="000000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Regla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o.</w:t>
      </w:r>
    </w:p>
    <w:p>
      <w:pPr>
        <w:rPr>
          <w:sz w:val="20"/>
          <w:szCs w:val="20"/>
        </w:rPr>
        <w:jc w:val="left"/>
        <w:spacing w:before="2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center"/>
        <w:ind w:left="1236" w:right="1222"/>
      </w:pP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De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ón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d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</w:r>
    </w:p>
    <w:p>
      <w:pPr>
        <w:rPr>
          <w:rFonts w:cs="Calibri" w:hAnsi="Calibri" w:eastAsia="Calibri" w:ascii="Calibri"/>
          <w:sz w:val="24"/>
          <w:szCs w:val="24"/>
        </w:rPr>
        <w:jc w:val="center"/>
        <w:spacing w:before="43"/>
        <w:ind w:left="84" w:right="68"/>
        <w:sectPr>
          <w:pgMar w:header="0" w:footer="951" w:top="1480" w:bottom="280" w:left="1580" w:right="1600"/>
          <w:pgSz w:w="12240" w:h="15840"/>
        </w:sectPr>
      </w:pP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1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0.</w:t>
      </w:r>
      <w:r>
        <w:rPr>
          <w:rFonts w:cs="Calibri" w:hAnsi="Calibri" w:eastAsia="Calibri" w:ascii="Calibri"/>
          <w:b/>
          <w:spacing w:val="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ivas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rán</w:t>
      </w:r>
      <w:r>
        <w:rPr>
          <w:rFonts w:cs="Calibri" w:hAnsi="Calibri" w:eastAsia="Calibri" w:ascii="Calibri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before="46" w:lineRule="auto" w:line="360"/>
        <w:ind w:left="102" w:right="76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ecesarias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era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oo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a,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acue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gara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rsos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</w:t>
      </w:r>
    </w:p>
    <w:p>
      <w:pPr>
        <w:rPr>
          <w:sz w:val="20"/>
          <w:szCs w:val="20"/>
        </w:rPr>
        <w:jc w:val="left"/>
        <w:spacing w:before="1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59"/>
        <w:ind w:left="102" w:right="82"/>
      </w:pP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1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1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b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ivas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án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lig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si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mient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s:</w:t>
      </w:r>
    </w:p>
    <w:p>
      <w:pPr>
        <w:rPr>
          <w:sz w:val="19"/>
          <w:szCs w:val="19"/>
        </w:rPr>
        <w:jc w:val="left"/>
        <w:spacing w:before="9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spacing w:lineRule="auto" w:line="524"/>
        <w:ind w:left="280" w:right="80" w:firstLine="62"/>
      </w:pP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I.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    </w:t>
      </w:r>
      <w:r>
        <w:rPr>
          <w:rFonts w:cs="Calibri" w:hAnsi="Calibri" w:eastAsia="Calibri" w:ascii="Calibri"/>
          <w:color w:val="000009"/>
          <w:spacing w:val="2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ver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aci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ara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sol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á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al.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II.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    </w:t>
      </w:r>
      <w:r>
        <w:rPr>
          <w:rFonts w:cs="Calibri" w:hAnsi="Calibri" w:eastAsia="Calibri" w:ascii="Calibri"/>
          <w:color w:val="000009"/>
          <w:spacing w:val="2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om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ver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color w:val="000000"/>
          <w:spacing w:val="5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rsos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.</w:t>
      </w:r>
    </w:p>
    <w:p>
      <w:pPr>
        <w:rPr>
          <w:rFonts w:cs="Calibri" w:hAnsi="Calibri" w:eastAsia="Calibri" w:ascii="Calibri"/>
          <w:sz w:val="24"/>
          <w:szCs w:val="24"/>
        </w:rPr>
        <w:jc w:val="left"/>
        <w:spacing w:lineRule="exact" w:line="280"/>
        <w:ind w:left="220"/>
      </w:pP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III.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     </w:t>
      </w:r>
      <w:r>
        <w:rPr>
          <w:rFonts w:cs="Calibri" w:hAnsi="Calibri" w:eastAsia="Calibri" w:ascii="Calibri"/>
          <w:color w:val="000009"/>
          <w:spacing w:val="24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position w:val="1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1"/>
          <w:w w:val="100"/>
          <w:position w:val="1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0"/>
          <w:w w:val="100"/>
          <w:position w:val="1"/>
          <w:sz w:val="24"/>
          <w:szCs w:val="24"/>
        </w:rPr>
        <w:t>om</w:t>
      </w:r>
      <w:r>
        <w:rPr>
          <w:rFonts w:cs="Calibri" w:hAnsi="Calibri" w:eastAsia="Calibri" w:ascii="Calibri"/>
          <w:color w:val="000000"/>
          <w:spacing w:val="1"/>
          <w:w w:val="100"/>
          <w:position w:val="1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0"/>
          <w:w w:val="100"/>
          <w:position w:val="1"/>
          <w:sz w:val="24"/>
          <w:szCs w:val="24"/>
        </w:rPr>
        <w:t>ver</w:t>
      </w:r>
      <w:r>
        <w:rPr>
          <w:rFonts w:cs="Calibri" w:hAnsi="Calibri" w:eastAsia="Calibri" w:ascii="Calibri"/>
          <w:color w:val="000000"/>
          <w:spacing w:val="4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position w:val="1"/>
          <w:sz w:val="24"/>
          <w:szCs w:val="24"/>
        </w:rPr>
        <w:t>el</w:t>
      </w:r>
      <w:r>
        <w:rPr>
          <w:rFonts w:cs="Calibri" w:hAnsi="Calibri" w:eastAsia="Calibri" w:ascii="Calibri"/>
          <w:color w:val="000000"/>
          <w:spacing w:val="1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position w:val="1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0"/>
          <w:w w:val="100"/>
          <w:position w:val="1"/>
          <w:sz w:val="24"/>
          <w:szCs w:val="24"/>
        </w:rPr>
        <w:t>so</w:t>
      </w:r>
      <w:r>
        <w:rPr>
          <w:rFonts w:cs="Calibri" w:hAnsi="Calibri" w:eastAsia="Calibri" w:ascii="Calibri"/>
          <w:color w:val="000000"/>
          <w:spacing w:val="3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position w:val="1"/>
          <w:sz w:val="24"/>
          <w:szCs w:val="24"/>
        </w:rPr>
        <w:t>ef</w:t>
      </w:r>
      <w:r>
        <w:rPr>
          <w:rFonts w:cs="Calibri" w:hAnsi="Calibri" w:eastAsia="Calibri" w:ascii="Calibri"/>
          <w:color w:val="000000"/>
          <w:spacing w:val="-1"/>
          <w:w w:val="100"/>
          <w:position w:val="1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-1"/>
          <w:w w:val="100"/>
          <w:position w:val="1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position w:val="1"/>
          <w:sz w:val="24"/>
          <w:szCs w:val="24"/>
        </w:rPr>
        <w:t>ie</w:t>
      </w:r>
      <w:r>
        <w:rPr>
          <w:rFonts w:cs="Calibri" w:hAnsi="Calibri" w:eastAsia="Calibri" w:ascii="Calibri"/>
          <w:color w:val="000000"/>
          <w:spacing w:val="2"/>
          <w:w w:val="100"/>
          <w:position w:val="1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-1"/>
          <w:w w:val="100"/>
          <w:position w:val="1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position w:val="1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4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position w:val="1"/>
          <w:sz w:val="24"/>
          <w:szCs w:val="24"/>
        </w:rPr>
        <w:t>y</w:t>
      </w:r>
      <w:r>
        <w:rPr>
          <w:rFonts w:cs="Calibri" w:hAnsi="Calibri" w:eastAsia="Calibri" w:ascii="Calibri"/>
          <w:color w:val="000000"/>
          <w:spacing w:val="2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position w:val="1"/>
          <w:sz w:val="24"/>
          <w:szCs w:val="24"/>
        </w:rPr>
        <w:t>s</w:t>
      </w:r>
      <w:r>
        <w:rPr>
          <w:rFonts w:cs="Calibri" w:hAnsi="Calibri" w:eastAsia="Calibri" w:ascii="Calibri"/>
          <w:color w:val="000000"/>
          <w:spacing w:val="1"/>
          <w:w w:val="100"/>
          <w:position w:val="1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0"/>
          <w:w w:val="100"/>
          <w:position w:val="1"/>
          <w:sz w:val="24"/>
          <w:szCs w:val="24"/>
        </w:rPr>
        <w:t>s</w:t>
      </w:r>
      <w:r>
        <w:rPr>
          <w:rFonts w:cs="Calibri" w:hAnsi="Calibri" w:eastAsia="Calibri" w:ascii="Calibri"/>
          <w:color w:val="000000"/>
          <w:spacing w:val="1"/>
          <w:w w:val="100"/>
          <w:position w:val="1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position w:val="1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-1"/>
          <w:w w:val="100"/>
          <w:position w:val="1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1"/>
          <w:w w:val="100"/>
          <w:position w:val="1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position w:val="1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1"/>
          <w:w w:val="100"/>
          <w:position w:val="1"/>
          <w:sz w:val="24"/>
          <w:szCs w:val="24"/>
        </w:rPr>
        <w:t>b</w:t>
      </w:r>
      <w:r>
        <w:rPr>
          <w:rFonts w:cs="Calibri" w:hAnsi="Calibri" w:eastAsia="Calibri" w:ascii="Calibri"/>
          <w:color w:val="000000"/>
          <w:spacing w:val="0"/>
          <w:w w:val="100"/>
          <w:position w:val="1"/>
          <w:sz w:val="24"/>
          <w:szCs w:val="24"/>
        </w:rPr>
        <w:t>le</w:t>
      </w:r>
      <w:r>
        <w:rPr>
          <w:rFonts w:cs="Calibri" w:hAnsi="Calibri" w:eastAsia="Calibri" w:ascii="Calibri"/>
          <w:color w:val="000000"/>
          <w:spacing w:val="1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position w:val="1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position w:val="1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4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position w:val="1"/>
          <w:sz w:val="24"/>
          <w:szCs w:val="24"/>
        </w:rPr>
        <w:t>los</w:t>
      </w:r>
      <w:r>
        <w:rPr>
          <w:rFonts w:cs="Calibri" w:hAnsi="Calibri" w:eastAsia="Calibri" w:ascii="Calibri"/>
          <w:color w:val="000000"/>
          <w:spacing w:val="4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position w:val="1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-1"/>
          <w:w w:val="100"/>
          <w:position w:val="1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-1"/>
          <w:w w:val="100"/>
          <w:position w:val="1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1"/>
          <w:w w:val="100"/>
          <w:position w:val="1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0"/>
          <w:w w:val="100"/>
          <w:position w:val="1"/>
          <w:sz w:val="24"/>
          <w:szCs w:val="24"/>
        </w:rPr>
        <w:t>rsos</w:t>
      </w:r>
      <w:r>
        <w:rPr>
          <w:rFonts w:cs="Calibri" w:hAnsi="Calibri" w:eastAsia="Calibri" w:ascii="Calibri"/>
          <w:color w:val="000000"/>
          <w:spacing w:val="3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position w:val="1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position w:val="1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-1"/>
          <w:w w:val="100"/>
          <w:position w:val="1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1"/>
          <w:w w:val="100"/>
          <w:position w:val="1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0"/>
          <w:w w:val="100"/>
          <w:position w:val="1"/>
          <w:sz w:val="24"/>
          <w:szCs w:val="24"/>
        </w:rPr>
        <w:t>ral</w:t>
      </w:r>
      <w:r>
        <w:rPr>
          <w:rFonts w:cs="Calibri" w:hAnsi="Calibri" w:eastAsia="Calibri" w:ascii="Calibri"/>
          <w:color w:val="000000"/>
          <w:spacing w:val="1"/>
          <w:w w:val="100"/>
          <w:position w:val="1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position w:val="1"/>
          <w:sz w:val="24"/>
          <w:szCs w:val="24"/>
        </w:rPr>
        <w:t>s</w:t>
      </w:r>
      <w:r>
        <w:rPr>
          <w:rFonts w:cs="Calibri" w:hAnsi="Calibri" w:eastAsia="Calibri" w:ascii="Calibri"/>
          <w:color w:val="000000"/>
          <w:spacing w:val="3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position w:val="1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-2"/>
          <w:w w:val="100"/>
          <w:position w:val="1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0"/>
          <w:w w:val="100"/>
          <w:position w:val="1"/>
          <w:sz w:val="24"/>
          <w:szCs w:val="24"/>
        </w:rPr>
        <w:t>ra</w:t>
      </w:r>
      <w:r>
        <w:rPr>
          <w:rFonts w:cs="Calibri" w:hAnsi="Calibri" w:eastAsia="Calibri" w:ascii="Calibri"/>
          <w:color w:val="000000"/>
          <w:spacing w:val="4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position w:val="1"/>
          <w:sz w:val="24"/>
          <w:szCs w:val="24"/>
        </w:rPr>
        <w:t>g</w:t>
      </w:r>
      <w:r>
        <w:rPr>
          <w:rFonts w:cs="Calibri" w:hAnsi="Calibri" w:eastAsia="Calibri" w:ascii="Calibri"/>
          <w:color w:val="000000"/>
          <w:spacing w:val="-2"/>
          <w:w w:val="100"/>
          <w:position w:val="1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0"/>
          <w:w w:val="100"/>
          <w:position w:val="1"/>
          <w:sz w:val="24"/>
          <w:szCs w:val="24"/>
        </w:rPr>
        <w:t>ra</w:t>
      </w:r>
      <w:r>
        <w:rPr>
          <w:rFonts w:cs="Calibri" w:hAnsi="Calibri" w:eastAsia="Calibri" w:ascii="Calibri"/>
          <w:color w:val="000000"/>
          <w:spacing w:val="1"/>
          <w:w w:val="100"/>
          <w:position w:val="1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1"/>
          <w:w w:val="100"/>
          <w:position w:val="1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-2"/>
          <w:w w:val="100"/>
          <w:position w:val="1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1"/>
          <w:w w:val="100"/>
          <w:position w:val="1"/>
          <w:sz w:val="24"/>
          <w:szCs w:val="24"/>
        </w:rPr>
        <w:t>z</w:t>
      </w:r>
      <w:r>
        <w:rPr>
          <w:rFonts w:cs="Calibri" w:hAnsi="Calibri" w:eastAsia="Calibri" w:ascii="Calibri"/>
          <w:color w:val="000000"/>
          <w:spacing w:val="0"/>
          <w:w w:val="100"/>
          <w:position w:val="1"/>
          <w:sz w:val="24"/>
          <w:szCs w:val="24"/>
        </w:rPr>
        <w:t>ar</w:t>
      </w:r>
      <w:r>
        <w:rPr>
          <w:rFonts w:cs="Calibri" w:hAnsi="Calibri" w:eastAsia="Calibri" w:ascii="Calibri"/>
          <w:color w:val="000000"/>
          <w:spacing w:val="4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2"/>
          <w:w w:val="100"/>
          <w:position w:val="1"/>
          <w:sz w:val="24"/>
          <w:szCs w:val="24"/>
        </w:rPr>
        <w:t>l</w:t>
      </w:r>
      <w:r>
        <w:rPr>
          <w:rFonts w:cs="Calibri" w:hAnsi="Calibri" w:eastAsia="Calibri" w:ascii="Calibri"/>
          <w:color w:val="000000"/>
          <w:spacing w:val="0"/>
          <w:w w:val="100"/>
          <w:position w:val="1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0"/>
          <w:w w:val="100"/>
          <w:position w:val="0"/>
          <w:sz w:val="24"/>
          <w:szCs w:val="24"/>
        </w:rPr>
      </w:r>
    </w:p>
    <w:p>
      <w:pPr>
        <w:rPr>
          <w:sz w:val="14"/>
          <w:szCs w:val="14"/>
        </w:rPr>
        <w:jc w:val="left"/>
        <w:spacing w:before="7" w:lineRule="exact" w:line="140"/>
      </w:pPr>
      <w:r>
        <w:rPr>
          <w:sz w:val="14"/>
          <w:szCs w:val="14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822"/>
      </w:pP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rso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</w:t>
      </w:r>
    </w:p>
    <w:p>
      <w:pPr>
        <w:rPr>
          <w:sz w:val="14"/>
          <w:szCs w:val="14"/>
        </w:rPr>
        <w:jc w:val="left"/>
        <w:spacing w:before="8" w:lineRule="exact" w:line="140"/>
      </w:pPr>
      <w:r>
        <w:rPr>
          <w:sz w:val="14"/>
          <w:szCs w:val="1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205"/>
      </w:pP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IV.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    </w:t>
      </w:r>
      <w:r>
        <w:rPr>
          <w:rFonts w:cs="Calibri" w:hAnsi="Calibri" w:eastAsia="Calibri" w:ascii="Calibri"/>
          <w:color w:val="000009"/>
          <w:spacing w:val="2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Llevar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ajo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á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sin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ñ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e.</w:t>
      </w:r>
    </w:p>
    <w:p>
      <w:pPr>
        <w:rPr>
          <w:sz w:val="14"/>
          <w:szCs w:val="14"/>
        </w:rPr>
        <w:jc w:val="left"/>
        <w:spacing w:before="5" w:lineRule="exact" w:line="140"/>
      </w:pPr>
      <w:r>
        <w:rPr>
          <w:sz w:val="14"/>
          <w:szCs w:val="1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tabs>
          <w:tab w:pos="800" w:val="left"/>
        </w:tabs>
        <w:jc w:val="left"/>
        <w:spacing w:lineRule="auto" w:line="359"/>
        <w:ind w:left="822" w:right="83" w:hanging="557"/>
      </w:pP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V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.</w:t>
        <w:tab/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mir</w:t>
      </w:r>
      <w:r>
        <w:rPr>
          <w:rFonts w:cs="Calibri" w:hAnsi="Calibri" w:eastAsia="Calibri" w:ascii="Calibri"/>
          <w:color w:val="000000"/>
          <w:spacing w:val="2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0"/>
          <w:spacing w:val="1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sa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ili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2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2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0"/>
          <w:spacing w:val="2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orr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1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2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0"/>
          <w:spacing w:val="1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color w:val="000000"/>
          <w:spacing w:val="1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0"/>
          <w:spacing w:val="1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1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j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ivo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g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sal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lació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.</w:t>
      </w:r>
    </w:p>
    <w:p>
      <w:pPr>
        <w:rPr>
          <w:sz w:val="20"/>
          <w:szCs w:val="20"/>
        </w:rPr>
        <w:jc w:val="left"/>
        <w:spacing w:before="2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spacing w:lineRule="auto" w:line="359"/>
        <w:ind w:left="822" w:right="76" w:hanging="617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VI.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    </w:t>
      </w:r>
      <w:r>
        <w:rPr>
          <w:rFonts w:cs="Calibri" w:hAnsi="Calibri" w:eastAsia="Calibri" w:ascii="Calibri"/>
          <w:spacing w:val="2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Gara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spacing w:val="4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4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4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rva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spacing w:val="5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4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4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rsos</w:t>
      </w:r>
      <w:r>
        <w:rPr>
          <w:rFonts w:cs="Calibri" w:hAnsi="Calibri" w:eastAsia="Calibri" w:ascii="Calibri"/>
          <w:spacing w:val="4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4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ará</w:t>
      </w:r>
      <w:r>
        <w:rPr>
          <w:rFonts w:cs="Calibri" w:hAnsi="Calibri" w:eastAsia="Calibri" w:ascii="Calibri"/>
          <w:spacing w:val="5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4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ima</w:t>
      </w:r>
      <w:r>
        <w:rPr>
          <w:rFonts w:cs="Calibri" w:hAnsi="Calibri" w:eastAsia="Calibri" w:ascii="Calibri"/>
          <w:spacing w:val="4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j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ias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even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o.</w:t>
      </w:r>
    </w:p>
    <w:p>
      <w:pPr>
        <w:rPr>
          <w:sz w:val="19"/>
          <w:szCs w:val="19"/>
        </w:rPr>
        <w:jc w:val="left"/>
        <w:spacing w:before="10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60"/>
        <w:ind w:left="102" w:right="74"/>
      </w:pP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1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2.</w:t>
      </w:r>
      <w:r>
        <w:rPr>
          <w:rFonts w:cs="Calibri" w:hAnsi="Calibri" w:eastAsia="Calibri" w:ascii="Calibri"/>
          <w:b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Corr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ría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x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acán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ril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omo</w:t>
      </w:r>
      <w:r>
        <w:rPr>
          <w:rFonts w:cs="Calibri" w:hAnsi="Calibri" w:eastAsia="Calibri" w:ascii="Calibri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ad</w:t>
      </w:r>
      <w:r>
        <w:rPr>
          <w:rFonts w:cs="Calibri" w:hAnsi="Calibri" w:eastAsia="Calibri" w:ascii="Calibri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io,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oor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ás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9"/>
          <w:w w:val="100"/>
          <w:sz w:val="24"/>
          <w:szCs w:val="24"/>
        </w:rPr>
        <w:t>á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Ayu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exista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rio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ecol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grave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ñ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e,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j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eg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ili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eco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ógi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o.</w:t>
      </w:r>
    </w:p>
    <w:p>
      <w:pPr>
        <w:rPr>
          <w:sz w:val="19"/>
          <w:szCs w:val="19"/>
        </w:rPr>
        <w:jc w:val="left"/>
        <w:spacing w:before="8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jc w:val="center"/>
        <w:ind w:left="1185" w:right="1211"/>
      </w:pP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V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De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ón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d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ta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before="43" w:lineRule="auto" w:line="360"/>
        <w:ind w:left="102" w:right="82"/>
      </w:pP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1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3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b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ia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rva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ón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raci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4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rio</w:t>
      </w:r>
      <w:r>
        <w:rPr>
          <w:rFonts w:cs="Calibri" w:hAnsi="Calibri" w:eastAsia="Calibri" w:ascii="Calibri"/>
          <w:spacing w:val="4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ecol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4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4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spacing w:val="4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4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4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4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son</w:t>
      </w:r>
      <w:r>
        <w:rPr>
          <w:rFonts w:cs="Calibri" w:hAnsi="Calibri" w:eastAsia="Calibri" w:ascii="Calibri"/>
          <w:spacing w:val="4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j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4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4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é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4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Reglam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á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j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erci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as,</w:t>
      </w:r>
      <w:r>
        <w:rPr>
          <w:rFonts w:cs="Calibri" w:hAnsi="Calibri" w:eastAsia="Calibri" w:ascii="Calibri"/>
          <w:spacing w:val="1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ormi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1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on</w:t>
      </w:r>
      <w:r>
        <w:rPr>
          <w:rFonts w:cs="Calibri" w:hAnsi="Calibri" w:eastAsia="Calibri" w:ascii="Calibri"/>
          <w:spacing w:val="1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1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ón</w:t>
      </w:r>
      <w:r>
        <w:rPr>
          <w:rFonts w:cs="Calibri" w:hAnsi="Calibri" w:eastAsia="Calibri" w:ascii="Calibri"/>
          <w:spacing w:val="1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ace</w:t>
      </w:r>
      <w:r>
        <w:rPr>
          <w:rFonts w:cs="Calibri" w:hAnsi="Calibri" w:eastAsia="Calibri" w:ascii="Calibri"/>
          <w:spacing w:val="1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1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1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sin</w:t>
      </w:r>
      <w:r>
        <w:rPr>
          <w:rFonts w:cs="Calibri" w:hAnsi="Calibri" w:eastAsia="Calibri" w:ascii="Calibri"/>
          <w:spacing w:val="1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j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spacing w:val="1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lic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les.</w:t>
      </w:r>
    </w:p>
    <w:p>
      <w:pPr>
        <w:rPr>
          <w:sz w:val="19"/>
          <w:szCs w:val="19"/>
        </w:rPr>
        <w:jc w:val="left"/>
        <w:spacing w:before="8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59"/>
        <w:ind w:left="102" w:right="82"/>
        <w:sectPr>
          <w:pgMar w:header="0" w:footer="951" w:top="1480" w:bottom="280" w:left="1600" w:right="1580"/>
          <w:pgSz w:w="12240" w:h="15840"/>
        </w:sectPr>
      </w:pP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1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4.</w:t>
      </w:r>
      <w:r>
        <w:rPr>
          <w:rFonts w:cs="Calibri" w:hAnsi="Calibri" w:eastAsia="Calibri" w:ascii="Calibri"/>
          <w:b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efe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oo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ón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es,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sie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exi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á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ios</w:t>
      </w:r>
      <w:r>
        <w:rPr>
          <w:rFonts w:cs="Calibri" w:hAnsi="Calibri" w:eastAsia="Calibri" w:ascii="Calibri"/>
          <w:spacing w:val="1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re</w:t>
      </w:r>
      <w:r>
        <w:rPr>
          <w:rFonts w:cs="Calibri" w:hAnsi="Calibri" w:eastAsia="Calibri" w:ascii="Calibri"/>
          <w:spacing w:val="1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1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on</w:t>
      </w:r>
      <w:r>
        <w:rPr>
          <w:rFonts w:cs="Calibri" w:hAnsi="Calibri" w:eastAsia="Calibri" w:ascii="Calibri"/>
          <w:spacing w:val="1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1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ió</w:t>
      </w:r>
      <w:r>
        <w:rPr>
          <w:rFonts w:cs="Calibri" w:hAnsi="Calibri" w:eastAsia="Calibri" w:ascii="Calibri"/>
          <w:spacing w:val="7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1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asos</w:t>
      </w:r>
      <w:r>
        <w:rPr>
          <w:rFonts w:cs="Calibri" w:hAnsi="Calibri" w:eastAsia="Calibri" w:ascii="Calibri"/>
          <w:spacing w:val="1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1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1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spacing w:val="1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isan</w:t>
      </w:r>
      <w:r>
        <w:rPr>
          <w:rFonts w:cs="Calibri" w:hAnsi="Calibri" w:eastAsia="Calibri" w:ascii="Calibri"/>
          <w:spacing w:val="1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1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</w:t>
      </w:r>
    </w:p>
    <w:p>
      <w:pPr>
        <w:rPr>
          <w:rFonts w:cs="Calibri" w:hAnsi="Calibri" w:eastAsia="Calibri" w:ascii="Calibri"/>
          <w:sz w:val="24"/>
          <w:szCs w:val="24"/>
        </w:rPr>
        <w:jc w:val="left"/>
        <w:spacing w:before="46"/>
        <w:ind w:left="1082"/>
      </w:pP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ecesarias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limiento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es.</w:t>
      </w:r>
    </w:p>
    <w:p>
      <w:pPr>
        <w:rPr>
          <w:sz w:val="14"/>
          <w:szCs w:val="14"/>
        </w:rPr>
        <w:jc w:val="left"/>
        <w:spacing w:before="8" w:lineRule="exact" w:line="140"/>
      </w:pPr>
      <w:r>
        <w:rPr>
          <w:sz w:val="14"/>
          <w:szCs w:val="1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center"/>
        <w:ind w:left="1271" w:right="1398"/>
      </w:pP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V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De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Fa</w:t>
      </w:r>
      <w:r>
        <w:rPr>
          <w:rFonts w:cs="Calibri" w:hAnsi="Calibri" w:eastAsia="Calibri" w:ascii="Calibri"/>
          <w:b/>
          <w:spacing w:val="-3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-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te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á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tico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spacing w:before="43" w:lineRule="auto" w:line="359"/>
        <w:ind w:left="1082" w:right="1158"/>
      </w:pP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1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5.</w:t>
      </w:r>
      <w:r>
        <w:rPr>
          <w:rFonts w:cs="Calibri" w:hAnsi="Calibri" w:eastAsia="Calibri" w:ascii="Calibri"/>
          <w:b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ará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si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á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om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ia,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escri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iones.</w:t>
      </w:r>
    </w:p>
    <w:p>
      <w:pPr>
        <w:rPr>
          <w:sz w:val="13"/>
          <w:szCs w:val="13"/>
        </w:rPr>
        <w:jc w:val="left"/>
        <w:spacing w:before="7" w:lineRule="exact" w:line="120"/>
      </w:pPr>
      <w:r>
        <w:rPr>
          <w:sz w:val="13"/>
          <w:szCs w:val="13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center"/>
        <w:spacing w:lineRule="exact" w:line="280"/>
        <w:ind w:left="4659" w:right="4779"/>
      </w:pP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G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G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2"/>
          <w:szCs w:val="22"/>
        </w:rPr>
        <w:jc w:val="left"/>
        <w:spacing w:before="18" w:lineRule="exact" w:line="220"/>
      </w:pPr>
      <w:r>
        <w:rPr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center"/>
        <w:spacing w:before="16" w:lineRule="auto" w:line="276"/>
        <w:ind w:left="3832" w:right="4116"/>
      </w:pPr>
      <w:r>
        <w:rPr>
          <w:rFonts w:cs="Calibri" w:hAnsi="Calibri" w:eastAsia="Calibri" w:ascii="Calibri"/>
          <w:spacing w:val="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IRECC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ÓN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IO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BIO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IM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Á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TICO</w:t>
      </w:r>
    </w:p>
    <w:p>
      <w:pPr>
        <w:rPr>
          <w:rFonts w:cs="Calibri" w:hAnsi="Calibri" w:eastAsia="Calibri" w:ascii="Calibri"/>
          <w:sz w:val="22"/>
          <w:szCs w:val="22"/>
        </w:rPr>
        <w:jc w:val="center"/>
        <w:spacing w:lineRule="exact" w:line="260"/>
        <w:ind w:left="5260" w:right="5540"/>
      </w:pPr>
      <w:r>
        <w:pict>
          <v:group style="position:absolute;margin-left:35.75pt;margin-top:257.53pt;width:546.7pt;height:307.56pt;mso-position-horizontal-relative:page;mso-position-vertical-relative:page;z-index:-2689" coordorigin="715,5151" coordsize="10934,6151">
            <v:shape style="position:absolute;left:4254;top:5171;width:3567;height:1203" coordorigin="4254,5171" coordsize="3567,1203" path="m4254,6374l7821,6374,7821,5171,4254,5171,4254,6374xe" filled="f" stroked="t" strokeweight="2pt" strokecolor="#8063A1">
              <v:path arrowok="t"/>
            </v:shape>
            <v:shape type="#_x0000_t75" style="position:absolute;left:5945;top:6343;width:175;height:3139">
              <v:imagedata o:title="" r:id="rId7"/>
            </v:shape>
            <v:shape style="position:absolute;left:6033;top:6380;width:0;height:3004" coordorigin="6033,6380" coordsize="0,3004" path="m6033,6380l6033,9384e" filled="f" stroked="t" strokeweight="2pt" strokecolor="#8063A1">
              <v:path arrowok="t"/>
            </v:shape>
            <v:shape style="position:absolute;left:4608;top:8279;width:2970;height:0" coordorigin="4608,8279" coordsize="2970,0" path="m7578,8279l4608,8279e" filled="f" stroked="t" strokeweight="0.75pt" strokecolor="#7C5F9F">
              <v:path arrowok="t"/>
            </v:shape>
            <v:shape style="position:absolute;left:6038;top:7018;width:1416;height:0" coordorigin="6038,7018" coordsize="1416,0" path="m6038,7018l7454,7018e" filled="f" stroked="t" strokeweight="0.75pt" strokecolor="#7C5F9F">
              <v:path arrowok="t"/>
            </v:shape>
            <v:shape style="position:absolute;left:7454;top:6616;width:2280;height:855" coordorigin="7454,6616" coordsize="2280,855" path="m7454,7471l9734,7471,9734,6616,7454,6616,7454,7471xe" filled="f" stroked="t" strokeweight="2pt" strokecolor="#8063A1">
              <v:path arrowok="t"/>
            </v:shape>
            <v:shape style="position:absolute;left:7590;top:7738;width:2494;height:1080" coordorigin="7590,7738" coordsize="2494,1080" path="m7590,8818l10084,8818,10084,7738,7590,7738,7590,8818xe" filled="f" stroked="t" strokeweight="2pt" strokecolor="#8063A1">
              <v:path arrowok="t"/>
            </v:shape>
            <v:shape style="position:absolute;left:2782;top:7747;width:1808;height:1080" coordorigin="2782,7747" coordsize="1808,1080" path="m2782,8827l4590,8827,4590,7747,2782,7747,2782,8827xe" filled="f" stroked="t" strokeweight="2pt" strokecolor="#8063A1">
              <v:path arrowok="t"/>
            </v:shape>
            <v:shape type="#_x0000_t75" style="position:absolute;left:1771;top:9331;width:9012;height:173">
              <v:imagedata o:title="" r:id="rId8"/>
            </v:shape>
            <v:shape style="position:absolute;left:1838;top:9386;width:8879;height:0" coordorigin="1838,9386" coordsize="8879,0" path="m10717,9386l1838,9386e" filled="f" stroked="t" strokeweight="2pt" strokecolor="#8063A1">
              <v:path arrowok="t"/>
            </v:shape>
            <v:shape type="#_x0000_t75" style="position:absolute;left:1776;top:9341;width:175;height:463">
              <v:imagedata o:title="" r:id="rId9"/>
            </v:shape>
            <v:shape style="position:absolute;left:1863;top:9376;width:0;height:330" coordorigin="1863,9376" coordsize="0,330" path="m1863,9376l1863,9706e" filled="f" stroked="t" strokeweight="2pt" strokecolor="#8063A1">
              <v:path arrowok="t"/>
            </v:shape>
            <v:shape style="position:absolute;left:735;top:9723;width:1845;height:1365" coordorigin="735,9723" coordsize="1845,1365" path="m735,11088l2580,11088,2580,9723,735,9723,735,11088xe" filled="t" fillcolor="#FFFFFF" stroked="f">
              <v:path arrowok="t"/>
              <v:fill/>
            </v:shape>
            <v:shape type="#_x0000_t75" style="position:absolute;left:3768;top:9365;width:175;height:463">
              <v:imagedata o:title="" r:id="rId10"/>
            </v:shape>
            <v:shape style="position:absolute;left:3855;top:9400;width:0;height:330" coordorigin="3855,9400" coordsize="0,330" path="m3855,9400l3855,9730e" filled="f" stroked="t" strokeweight="2pt" strokecolor="#8063A1">
              <v:path arrowok="t"/>
            </v:shape>
            <v:shape style="position:absolute;left:2913;top:9742;width:1905;height:1540" coordorigin="2913,9742" coordsize="1905,1540" path="m2913,11282l4818,11282,4818,9742,2913,9742,2913,11282xe" filled="t" fillcolor="#FFFFFF" stroked="f">
              <v:path arrowok="t"/>
              <v:fill/>
            </v:shape>
            <v:shape type="#_x0000_t75" style="position:absolute;left:5926;top:9326;width:175;height:466">
              <v:imagedata o:title="" r:id="rId11"/>
            </v:shape>
            <v:shape style="position:absolute;left:6013;top:9363;width:0;height:330" coordorigin="6013,9363" coordsize="0,330" path="m6013,9363l6013,9693e" filled="f" stroked="t" strokeweight="2pt" strokecolor="#8063A1">
              <v:path arrowok="t"/>
            </v:shape>
            <v:shape style="position:absolute;left:5145;top:9729;width:1905;height:1290" coordorigin="5145,9729" coordsize="1905,1290" path="m5145,11019l7050,11019,7050,9729,5145,9729,5145,11019xe" filled="t" fillcolor="#FFFFFF" stroked="f">
              <v:path arrowok="t"/>
              <v:fill/>
            </v:shape>
            <v:shape type="#_x0000_t75" style="position:absolute;left:8244;top:9358;width:175;height:463">
              <v:imagedata o:title="" r:id="rId12"/>
            </v:shape>
            <v:shape style="position:absolute;left:8332;top:9393;width:0;height:330" coordorigin="8332,9393" coordsize="0,330" path="m8332,9393l8332,9723e" filled="f" stroked="t" strokeweight="2pt" strokecolor="#8063A1">
              <v:path arrowok="t"/>
            </v:shape>
            <v:shape style="position:absolute;left:7438;top:9718;width:1905;height:1290" coordorigin="7438,9718" coordsize="1905,1290" path="m7438,11008l9343,11008,9343,9718,7438,9718,7438,11008xe" filled="t" fillcolor="#FFFFFF" stroked="f">
              <v:path arrowok="t"/>
              <v:fill/>
            </v:shape>
            <v:shape style="position:absolute;left:7438;top:9718;width:1905;height:1290" coordorigin="7438,9718" coordsize="1905,1290" path="m7438,11008l9343,11008,9343,9718,7438,9718,7438,11008xe" filled="f" stroked="t" strokeweight="2pt" strokecolor="#92D050">
              <v:path arrowok="t"/>
            </v:shape>
            <v:shape type="#_x0000_t75" style="position:absolute;left:10620;top:9348;width:175;height:463">
              <v:imagedata o:title="" r:id="rId13"/>
            </v:shape>
            <v:shape style="position:absolute;left:10708;top:9383;width:0;height:330" coordorigin="10708,9383" coordsize="0,330" path="m10708,9383l10708,9713e" filled="f" stroked="t" strokeweight="2pt" strokecolor="#8063A1">
              <v:path arrowok="t"/>
            </v:shape>
            <v:shape style="position:absolute;left:9724;top:9722;width:1905;height:1290" coordorigin="9724,9722" coordsize="1905,1290" path="m9724,11012l11629,11012,11629,9722,9724,9722,9724,11012xe" filled="t" fillcolor="#FFFFFF" stroked="f">
              <v:path arrowok="t"/>
              <v:fill/>
            </v:shape>
            <w10:wrap type="none"/>
          </v:group>
        </w:pic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(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)</w:t>
      </w:r>
    </w:p>
    <w:p>
      <w:pPr>
        <w:rPr>
          <w:sz w:val="14"/>
          <w:szCs w:val="14"/>
        </w:rPr>
        <w:jc w:val="left"/>
        <w:spacing w:before="5" w:lineRule="exact" w:line="140"/>
      </w:pPr>
      <w:r>
        <w:rPr>
          <w:sz w:val="14"/>
          <w:szCs w:val="1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2"/>
          <w:szCs w:val="22"/>
        </w:rPr>
        <w:jc w:val="center"/>
        <w:spacing w:before="16"/>
        <w:ind w:left="7034" w:right="2204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SCRETAR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Í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ÉC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ICA</w:t>
      </w:r>
    </w:p>
    <w:p>
      <w:pPr>
        <w:rPr>
          <w:rFonts w:cs="Calibri" w:hAnsi="Calibri" w:eastAsia="Calibri" w:ascii="Calibri"/>
          <w:sz w:val="22"/>
          <w:szCs w:val="22"/>
        </w:rPr>
        <w:jc w:val="right"/>
        <w:spacing w:before="43" w:lineRule="exact" w:line="260"/>
        <w:ind w:right="3022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(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)</w:t>
      </w:r>
    </w:p>
    <w:p>
      <w:pPr>
        <w:rPr>
          <w:sz w:val="13"/>
          <w:szCs w:val="13"/>
        </w:rPr>
        <w:jc w:val="left"/>
        <w:spacing w:lineRule="exact" w:line="120"/>
      </w:pPr>
      <w:r>
        <w:rPr>
          <w:sz w:val="13"/>
          <w:szCs w:val="13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  <w:sectPr>
          <w:pgMar w:header="0" w:footer="951" w:top="1480" w:bottom="280" w:left="620" w:right="500"/>
          <w:pgSz w:w="12240" w:h="15840"/>
        </w:sectPr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2"/>
          <w:szCs w:val="22"/>
        </w:rPr>
        <w:jc w:val="center"/>
        <w:spacing w:before="23" w:lineRule="auto" w:line="276"/>
        <w:ind w:left="2425" w:right="-20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SPECTO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right"/>
        <w:spacing w:lineRule="exact" w:line="240"/>
        <w:ind w:right="495"/>
      </w:pPr>
      <w:r>
        <w:rPr>
          <w:rFonts w:cs="Times New Roman" w:hAnsi="Times New Roman" w:eastAsia="Times New Roman" w:ascii="Times New Roman"/>
          <w:spacing w:val="1"/>
          <w:position w:val="-1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spacing w:val="0"/>
          <w:position w:val="-1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spacing w:val="0"/>
          <w:w w:val="99"/>
          <w:position w:val="-1"/>
          <w:sz w:val="20"/>
          <w:szCs w:val="20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</w:r>
    </w:p>
    <w:p>
      <w:pPr>
        <w:rPr>
          <w:rFonts w:cs="Calibri" w:hAnsi="Calibri" w:eastAsia="Calibri" w:ascii="Calibri"/>
          <w:sz w:val="22"/>
          <w:szCs w:val="22"/>
        </w:rPr>
        <w:jc w:val="center"/>
        <w:spacing w:before="16" w:lineRule="auto" w:line="274"/>
        <w:ind w:left="-20" w:right="1863" w:firstLine="3"/>
      </w:pPr>
      <w:r>
        <w:br w:type="column"/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TOS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BIE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center"/>
        <w:spacing w:lineRule="exact" w:line="240"/>
        <w:ind w:left="854" w:right="2737"/>
        <w:sectPr>
          <w:type w:val="continuous"/>
          <w:pgSz w:w="12240" w:h="15840"/>
          <w:pgMar w:top="1480" w:bottom="280" w:left="620" w:right="500"/>
          <w:cols w:num="2" w:equalWidth="off">
            <w:col w:w="3689" w:space="3509"/>
            <w:col w:w="3922"/>
          </w:cols>
        </w:sectPr>
      </w:pP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4)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6"/>
          <w:szCs w:val="26"/>
        </w:rPr>
        <w:jc w:val="left"/>
        <w:spacing w:before="1" w:lineRule="exact" w:line="260"/>
      </w:pPr>
      <w:r>
        <w:rPr>
          <w:sz w:val="26"/>
          <w:szCs w:val="26"/>
        </w:rPr>
      </w:r>
    </w:p>
    <w:tbl>
      <w:tblPr>
        <w:tblW w:w="0" w:type="auto"/>
        <w:tblLook w:val="01E0"/>
        <w:jc w:val="left"/>
        <w:tblInd w:w="9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41" w:hRule="exact"/>
        </w:trPr>
        <w:tc>
          <w:tcPr>
            <w:tcW w:w="2178" w:type="dxa"/>
            <w:tcBorders>
              <w:top w:val="single" w:sz="16" w:space="0" w:color="FFC000"/>
              <w:left w:val="single" w:sz="16" w:space="0" w:color="FFC000"/>
              <w:bottom w:val="nil" w:sz="6" w:space="0" w:color="auto"/>
              <w:right w:val="single" w:sz="16" w:space="0" w:color="FFC000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before="64"/>
              <w:ind w:left="361"/>
            </w:pP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J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FA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RA</w:t>
            </w:r>
            <w:r>
              <w:rPr>
                <w:rFonts w:cs="Calibri" w:hAnsi="Calibri" w:eastAsia="Calibri" w:ascii="Calibri"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DE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2232" w:type="dxa"/>
            <w:tcBorders>
              <w:top w:val="single" w:sz="16" w:space="0" w:color="00AF50"/>
              <w:left w:val="single" w:sz="16" w:space="0" w:color="FFC000"/>
              <w:bottom w:val="nil" w:sz="6" w:space="0" w:color="auto"/>
              <w:right w:val="single" w:sz="16" w:space="0" w:color="00AF50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before="81"/>
              <w:ind w:left="724"/>
            </w:pP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J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FA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RA</w:t>
            </w:r>
            <w:r>
              <w:rPr>
                <w:rFonts w:cs="Calibri" w:hAnsi="Calibri" w:eastAsia="Calibri" w:ascii="Calibri"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DE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2293" w:type="dxa"/>
            <w:tcBorders>
              <w:top w:val="single" w:sz="16" w:space="0" w:color="FF0000"/>
              <w:left w:val="single" w:sz="16" w:space="0" w:color="00AF50"/>
              <w:bottom w:val="nil" w:sz="6" w:space="0" w:color="auto"/>
              <w:right w:val="single" w:sz="16" w:space="0" w:color="FF0000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before="69"/>
              <w:ind w:left="597"/>
            </w:pP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J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FA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RA</w:t>
            </w:r>
            <w:r>
              <w:rPr>
                <w:rFonts w:cs="Calibri" w:hAnsi="Calibri" w:eastAsia="Calibri" w:ascii="Calibri"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DE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2286" w:type="dxa"/>
            <w:tcBorders>
              <w:top w:val="single" w:sz="16" w:space="0" w:color="92D050"/>
              <w:left w:val="single" w:sz="16" w:space="0" w:color="FF0000"/>
              <w:bottom w:val="nil" w:sz="6" w:space="0" w:color="auto"/>
              <w:right w:val="single" w:sz="16" w:space="0" w:color="92D050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before="59"/>
              <w:ind w:left="782"/>
            </w:pP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J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FA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RA</w:t>
            </w:r>
            <w:r>
              <w:rPr>
                <w:rFonts w:cs="Calibri" w:hAnsi="Calibri" w:eastAsia="Calibri" w:ascii="Calibri"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DE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1905" w:type="dxa"/>
            <w:tcBorders>
              <w:top w:val="single" w:sz="16" w:space="0" w:color="F79546"/>
              <w:left w:val="single" w:sz="16" w:space="0" w:color="92D050"/>
              <w:bottom w:val="nil" w:sz="6" w:space="0" w:color="auto"/>
              <w:right w:val="single" w:sz="16" w:space="0" w:color="F79546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before="62"/>
              <w:ind w:left="774" w:right="-43"/>
            </w:pP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J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FA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RA</w:t>
            </w:r>
            <w:r>
              <w:rPr>
                <w:rFonts w:cs="Calibri" w:hAnsi="Calibri" w:eastAsia="Calibri" w:ascii="Calibri"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DE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</w:tr>
      <w:tr>
        <w:trPr>
          <w:trHeight w:val="281" w:hRule="exact"/>
        </w:trPr>
        <w:tc>
          <w:tcPr>
            <w:tcW w:w="2178" w:type="dxa"/>
            <w:tcBorders>
              <w:top w:val="nil" w:sz="6" w:space="0" w:color="auto"/>
              <w:left w:val="single" w:sz="16" w:space="0" w:color="FFC000"/>
              <w:bottom w:val="nil" w:sz="6" w:space="0" w:color="auto"/>
              <w:right w:val="single" w:sz="16" w:space="0" w:color="FFC000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20"/>
              <w:ind w:left="515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IMPA</w:t>
            </w:r>
            <w:r>
              <w:rPr>
                <w:rFonts w:cs="Calibri" w:hAnsi="Calibri" w:eastAsia="Calibri" w:ascii="Calibri"/>
                <w:spacing w:val="2"/>
                <w:w w:val="100"/>
                <w:position w:val="1"/>
                <w:sz w:val="20"/>
                <w:szCs w:val="20"/>
              </w:rPr>
              <w:t>C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0"/>
                <w:szCs w:val="20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0"/>
                <w:szCs w:val="20"/>
              </w:rPr>
            </w:r>
          </w:p>
        </w:tc>
        <w:tc>
          <w:tcPr>
            <w:tcW w:w="2232" w:type="dxa"/>
            <w:tcBorders>
              <w:top w:val="nil" w:sz="6" w:space="0" w:color="auto"/>
              <w:left w:val="single" w:sz="16" w:space="0" w:color="FFC000"/>
              <w:bottom w:val="nil" w:sz="6" w:space="0" w:color="auto"/>
              <w:right w:val="single" w:sz="16" w:space="0" w:color="00AF50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before="11"/>
              <w:ind w:left="537"/>
            </w:pP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CONS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RV</w:t>
            </w:r>
            <w:r>
              <w:rPr>
                <w:rFonts w:cs="Calibri" w:hAnsi="Calibri" w:eastAsia="Calibri" w:ascii="Calibri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CIÓN</w:t>
            </w:r>
            <w:r>
              <w:rPr>
                <w:rFonts w:cs="Calibri" w:hAnsi="Calibri" w:eastAsia="Calibri" w:ascii="Calibri"/>
                <w:spacing w:val="-13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Y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2293" w:type="dxa"/>
            <w:tcBorders>
              <w:top w:val="nil" w:sz="6" w:space="0" w:color="auto"/>
              <w:left w:val="single" w:sz="16" w:space="0" w:color="00AF50"/>
              <w:bottom w:val="nil" w:sz="6" w:space="0" w:color="auto"/>
              <w:right w:val="single" w:sz="16" w:space="0" w:color="FF0000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40"/>
              <w:ind w:left="597"/>
            </w:pP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PROC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RA</w:t>
            </w:r>
            <w:r>
              <w:rPr>
                <w:rFonts w:cs="Calibri" w:hAnsi="Calibri" w:eastAsia="Calibri" w:ascii="Calibri"/>
                <w:spacing w:val="2"/>
                <w:w w:val="100"/>
                <w:sz w:val="20"/>
                <w:szCs w:val="20"/>
              </w:rPr>
              <w:t>D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RÍA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2286" w:type="dxa"/>
            <w:tcBorders>
              <w:top w:val="nil" w:sz="6" w:space="0" w:color="auto"/>
              <w:left w:val="single" w:sz="16" w:space="0" w:color="FF0000"/>
              <w:bottom w:val="nil" w:sz="6" w:space="0" w:color="auto"/>
              <w:right w:val="single" w:sz="16" w:space="0" w:color="92D050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20"/>
              <w:ind w:left="839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PRO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0"/>
                <w:szCs w:val="20"/>
              </w:rPr>
              <w:t>Y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2"/>
                <w:w w:val="100"/>
                <w:position w:val="1"/>
                <w:sz w:val="20"/>
                <w:szCs w:val="20"/>
              </w:rPr>
              <w:t>C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0"/>
                <w:szCs w:val="20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OS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0"/>
                <w:szCs w:val="20"/>
              </w:rPr>
            </w:r>
          </w:p>
        </w:tc>
        <w:tc>
          <w:tcPr>
            <w:tcW w:w="1905" w:type="dxa"/>
            <w:tcBorders>
              <w:top w:val="nil" w:sz="6" w:space="0" w:color="auto"/>
              <w:left w:val="single" w:sz="16" w:space="0" w:color="92D050"/>
              <w:bottom w:val="nil" w:sz="6" w:space="0" w:color="auto"/>
              <w:right w:val="single" w:sz="16" w:space="0" w:color="F79546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20"/>
              <w:ind w:left="906"/>
            </w:pP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0"/>
                <w:szCs w:val="20"/>
              </w:rPr>
              <w:t>G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ÍAS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0"/>
                <w:szCs w:val="20"/>
              </w:rPr>
            </w:r>
          </w:p>
        </w:tc>
      </w:tr>
      <w:tr>
        <w:trPr>
          <w:trHeight w:val="282" w:hRule="exact"/>
        </w:trPr>
        <w:tc>
          <w:tcPr>
            <w:tcW w:w="2178" w:type="dxa"/>
            <w:tcBorders>
              <w:top w:val="nil" w:sz="6" w:space="0" w:color="auto"/>
              <w:left w:val="single" w:sz="16" w:space="0" w:color="FFC000"/>
              <w:bottom w:val="nil" w:sz="6" w:space="0" w:color="auto"/>
              <w:right w:val="single" w:sz="16" w:space="0" w:color="FFC000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20"/>
              <w:ind w:left="419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AMBI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0"/>
                <w:szCs w:val="20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AL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0"/>
                <w:szCs w:val="20"/>
              </w:rPr>
            </w:r>
          </w:p>
        </w:tc>
        <w:tc>
          <w:tcPr>
            <w:tcW w:w="2232" w:type="dxa"/>
            <w:tcBorders>
              <w:top w:val="nil" w:sz="6" w:space="0" w:color="auto"/>
              <w:left w:val="single" w:sz="16" w:space="0" w:color="FFC000"/>
              <w:bottom w:val="nil" w:sz="6" w:space="0" w:color="auto"/>
              <w:right w:val="single" w:sz="16" w:space="0" w:color="00AF50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before="11"/>
              <w:ind w:left="624"/>
            </w:pP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cs="Calibri" w:hAnsi="Calibri" w:eastAsia="Calibri" w:ascii="Calibri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RA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C</w:t>
            </w:r>
            <w:r>
              <w:rPr>
                <w:rFonts w:cs="Calibri" w:hAnsi="Calibri" w:eastAsia="Calibri" w:ascii="Calibri"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ÓN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2293" w:type="dxa"/>
            <w:tcBorders>
              <w:top w:val="nil" w:sz="6" w:space="0" w:color="auto"/>
              <w:left w:val="single" w:sz="16" w:space="0" w:color="00AF50"/>
              <w:bottom w:val="nil" w:sz="6" w:space="0" w:color="auto"/>
              <w:right w:val="single" w:sz="16" w:space="0" w:color="FF0000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40"/>
              <w:ind w:left="774"/>
            </w:pP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AMBI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AL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2286" w:type="dxa"/>
            <w:tcBorders>
              <w:top w:val="nil" w:sz="6" w:space="0" w:color="auto"/>
              <w:left w:val="single" w:sz="16" w:space="0" w:color="FF0000"/>
              <w:bottom w:val="nil" w:sz="6" w:space="0" w:color="auto"/>
              <w:right w:val="single" w:sz="16" w:space="0" w:color="92D050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20"/>
              <w:ind w:left="719"/>
            </w:pP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0"/>
                <w:szCs w:val="20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R</w:t>
            </w:r>
            <w:r>
              <w:rPr>
                <w:rFonts w:cs="Calibri" w:hAnsi="Calibri" w:eastAsia="Calibri" w:ascii="Calibri"/>
                <w:spacing w:val="2"/>
                <w:w w:val="100"/>
                <w:position w:val="1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0"/>
                <w:szCs w:val="20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0"/>
                <w:szCs w:val="20"/>
              </w:rPr>
              <w:t>G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IOS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0"/>
                <w:szCs w:val="20"/>
              </w:rPr>
            </w:r>
          </w:p>
        </w:tc>
        <w:tc>
          <w:tcPr>
            <w:tcW w:w="1905" w:type="dxa"/>
            <w:tcBorders>
              <w:top w:val="nil" w:sz="6" w:space="0" w:color="auto"/>
              <w:left w:val="single" w:sz="16" w:space="0" w:color="92D050"/>
              <w:bottom w:val="nil" w:sz="6" w:space="0" w:color="auto"/>
              <w:right w:val="single" w:sz="16" w:space="0" w:color="F79546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20"/>
              <w:ind w:left="774" w:right="-40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OVABL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0"/>
                <w:szCs w:val="20"/>
              </w:rPr>
            </w:r>
          </w:p>
        </w:tc>
      </w:tr>
      <w:tr>
        <w:trPr>
          <w:trHeight w:val="637" w:hRule="exact"/>
        </w:trPr>
        <w:tc>
          <w:tcPr>
            <w:tcW w:w="217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center"/>
              <w:spacing w:lineRule="exact" w:line="240"/>
              <w:ind w:left="776" w:right="1111"/>
            </w:pPr>
            <w:r>
              <w:rPr>
                <w:rFonts w:cs="Calibri" w:hAnsi="Calibri" w:eastAsia="Calibri" w:ascii="Calibri"/>
                <w:spacing w:val="0"/>
                <w:w w:val="99"/>
                <w:position w:val="1"/>
                <w:sz w:val="20"/>
                <w:szCs w:val="20"/>
              </w:rPr>
              <w:t>(1)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0"/>
                <w:szCs w:val="20"/>
              </w:rPr>
            </w:r>
          </w:p>
        </w:tc>
        <w:tc>
          <w:tcPr>
            <w:tcW w:w="2232" w:type="dxa"/>
            <w:tcBorders>
              <w:top w:val="nil" w:sz="6" w:space="0" w:color="auto"/>
              <w:left w:val="nil" w:sz="6" w:space="0" w:color="auto"/>
              <w:bottom w:val="single" w:sz="16" w:space="0" w:color="00AF50"/>
              <w:right w:val="single" w:sz="16" w:space="0" w:color="00AF50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before="10" w:lineRule="auto" w:line="278"/>
              <w:ind w:left="1174" w:right="407" w:hanging="372"/>
            </w:pP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AMBI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AL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(1)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2293" w:type="dxa"/>
            <w:tcBorders>
              <w:top w:val="nil" w:sz="6" w:space="0" w:color="auto"/>
              <w:left w:val="single" w:sz="16" w:space="0" w:color="00AF50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center"/>
              <w:spacing w:before="1"/>
              <w:ind w:left="1114" w:right="869"/>
            </w:pPr>
            <w:r>
              <w:rPr>
                <w:rFonts w:cs="Calibri" w:hAnsi="Calibri" w:eastAsia="Calibri" w:ascii="Calibri"/>
                <w:spacing w:val="0"/>
                <w:w w:val="99"/>
                <w:sz w:val="20"/>
                <w:szCs w:val="20"/>
              </w:rPr>
              <w:t>(1)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228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center"/>
              <w:spacing w:lineRule="exact" w:line="220"/>
              <w:ind w:left="1196" w:right="799"/>
            </w:pPr>
            <w:r>
              <w:rPr>
                <w:rFonts w:cs="Calibri" w:hAnsi="Calibri" w:eastAsia="Calibri" w:ascii="Calibri"/>
                <w:spacing w:val="0"/>
                <w:w w:val="99"/>
                <w:position w:val="1"/>
                <w:sz w:val="20"/>
                <w:szCs w:val="20"/>
              </w:rPr>
              <w:t>(1)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0"/>
                <w:szCs w:val="20"/>
              </w:rPr>
            </w:r>
          </w:p>
        </w:tc>
        <w:tc>
          <w:tcPr>
            <w:tcW w:w="190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20"/>
              <w:ind w:left="1224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(1)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0"/>
                <w:szCs w:val="20"/>
              </w:rPr>
            </w:r>
          </w:p>
        </w:tc>
      </w:tr>
    </w:tbl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8"/>
          <w:szCs w:val="28"/>
        </w:rPr>
        <w:jc w:val="left"/>
        <w:spacing w:lineRule="exact" w:line="280"/>
      </w:pPr>
      <w:r>
        <w:rPr>
          <w:sz w:val="28"/>
          <w:szCs w:val="28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spacing w:before="11"/>
        <w:ind w:left="1315"/>
      </w:pPr>
      <w:r>
        <w:rPr>
          <w:rFonts w:cs="Calibri" w:hAnsi="Calibri" w:eastAsia="Calibri" w:ascii="Calibri"/>
          <w:b/>
          <w:color w:val="000009"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color w:val="000009"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b/>
          <w:color w:val="000009"/>
          <w:spacing w:val="0"/>
          <w:w w:val="100"/>
          <w:sz w:val="24"/>
          <w:szCs w:val="24"/>
        </w:rPr>
        <w:t>     </w:t>
      </w:r>
      <w:r>
        <w:rPr>
          <w:rFonts w:cs="Calibri" w:hAnsi="Calibri" w:eastAsia="Calibri" w:ascii="Calibri"/>
          <w:b/>
          <w:color w:val="000009"/>
          <w:spacing w:val="2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color w:val="000009"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b/>
          <w:color w:val="000009"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color w:val="000009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color w:val="000009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color w:val="000009"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color w:val="000009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b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color w:val="000009"/>
          <w:spacing w:val="-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b/>
          <w:color w:val="000009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b/>
          <w:color w:val="000009"/>
          <w:spacing w:val="-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color w:val="000009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color w:val="000009"/>
          <w:spacing w:val="-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b/>
          <w:color w:val="000009"/>
          <w:spacing w:val="-2"/>
          <w:w w:val="100"/>
          <w:sz w:val="24"/>
          <w:szCs w:val="24"/>
        </w:rPr>
        <w:t>b</w:t>
      </w:r>
      <w:r>
        <w:rPr>
          <w:rFonts w:cs="Calibri" w:hAnsi="Calibri" w:eastAsia="Calibri" w:ascii="Calibri"/>
          <w:b/>
          <w:color w:val="000009"/>
          <w:spacing w:val="-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color w:val="000009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b/>
          <w:color w:val="000009"/>
          <w:spacing w:val="0"/>
          <w:w w:val="100"/>
          <w:sz w:val="24"/>
          <w:szCs w:val="24"/>
        </w:rPr>
        <w:t>te</w:t>
      </w:r>
      <w:r>
        <w:rPr>
          <w:rFonts w:cs="Calibri" w:hAnsi="Calibri" w:eastAsia="Calibri" w:ascii="Calibri"/>
          <w:b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color w:val="000009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b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color w:val="000009"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color w:val="000009"/>
          <w:spacing w:val="-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color w:val="000009"/>
          <w:spacing w:val="-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b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b/>
          <w:color w:val="000009"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color w:val="000009"/>
          <w:spacing w:val="-2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color w:val="000009"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color w:val="000009"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color w:val="000009"/>
          <w:spacing w:val="-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b/>
          <w:color w:val="000009"/>
          <w:spacing w:val="-1"/>
          <w:w w:val="100"/>
          <w:sz w:val="24"/>
          <w:szCs w:val="24"/>
        </w:rPr>
        <w:t>á</w:t>
      </w:r>
      <w:r>
        <w:rPr>
          <w:rFonts w:cs="Calibri" w:hAnsi="Calibri" w:eastAsia="Calibri" w:ascii="Calibri"/>
          <w:b/>
          <w:color w:val="000009"/>
          <w:spacing w:val="0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color w:val="000009"/>
          <w:spacing w:val="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color w:val="000009"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color w:val="000009"/>
          <w:spacing w:val="-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color w:val="000009"/>
          <w:spacing w:val="0"/>
          <w:w w:val="100"/>
          <w:sz w:val="24"/>
          <w:szCs w:val="24"/>
        </w:rPr>
        <w:t>: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sz w:val="19"/>
          <w:szCs w:val="19"/>
        </w:rPr>
        <w:jc w:val="left"/>
        <w:spacing w:before="9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1442"/>
      </w:pP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1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licación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Regla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o.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sz w:val="14"/>
          <w:szCs w:val="14"/>
        </w:rPr>
        <w:jc w:val="left"/>
        <w:spacing w:before="9" w:lineRule="exact" w:line="140"/>
      </w:pPr>
      <w:r>
        <w:rPr>
          <w:sz w:val="14"/>
          <w:szCs w:val="14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spacing w:lineRule="auto" w:line="359"/>
        <w:ind w:left="1802" w:right="1163" w:hanging="360"/>
        <w:sectPr>
          <w:type w:val="continuous"/>
          <w:pgSz w:w="12240" w:h="15840"/>
          <w:pgMar w:top="1480" w:bottom="280" w:left="620" w:right="500"/>
        </w:sectPr>
      </w:pP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2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ver</w:t>
      </w:r>
      <w:r>
        <w:rPr>
          <w:rFonts w:cs="Calibri" w:hAnsi="Calibri" w:eastAsia="Calibri" w:ascii="Calibri"/>
          <w:color w:val="000009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color w:val="000009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su</w:t>
      </w:r>
      <w:r>
        <w:rPr>
          <w:rFonts w:cs="Calibri" w:hAnsi="Calibri" w:eastAsia="Calibri" w:ascii="Calibri"/>
          <w:color w:val="000009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aso</w:t>
      </w:r>
      <w:r>
        <w:rPr>
          <w:rFonts w:cs="Calibri" w:hAnsi="Calibri" w:eastAsia="Calibri" w:ascii="Calibri"/>
          <w:color w:val="000009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ol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oraci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on</w:t>
      </w:r>
      <w:r>
        <w:rPr>
          <w:rFonts w:cs="Calibri" w:hAnsi="Calibri" w:eastAsia="Calibri" w:ascii="Calibri"/>
          <w:color w:val="000009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ios,</w:t>
      </w:r>
      <w:r>
        <w:rPr>
          <w:rFonts w:cs="Calibri" w:hAnsi="Calibri" w:eastAsia="Calibri" w:ascii="Calibri"/>
          <w:color w:val="000009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9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ración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é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o.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before="46" w:lineRule="auto" w:line="360"/>
        <w:ind w:left="702" w:right="59" w:hanging="360"/>
      </w:pP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3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color w:val="000009"/>
          <w:spacing w:val="4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x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iliar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ació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ió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seg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imi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ali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ación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olí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io.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spacing w:lineRule="exact" w:line="280"/>
        <w:ind w:left="342"/>
      </w:pPr>
      <w:r>
        <w:rPr>
          <w:rFonts w:cs="Calibri" w:hAnsi="Calibri" w:eastAsia="Calibri" w:ascii="Calibri"/>
          <w:color w:val="000009"/>
          <w:spacing w:val="1"/>
          <w:w w:val="100"/>
          <w:position w:val="1"/>
          <w:sz w:val="24"/>
          <w:szCs w:val="24"/>
        </w:rPr>
        <w:t>4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.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  </w:t>
      </w:r>
      <w:r>
        <w:rPr>
          <w:rFonts w:cs="Calibri" w:hAnsi="Calibri" w:eastAsia="Calibri" w:ascii="Calibri"/>
          <w:color w:val="000009"/>
          <w:spacing w:val="2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Ac</w:t>
      </w:r>
      <w:r>
        <w:rPr>
          <w:rFonts w:cs="Calibri" w:hAnsi="Calibri" w:eastAsia="Calibri" w:ascii="Calibri"/>
          <w:color w:val="000009"/>
          <w:spacing w:val="1"/>
          <w:w w:val="100"/>
          <w:position w:val="1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1"/>
          <w:w w:val="100"/>
          <w:position w:val="1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ir</w:t>
      </w:r>
      <w:r>
        <w:rPr>
          <w:rFonts w:cs="Calibri" w:hAnsi="Calibri" w:eastAsia="Calibri" w:ascii="Calibri"/>
          <w:color w:val="000009"/>
          <w:spacing w:val="6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3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las</w:t>
      </w:r>
      <w:r>
        <w:rPr>
          <w:rFonts w:cs="Calibri" w:hAnsi="Calibri" w:eastAsia="Calibri" w:ascii="Calibri"/>
          <w:color w:val="000009"/>
          <w:spacing w:val="6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position w:val="1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position w:val="1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-1"/>
          <w:w w:val="100"/>
          <w:position w:val="1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io</w:t>
      </w:r>
      <w:r>
        <w:rPr>
          <w:rFonts w:cs="Calibri" w:hAnsi="Calibri" w:eastAsia="Calibri" w:ascii="Calibri"/>
          <w:color w:val="000009"/>
          <w:spacing w:val="2"/>
          <w:w w:val="100"/>
          <w:position w:val="1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3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position w:val="1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el</w:t>
      </w:r>
      <w:r>
        <w:rPr>
          <w:rFonts w:cs="Calibri" w:hAnsi="Calibri" w:eastAsia="Calibri" w:ascii="Calibri"/>
          <w:color w:val="000009"/>
          <w:spacing w:val="6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Co</w:t>
      </w:r>
      <w:r>
        <w:rPr>
          <w:rFonts w:cs="Calibri" w:hAnsi="Calibri" w:eastAsia="Calibri" w:ascii="Calibri"/>
          <w:color w:val="000009"/>
          <w:spacing w:val="1"/>
          <w:w w:val="100"/>
          <w:position w:val="1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se</w:t>
      </w:r>
      <w:r>
        <w:rPr>
          <w:rFonts w:cs="Calibri" w:hAnsi="Calibri" w:eastAsia="Calibri" w:ascii="Calibri"/>
          <w:color w:val="000009"/>
          <w:spacing w:val="-2"/>
          <w:w w:val="100"/>
          <w:position w:val="1"/>
          <w:sz w:val="24"/>
          <w:szCs w:val="24"/>
        </w:rPr>
        <w:t>j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6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position w:val="1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-2"/>
          <w:w w:val="100"/>
          <w:position w:val="1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ra</w:t>
      </w:r>
      <w:r>
        <w:rPr>
          <w:rFonts w:cs="Calibri" w:hAnsi="Calibri" w:eastAsia="Calibri" w:ascii="Calibri"/>
          <w:color w:val="000009"/>
          <w:spacing w:val="6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position w:val="1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1"/>
          <w:w w:val="100"/>
          <w:position w:val="1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2"/>
          <w:w w:val="100"/>
          <w:position w:val="1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3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y</w:t>
      </w:r>
      <w:r>
        <w:rPr>
          <w:rFonts w:cs="Calibri" w:hAnsi="Calibri" w:eastAsia="Calibri" w:ascii="Calibri"/>
          <w:color w:val="000009"/>
          <w:spacing w:val="5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position w:val="1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position w:val="1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-2"/>
          <w:w w:val="100"/>
          <w:position w:val="1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position w:val="1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position w:val="1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ar</w:t>
      </w:r>
      <w:r>
        <w:rPr>
          <w:rFonts w:cs="Calibri" w:hAnsi="Calibri" w:eastAsia="Calibri" w:ascii="Calibri"/>
          <w:color w:val="000009"/>
          <w:spacing w:val="4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los</w:t>
      </w:r>
      <w:r>
        <w:rPr>
          <w:rFonts w:cs="Calibri" w:hAnsi="Calibri" w:eastAsia="Calibri" w:ascii="Calibri"/>
          <w:color w:val="000009"/>
          <w:spacing w:val="6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av</w:t>
      </w:r>
      <w:r>
        <w:rPr>
          <w:rFonts w:cs="Calibri" w:hAnsi="Calibri" w:eastAsia="Calibri" w:ascii="Calibri"/>
          <w:color w:val="000009"/>
          <w:spacing w:val="-2"/>
          <w:w w:val="100"/>
          <w:position w:val="1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position w:val="1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position w:val="1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3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en</w:t>
      </w:r>
      <w:r>
        <w:rPr>
          <w:rFonts w:cs="Calibri" w:hAnsi="Calibri" w:eastAsia="Calibri" w:ascii="Calibri"/>
          <w:color w:val="000009"/>
          <w:spacing w:val="7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-2"/>
          <w:w w:val="100"/>
          <w:position w:val="1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position w:val="1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er</w:t>
      </w:r>
      <w:r>
        <w:rPr>
          <w:rFonts w:cs="Calibri" w:hAnsi="Calibri" w:eastAsia="Calibri" w:ascii="Calibri"/>
          <w:color w:val="000009"/>
          <w:spacing w:val="-1"/>
          <w:w w:val="100"/>
          <w:position w:val="1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0"/>
          <w:w w:val="100"/>
          <w:position w:val="0"/>
          <w:sz w:val="24"/>
          <w:szCs w:val="24"/>
        </w:rPr>
      </w:r>
    </w:p>
    <w:p>
      <w:pPr>
        <w:rPr>
          <w:sz w:val="14"/>
          <w:szCs w:val="14"/>
        </w:rPr>
        <w:jc w:val="left"/>
        <w:spacing w:before="9" w:lineRule="exact" w:line="140"/>
      </w:pPr>
      <w:r>
        <w:rPr>
          <w:sz w:val="14"/>
          <w:szCs w:val="14"/>
        </w:rPr>
      </w:r>
    </w:p>
    <w:p>
      <w:pPr>
        <w:rPr>
          <w:rFonts w:cs="Calibri" w:hAnsi="Calibri" w:eastAsia="Calibri" w:ascii="Calibri"/>
          <w:sz w:val="24"/>
          <w:szCs w:val="24"/>
        </w:rPr>
        <w:jc w:val="center"/>
        <w:ind w:left="664" w:right="5563"/>
      </w:pP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amb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e.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sz w:val="14"/>
          <w:szCs w:val="14"/>
        </w:rPr>
        <w:jc w:val="left"/>
        <w:spacing w:before="6" w:lineRule="exact" w:line="140"/>
      </w:pPr>
      <w:r>
        <w:rPr>
          <w:sz w:val="14"/>
          <w:szCs w:val="14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59"/>
        <w:ind w:left="702" w:right="58" w:hanging="360"/>
      </w:pP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5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Coor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on</w:t>
      </w:r>
      <w:r>
        <w:rPr>
          <w:rFonts w:cs="Calibri" w:hAnsi="Calibri" w:eastAsia="Calibri" w:ascii="Calibri"/>
          <w:color w:val="000009"/>
          <w:spacing w:val="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5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sec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color w:val="000009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med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color w:val="000009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ali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avo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z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ollo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eco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ógi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io.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59"/>
        <w:ind w:left="702" w:right="56" w:hanging="360"/>
      </w:pP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6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1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evisió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color w:val="000009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ali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ación</w:t>
      </w:r>
      <w:r>
        <w:rPr>
          <w:rFonts w:cs="Calibri" w:hAnsi="Calibri" w:eastAsia="Calibri" w:ascii="Calibri"/>
          <w:color w:val="000009"/>
          <w:spacing w:val="1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9"/>
          <w:spacing w:val="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aci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1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ograma</w:t>
      </w:r>
      <w:r>
        <w:rPr>
          <w:rFonts w:cs="Calibri" w:hAnsi="Calibri" w:eastAsia="Calibri" w:ascii="Calibri"/>
          <w:color w:val="000009"/>
          <w:spacing w:val="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ami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Ecol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gi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4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Local</w:t>
      </w:r>
      <w:r>
        <w:rPr>
          <w:rFonts w:cs="Calibri" w:hAnsi="Calibri" w:eastAsia="Calibri" w:ascii="Calibri"/>
          <w:color w:val="000009"/>
          <w:spacing w:val="4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9"/>
          <w:spacing w:val="4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orio</w:t>
      </w:r>
      <w:r>
        <w:rPr>
          <w:rFonts w:cs="Calibri" w:hAnsi="Calibri" w:eastAsia="Calibri" w:ascii="Calibri"/>
          <w:color w:val="000009"/>
          <w:spacing w:val="4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al,</w:t>
      </w:r>
      <w:r>
        <w:rPr>
          <w:rFonts w:cs="Calibri" w:hAnsi="Calibri" w:eastAsia="Calibri" w:ascii="Calibri"/>
          <w:color w:val="000009"/>
          <w:spacing w:val="4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color w:val="000009"/>
          <w:spacing w:val="4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aci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4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on</w:t>
      </w:r>
      <w:r>
        <w:rPr>
          <w:rFonts w:cs="Calibri" w:hAnsi="Calibri" w:eastAsia="Calibri" w:ascii="Calibri"/>
          <w:color w:val="000009"/>
          <w:spacing w:val="4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color w:val="000009"/>
          <w:spacing w:val="4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á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5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ár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color w:val="000009"/>
          <w:spacing w:val="4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ria.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59"/>
        <w:ind w:left="702" w:right="61" w:hanging="360"/>
      </w:pP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7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Coor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Ayu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ami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o,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ex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eclara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ori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orr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ara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ación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P´s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color w:val="000009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servación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ecol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gi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al.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before="2" w:lineRule="auto" w:line="359"/>
        <w:ind w:left="702" w:right="57" w:hanging="360"/>
      </w:pP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8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eve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ir</w:t>
      </w:r>
      <w:r>
        <w:rPr>
          <w:rFonts w:cs="Calibri" w:hAnsi="Calibri" w:eastAsia="Calibri" w:ascii="Calibri"/>
          <w:color w:val="000009"/>
          <w:spacing w:val="1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9"/>
          <w:spacing w:val="1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lar</w:t>
      </w:r>
      <w:r>
        <w:rPr>
          <w:rFonts w:cs="Calibri" w:hAnsi="Calibri" w:eastAsia="Calibri" w:ascii="Calibri"/>
          <w:color w:val="000009"/>
          <w:spacing w:val="1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color w:val="000009"/>
          <w:spacing w:val="1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erg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ias</w:t>
      </w:r>
      <w:r>
        <w:rPr>
          <w:rFonts w:cs="Calibri" w:hAnsi="Calibri" w:eastAsia="Calibri" w:ascii="Calibri"/>
          <w:color w:val="000009"/>
          <w:spacing w:val="1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9"/>
          <w:spacing w:val="1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g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6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ias</w:t>
      </w:r>
      <w:r>
        <w:rPr>
          <w:rFonts w:cs="Calibri" w:hAnsi="Calibri" w:eastAsia="Calibri" w:ascii="Calibri"/>
          <w:color w:val="000009"/>
          <w:spacing w:val="1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1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on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ias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v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ol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v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g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o.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59"/>
        <w:ind w:left="702" w:right="60" w:hanging="360"/>
      </w:pP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9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orar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color w:val="000009"/>
          <w:spacing w:val="2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gramas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color w:val="000009"/>
          <w:spacing w:val="2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ami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color w:val="000009"/>
          <w:spacing w:val="2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color w:val="000009"/>
          <w:spacing w:val="2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color w:val="000009"/>
          <w:spacing w:val="2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color w:val="000009"/>
          <w:spacing w:val="2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j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ami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color w:val="000009"/>
          <w:spacing w:val="2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vec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rsos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ral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s.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342"/>
      </w:pP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10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color w:val="000009"/>
          <w:spacing w:val="-1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lece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rigir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olar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ol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g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color w:val="000009"/>
          <w:spacing w:val="6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irecció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sz w:val="14"/>
          <w:szCs w:val="14"/>
        </w:rPr>
        <w:jc w:val="left"/>
        <w:spacing w:before="7" w:lineRule="exact" w:line="140"/>
      </w:pPr>
      <w:r>
        <w:rPr>
          <w:sz w:val="14"/>
          <w:szCs w:val="14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342"/>
      </w:pP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11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color w:val="000009"/>
          <w:spacing w:val="-1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Pl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r,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oo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va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es,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gra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ivi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ió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sz w:val="14"/>
          <w:szCs w:val="14"/>
        </w:rPr>
        <w:jc w:val="left"/>
        <w:spacing w:before="6" w:lineRule="exact" w:line="140"/>
      </w:pPr>
      <w:r>
        <w:rPr>
          <w:sz w:val="14"/>
          <w:szCs w:val="14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342"/>
      </w:pP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12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color w:val="000009"/>
          <w:spacing w:val="-1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lecer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j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o.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sz w:val="14"/>
          <w:szCs w:val="14"/>
        </w:rPr>
        <w:jc w:val="left"/>
        <w:spacing w:before="6" w:lineRule="exact" w:line="140"/>
      </w:pPr>
      <w:r>
        <w:rPr>
          <w:sz w:val="14"/>
          <w:szCs w:val="14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342"/>
      </w:pP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13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color w:val="000009"/>
          <w:spacing w:val="-1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rar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ers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su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arg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sz w:val="14"/>
          <w:szCs w:val="14"/>
        </w:rPr>
        <w:jc w:val="left"/>
        <w:spacing w:before="6" w:lineRule="exact" w:line="140"/>
      </w:pPr>
      <w:r>
        <w:rPr>
          <w:sz w:val="14"/>
          <w:szCs w:val="14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342"/>
      </w:pP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14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color w:val="000009"/>
          <w:spacing w:val="-1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á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menes.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sz w:val="14"/>
          <w:szCs w:val="14"/>
        </w:rPr>
        <w:jc w:val="left"/>
        <w:spacing w:before="6" w:lineRule="exact" w:line="140"/>
      </w:pPr>
      <w:r>
        <w:rPr>
          <w:sz w:val="14"/>
          <w:szCs w:val="14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342"/>
      </w:pP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15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color w:val="000009"/>
          <w:spacing w:val="-1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Fir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acio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á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es.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sz w:val="14"/>
          <w:szCs w:val="14"/>
        </w:rPr>
        <w:jc w:val="left"/>
        <w:spacing w:before="9" w:lineRule="exact" w:line="140"/>
      </w:pPr>
      <w:r>
        <w:rPr>
          <w:sz w:val="14"/>
          <w:szCs w:val="14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342"/>
      </w:pP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16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color w:val="000009"/>
          <w:spacing w:val="-1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egr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v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ario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isio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before="15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150"/>
      </w:pPr>
      <w:r>
        <w:rPr>
          <w:rFonts w:cs="Calibri" w:hAnsi="Calibri" w:eastAsia="Calibri" w:ascii="Calibri"/>
          <w:b/>
          <w:color w:val="000009"/>
          <w:spacing w:val="1"/>
          <w:w w:val="100"/>
          <w:sz w:val="24"/>
          <w:szCs w:val="24"/>
        </w:rPr>
        <w:t>II</w:t>
      </w:r>
      <w:r>
        <w:rPr>
          <w:rFonts w:cs="Calibri" w:hAnsi="Calibri" w:eastAsia="Calibri" w:ascii="Calibri"/>
          <w:b/>
          <w:color w:val="000009"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b/>
          <w:color w:val="000009"/>
          <w:spacing w:val="0"/>
          <w:w w:val="100"/>
          <w:sz w:val="24"/>
          <w:szCs w:val="24"/>
        </w:rPr>
        <w:t>     </w:t>
      </w:r>
      <w:r>
        <w:rPr>
          <w:rFonts w:cs="Calibri" w:hAnsi="Calibri" w:eastAsia="Calibri" w:ascii="Calibri"/>
          <w:b/>
          <w:color w:val="000009"/>
          <w:spacing w:val="2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b/>
          <w:color w:val="000009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color w:val="000009"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color w:val="000009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color w:val="000009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color w:val="000009"/>
          <w:spacing w:val="0"/>
          <w:w w:val="100"/>
          <w:sz w:val="24"/>
          <w:szCs w:val="24"/>
        </w:rPr>
        <w:t>ta</w:t>
      </w:r>
      <w:r>
        <w:rPr>
          <w:rFonts w:cs="Calibri" w:hAnsi="Calibri" w:eastAsia="Calibri" w:ascii="Calibri"/>
          <w:b/>
          <w:color w:val="000009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color w:val="000009"/>
          <w:spacing w:val="1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b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color w:val="000009"/>
          <w:spacing w:val="-1"/>
          <w:w w:val="100"/>
          <w:sz w:val="24"/>
          <w:szCs w:val="24"/>
        </w:rPr>
        <w:t>é</w:t>
      </w:r>
      <w:r>
        <w:rPr>
          <w:rFonts w:cs="Calibri" w:hAnsi="Calibri" w:eastAsia="Calibri" w:ascii="Calibri"/>
          <w:b/>
          <w:color w:val="000009"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b/>
          <w:color w:val="000009"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color w:val="000009"/>
          <w:spacing w:val="0"/>
          <w:w w:val="100"/>
          <w:sz w:val="24"/>
          <w:szCs w:val="24"/>
        </w:rPr>
        <w:t>ca: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sz w:val="19"/>
          <w:szCs w:val="19"/>
        </w:rPr>
        <w:jc w:val="left"/>
        <w:spacing w:before="10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342"/>
      </w:pP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1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ios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irecció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sz w:val="14"/>
          <w:szCs w:val="14"/>
        </w:rPr>
        <w:jc w:val="left"/>
        <w:spacing w:before="6" w:lineRule="exact" w:line="140"/>
      </w:pPr>
      <w:r>
        <w:rPr>
          <w:sz w:val="14"/>
          <w:szCs w:val="14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342"/>
      </w:pP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2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ora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iar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co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servar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sio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acu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os.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sz w:val="14"/>
          <w:szCs w:val="14"/>
        </w:rPr>
        <w:jc w:val="left"/>
        <w:spacing w:before="6" w:lineRule="exact" w:line="140"/>
      </w:pPr>
      <w:r>
        <w:rPr>
          <w:sz w:val="14"/>
          <w:szCs w:val="14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342"/>
        <w:sectPr>
          <w:pgMar w:header="0" w:footer="951" w:top="1480" w:bottom="280" w:left="1720" w:right="1600"/>
          <w:pgSz w:w="12240" w:h="15840"/>
        </w:sectPr>
      </w:pP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3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Orga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mación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ara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oma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ecisio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es.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before="46" w:lineRule="auto" w:line="360"/>
        <w:ind w:left="722" w:right="80" w:hanging="360"/>
      </w:pP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4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color w:val="000009"/>
          <w:spacing w:val="1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seg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miento</w:t>
      </w:r>
      <w:r>
        <w:rPr>
          <w:rFonts w:cs="Calibri" w:hAnsi="Calibri" w:eastAsia="Calibri" w:ascii="Calibri"/>
          <w:color w:val="000009"/>
          <w:spacing w:val="1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9"/>
          <w:spacing w:val="1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4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1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irección</w:t>
      </w:r>
      <w:r>
        <w:rPr>
          <w:rFonts w:cs="Calibri" w:hAnsi="Calibri" w:eastAsia="Calibri" w:ascii="Calibri"/>
          <w:color w:val="000009"/>
          <w:spacing w:val="1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ache</w:t>
      </w:r>
      <w:r>
        <w:rPr>
          <w:rFonts w:cs="Calibri" w:hAnsi="Calibri" w:eastAsia="Calibri" w:ascii="Calibri"/>
          <w:color w:val="000009"/>
          <w:spacing w:val="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ara</w:t>
      </w:r>
      <w:r>
        <w:rPr>
          <w:rFonts w:cs="Calibri" w:hAnsi="Calibri" w:eastAsia="Calibri" w:ascii="Calibri"/>
          <w:color w:val="000009"/>
          <w:spacing w:val="1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1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ers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al.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spacing w:lineRule="exact" w:line="280"/>
        <w:ind w:left="362"/>
      </w:pPr>
      <w:r>
        <w:rPr>
          <w:rFonts w:cs="Calibri" w:hAnsi="Calibri" w:eastAsia="Calibri" w:ascii="Calibri"/>
          <w:color w:val="000009"/>
          <w:spacing w:val="1"/>
          <w:w w:val="100"/>
          <w:position w:val="1"/>
          <w:sz w:val="24"/>
          <w:szCs w:val="24"/>
        </w:rPr>
        <w:t>5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.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  </w:t>
      </w:r>
      <w:r>
        <w:rPr>
          <w:rFonts w:cs="Calibri" w:hAnsi="Calibri" w:eastAsia="Calibri" w:ascii="Calibri"/>
          <w:color w:val="000009"/>
          <w:spacing w:val="2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position w:val="1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1"/>
          <w:w w:val="100"/>
          <w:position w:val="1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-1"/>
          <w:w w:val="100"/>
          <w:position w:val="1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position w:val="1"/>
          <w:sz w:val="24"/>
          <w:szCs w:val="24"/>
        </w:rPr>
        <w:t>ñ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ar</w:t>
      </w:r>
      <w:r>
        <w:rPr>
          <w:rFonts w:cs="Calibri" w:hAnsi="Calibri" w:eastAsia="Calibri" w:ascii="Calibri"/>
          <w:color w:val="000009"/>
          <w:spacing w:val="30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las</w:t>
      </w:r>
      <w:r>
        <w:rPr>
          <w:rFonts w:cs="Calibri" w:hAnsi="Calibri" w:eastAsia="Calibri" w:ascii="Calibri"/>
          <w:color w:val="000009"/>
          <w:spacing w:val="29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position w:val="1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omis</w:t>
      </w:r>
      <w:r>
        <w:rPr>
          <w:rFonts w:cs="Calibri" w:hAnsi="Calibri" w:eastAsia="Calibri" w:ascii="Calibri"/>
          <w:color w:val="000009"/>
          <w:spacing w:val="-2"/>
          <w:w w:val="100"/>
          <w:position w:val="1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2"/>
          <w:w w:val="100"/>
          <w:position w:val="1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position w:val="1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30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y</w:t>
      </w:r>
      <w:r>
        <w:rPr>
          <w:rFonts w:cs="Calibri" w:hAnsi="Calibri" w:eastAsia="Calibri" w:ascii="Calibri"/>
          <w:color w:val="000009"/>
          <w:spacing w:val="29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position w:val="1"/>
          <w:sz w:val="24"/>
          <w:szCs w:val="24"/>
        </w:rPr>
        <w:t>f</w:t>
      </w:r>
      <w:r>
        <w:rPr>
          <w:rFonts w:cs="Calibri" w:hAnsi="Calibri" w:eastAsia="Calibri" w:ascii="Calibri"/>
          <w:color w:val="000009"/>
          <w:spacing w:val="-1"/>
          <w:w w:val="100"/>
          <w:position w:val="1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1"/>
          <w:w w:val="100"/>
          <w:position w:val="1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position w:val="1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io</w:t>
      </w:r>
      <w:r>
        <w:rPr>
          <w:rFonts w:cs="Calibri" w:hAnsi="Calibri" w:eastAsia="Calibri" w:ascii="Calibri"/>
          <w:color w:val="000009"/>
          <w:spacing w:val="2"/>
          <w:w w:val="100"/>
          <w:position w:val="1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27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position w:val="1"/>
          <w:sz w:val="24"/>
          <w:szCs w:val="24"/>
        </w:rPr>
        <w:t>q</w:t>
      </w:r>
      <w:r>
        <w:rPr>
          <w:rFonts w:cs="Calibri" w:hAnsi="Calibri" w:eastAsia="Calibri" w:ascii="Calibri"/>
          <w:color w:val="000009"/>
          <w:spacing w:val="1"/>
          <w:w w:val="100"/>
          <w:position w:val="1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30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position w:val="1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29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position w:val="1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irec</w:t>
      </w:r>
      <w:r>
        <w:rPr>
          <w:rFonts w:cs="Calibri" w:hAnsi="Calibri" w:eastAsia="Calibri" w:ascii="Calibri"/>
          <w:color w:val="000009"/>
          <w:spacing w:val="1"/>
          <w:w w:val="100"/>
          <w:position w:val="1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-2"/>
          <w:w w:val="100"/>
          <w:position w:val="1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30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le</w:t>
      </w:r>
      <w:r>
        <w:rPr>
          <w:rFonts w:cs="Calibri" w:hAnsi="Calibri" w:eastAsia="Calibri" w:ascii="Calibri"/>
          <w:color w:val="000009"/>
          <w:spacing w:val="30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position w:val="1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1"/>
          <w:w w:val="100"/>
          <w:position w:val="1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position w:val="1"/>
          <w:sz w:val="24"/>
          <w:szCs w:val="24"/>
        </w:rPr>
        <w:t>f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ie</w:t>
      </w:r>
      <w:r>
        <w:rPr>
          <w:rFonts w:cs="Calibri" w:hAnsi="Calibri" w:eastAsia="Calibri" w:ascii="Calibri"/>
          <w:color w:val="000009"/>
          <w:spacing w:val="1"/>
          <w:w w:val="100"/>
          <w:position w:val="1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30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30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position w:val="1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position w:val="1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position w:val="1"/>
          <w:sz w:val="24"/>
          <w:szCs w:val="24"/>
        </w:rPr>
        <w:t>f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orm</w:t>
      </w:r>
      <w:r>
        <w:rPr>
          <w:rFonts w:cs="Calibri" w:hAnsi="Calibri" w:eastAsia="Calibri" w:ascii="Calibri"/>
          <w:color w:val="000009"/>
          <w:spacing w:val="1"/>
          <w:w w:val="100"/>
          <w:position w:val="1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30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position w:val="1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l</w:t>
      </w:r>
      <w:r>
        <w:rPr>
          <w:rFonts w:cs="Calibri" w:hAnsi="Calibri" w:eastAsia="Calibri" w:ascii="Calibri"/>
          <w:color w:val="000000"/>
          <w:spacing w:val="0"/>
          <w:w w:val="100"/>
          <w:position w:val="0"/>
          <w:sz w:val="24"/>
          <w:szCs w:val="24"/>
        </w:rPr>
      </w:r>
    </w:p>
    <w:p>
      <w:pPr>
        <w:rPr>
          <w:sz w:val="14"/>
          <w:szCs w:val="14"/>
        </w:rPr>
        <w:jc w:val="left"/>
        <w:spacing w:before="9" w:lineRule="exact" w:line="140"/>
      </w:pPr>
      <w:r>
        <w:rPr>
          <w:sz w:val="14"/>
          <w:szCs w:val="14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722"/>
      </w:pP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misma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2"/>
          <w:szCs w:val="22"/>
        </w:rPr>
        <w:jc w:val="left"/>
        <w:spacing w:before="19" w:lineRule="exact" w:line="220"/>
      </w:pPr>
      <w:r>
        <w:rPr>
          <w:sz w:val="22"/>
          <w:szCs w:val="22"/>
        </w:rPr>
      </w:r>
    </w:p>
    <w:p>
      <w:pPr>
        <w:rPr>
          <w:rFonts w:cs="Calibri" w:hAnsi="Calibri" w:eastAsia="Calibri" w:ascii="Calibri"/>
          <w:sz w:val="24"/>
          <w:szCs w:val="24"/>
        </w:rPr>
        <w:jc w:val="center"/>
        <w:ind w:left="67" w:right="5067"/>
      </w:pPr>
      <w:r>
        <w:rPr>
          <w:rFonts w:cs="Calibri" w:hAnsi="Calibri" w:eastAsia="Calibri" w:ascii="Calibri"/>
          <w:b/>
          <w:color w:val="000009"/>
          <w:spacing w:val="1"/>
          <w:w w:val="100"/>
          <w:sz w:val="24"/>
          <w:szCs w:val="24"/>
        </w:rPr>
        <w:t>III</w:t>
      </w:r>
      <w:r>
        <w:rPr>
          <w:rFonts w:cs="Calibri" w:hAnsi="Calibri" w:eastAsia="Calibri" w:ascii="Calibri"/>
          <w:b/>
          <w:color w:val="000009"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b/>
          <w:color w:val="000009"/>
          <w:spacing w:val="0"/>
          <w:w w:val="100"/>
          <w:sz w:val="24"/>
          <w:szCs w:val="24"/>
        </w:rPr>
        <w:t>     </w:t>
      </w:r>
      <w:r>
        <w:rPr>
          <w:rFonts w:cs="Calibri" w:hAnsi="Calibri" w:eastAsia="Calibri" w:ascii="Calibri"/>
          <w:b/>
          <w:color w:val="000009"/>
          <w:spacing w:val="2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color w:val="000000"/>
          <w:spacing w:val="0"/>
          <w:w w:val="100"/>
          <w:sz w:val="24"/>
          <w:szCs w:val="24"/>
        </w:rPr>
        <w:t>J</w:t>
      </w:r>
      <w:r>
        <w:rPr>
          <w:rFonts w:cs="Calibri" w:hAnsi="Calibri" w:eastAsia="Calibri" w:ascii="Calibri"/>
          <w:b/>
          <w:color w:val="000000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color w:val="000000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b/>
          <w:color w:val="000000"/>
          <w:spacing w:val="-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color w:val="000000"/>
          <w:spacing w:val="0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color w:val="00000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color w:val="000000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color w:val="000000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b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color w:val="000000"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color w:val="000000"/>
          <w:spacing w:val="-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b/>
          <w:color w:val="000000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b/>
          <w:color w:val="000000"/>
          <w:spacing w:val="-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color w:val="000000"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color w:val="000000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color w:val="000000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color w:val="000000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color w:val="000000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color w:val="000000"/>
          <w:spacing w:val="-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b/>
          <w:color w:val="000000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b/>
          <w:color w:val="000000"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color w:val="000000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b/>
          <w:color w:val="000000"/>
          <w:spacing w:val="0"/>
          <w:w w:val="100"/>
          <w:sz w:val="24"/>
          <w:szCs w:val="24"/>
        </w:rPr>
        <w:t>ta</w:t>
      </w:r>
      <w:r>
        <w:rPr>
          <w:rFonts w:cs="Calibri" w:hAnsi="Calibri" w:eastAsia="Calibri" w:ascii="Calibri"/>
          <w:b/>
          <w:color w:val="000000"/>
          <w:spacing w:val="-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color w:val="000000"/>
          <w:spacing w:val="0"/>
          <w:w w:val="100"/>
          <w:sz w:val="24"/>
          <w:szCs w:val="24"/>
        </w:rPr>
        <w:t>: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sz w:val="19"/>
          <w:szCs w:val="19"/>
        </w:rPr>
        <w:jc w:val="left"/>
        <w:spacing w:before="9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59"/>
        <w:ind w:left="722" w:right="77" w:hanging="360"/>
      </w:pP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1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oyar</w:t>
      </w:r>
      <w:r>
        <w:rPr>
          <w:rFonts w:cs="Calibri" w:hAnsi="Calibri" w:eastAsia="Calibri" w:ascii="Calibri"/>
          <w:color w:val="000009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irección</w:t>
      </w:r>
      <w:r>
        <w:rPr>
          <w:rFonts w:cs="Calibri" w:hAnsi="Calibri" w:eastAsia="Calibri" w:ascii="Calibri"/>
          <w:color w:val="000009"/>
          <w:spacing w:val="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color w:val="000009"/>
          <w:spacing w:val="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9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Cam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color w:val="000009"/>
          <w:spacing w:val="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Clim</w:t>
      </w:r>
      <w:r>
        <w:rPr>
          <w:rFonts w:cs="Calibri" w:hAnsi="Calibri" w:eastAsia="Calibri" w:ascii="Calibri"/>
          <w:color w:val="000009"/>
          <w:spacing w:val="6"/>
          <w:w w:val="100"/>
          <w:sz w:val="24"/>
          <w:szCs w:val="24"/>
        </w:rPr>
        <w:t>á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color w:val="000009"/>
          <w:spacing w:val="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ración</w:t>
      </w:r>
      <w:r>
        <w:rPr>
          <w:rFonts w:cs="Calibri" w:hAnsi="Calibri" w:eastAsia="Calibri" w:ascii="Calibri"/>
          <w:color w:val="000009"/>
          <w:spacing w:val="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im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ara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ivers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g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Regla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o.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60"/>
        <w:ind w:left="722" w:right="77" w:hanging="360"/>
      </w:pP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2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ll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9"/>
          <w:spacing w:val="1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ali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ón</w:t>
      </w:r>
      <w:r>
        <w:rPr>
          <w:rFonts w:cs="Calibri" w:hAnsi="Calibri" w:eastAsia="Calibri" w:ascii="Calibri"/>
          <w:color w:val="000009"/>
          <w:spacing w:val="1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color w:val="000009"/>
          <w:spacing w:val="1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esas</w:t>
      </w:r>
      <w:r>
        <w:rPr>
          <w:rFonts w:cs="Calibri" w:hAnsi="Calibri" w:eastAsia="Calibri" w:ascii="Calibri"/>
          <w:color w:val="000009"/>
          <w:spacing w:val="1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9"/>
          <w:spacing w:val="1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imi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ivers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gir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6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lir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evi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ism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acio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me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o.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spacing w:lineRule="exact" w:line="280"/>
        <w:ind w:left="362"/>
      </w:pPr>
      <w:r>
        <w:rPr>
          <w:rFonts w:cs="Calibri" w:hAnsi="Calibri" w:eastAsia="Calibri" w:ascii="Calibri"/>
          <w:color w:val="000009"/>
          <w:spacing w:val="1"/>
          <w:w w:val="100"/>
          <w:position w:val="1"/>
          <w:sz w:val="24"/>
          <w:szCs w:val="24"/>
        </w:rPr>
        <w:t>3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.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  </w:t>
      </w:r>
      <w:r>
        <w:rPr>
          <w:rFonts w:cs="Calibri" w:hAnsi="Calibri" w:eastAsia="Calibri" w:ascii="Calibri"/>
          <w:color w:val="000009"/>
          <w:spacing w:val="2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position w:val="1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oyar</w:t>
      </w:r>
      <w:r>
        <w:rPr>
          <w:rFonts w:cs="Calibri" w:hAnsi="Calibri" w:eastAsia="Calibri" w:ascii="Calibri"/>
          <w:color w:val="000009"/>
          <w:spacing w:val="3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3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3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j</w:t>
      </w:r>
      <w:r>
        <w:rPr>
          <w:rFonts w:cs="Calibri" w:hAnsi="Calibri" w:eastAsia="Calibri" w:ascii="Calibri"/>
          <w:color w:val="000009"/>
          <w:spacing w:val="-2"/>
          <w:w w:val="100"/>
          <w:position w:val="1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position w:val="1"/>
          <w:sz w:val="24"/>
          <w:szCs w:val="24"/>
        </w:rPr>
        <w:t>f</w:t>
      </w:r>
      <w:r>
        <w:rPr>
          <w:rFonts w:cs="Calibri" w:hAnsi="Calibri" w:eastAsia="Calibri" w:ascii="Calibri"/>
          <w:color w:val="000009"/>
          <w:spacing w:val="-2"/>
          <w:w w:val="100"/>
          <w:position w:val="1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position w:val="1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1"/>
          <w:w w:val="100"/>
          <w:position w:val="1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ra</w:t>
      </w:r>
      <w:r>
        <w:rPr>
          <w:rFonts w:cs="Calibri" w:hAnsi="Calibri" w:eastAsia="Calibri" w:ascii="Calibri"/>
          <w:color w:val="000009"/>
          <w:spacing w:val="1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position w:val="1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4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position w:val="1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3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1"/>
          <w:w w:val="100"/>
          <w:position w:val="1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1"/>
          <w:w w:val="100"/>
          <w:position w:val="1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1"/>
          <w:w w:val="100"/>
          <w:position w:val="1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-2"/>
          <w:w w:val="100"/>
          <w:position w:val="1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position w:val="1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1"/>
          <w:w w:val="100"/>
          <w:position w:val="1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ría</w:t>
      </w:r>
      <w:r>
        <w:rPr>
          <w:rFonts w:cs="Calibri" w:hAnsi="Calibri" w:eastAsia="Calibri" w:ascii="Calibri"/>
          <w:color w:val="000009"/>
          <w:spacing w:val="1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Am</w:t>
      </w:r>
      <w:r>
        <w:rPr>
          <w:rFonts w:cs="Calibri" w:hAnsi="Calibri" w:eastAsia="Calibri" w:ascii="Calibri"/>
          <w:color w:val="000009"/>
          <w:spacing w:val="1"/>
          <w:w w:val="100"/>
          <w:position w:val="1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2"/>
          <w:w w:val="100"/>
          <w:position w:val="1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position w:val="1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position w:val="1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-2"/>
          <w:w w:val="100"/>
          <w:position w:val="1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3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en</w:t>
      </w:r>
      <w:r>
        <w:rPr>
          <w:rFonts w:cs="Calibri" w:hAnsi="Calibri" w:eastAsia="Calibri" w:ascii="Calibri"/>
          <w:color w:val="000009"/>
          <w:spacing w:val="5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las</w:t>
      </w:r>
      <w:r>
        <w:rPr>
          <w:rFonts w:cs="Calibri" w:hAnsi="Calibri" w:eastAsia="Calibri" w:ascii="Calibri"/>
          <w:color w:val="000009"/>
          <w:spacing w:val="3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position w:val="1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3"/>
          <w:w w:val="100"/>
          <w:position w:val="1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1"/>
          <w:w w:val="100"/>
          <w:position w:val="1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ec</w:t>
      </w:r>
      <w:r>
        <w:rPr>
          <w:rFonts w:cs="Calibri" w:hAnsi="Calibri" w:eastAsia="Calibri" w:ascii="Calibri"/>
          <w:color w:val="000009"/>
          <w:spacing w:val="-1"/>
          <w:w w:val="100"/>
          <w:position w:val="1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io</w:t>
      </w:r>
      <w:r>
        <w:rPr>
          <w:rFonts w:cs="Calibri" w:hAnsi="Calibri" w:eastAsia="Calibri" w:ascii="Calibri"/>
          <w:color w:val="000009"/>
          <w:spacing w:val="2"/>
          <w:w w:val="100"/>
          <w:position w:val="1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3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position w:val="1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1"/>
          <w:w w:val="100"/>
          <w:position w:val="1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position w:val="1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sas</w:t>
      </w:r>
      <w:r>
        <w:rPr>
          <w:rFonts w:cs="Calibri" w:hAnsi="Calibri" w:eastAsia="Calibri" w:ascii="Calibri"/>
          <w:color w:val="000009"/>
          <w:spacing w:val="3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0"/>
          <w:w w:val="100"/>
          <w:position w:val="0"/>
          <w:sz w:val="24"/>
          <w:szCs w:val="24"/>
        </w:rPr>
      </w:r>
    </w:p>
    <w:p>
      <w:pPr>
        <w:rPr>
          <w:sz w:val="14"/>
          <w:szCs w:val="14"/>
        </w:rPr>
        <w:jc w:val="left"/>
        <w:spacing w:before="6" w:lineRule="exact" w:line="140"/>
      </w:pPr>
      <w:r>
        <w:rPr>
          <w:sz w:val="14"/>
          <w:szCs w:val="14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spacing w:lineRule="auto" w:line="359"/>
        <w:ind w:left="722" w:right="77"/>
      </w:pP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lecim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9"/>
          <w:spacing w:val="1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1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1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lir</w:t>
      </w:r>
      <w:r>
        <w:rPr>
          <w:rFonts w:cs="Calibri" w:hAnsi="Calibri" w:eastAsia="Calibri" w:ascii="Calibri"/>
          <w:color w:val="000009"/>
          <w:spacing w:val="1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on</w:t>
      </w:r>
      <w:r>
        <w:rPr>
          <w:rFonts w:cs="Calibri" w:hAnsi="Calibri" w:eastAsia="Calibri" w:ascii="Calibri"/>
          <w:color w:val="000009"/>
          <w:spacing w:val="1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iones</w:t>
      </w:r>
      <w:r>
        <w:rPr>
          <w:rFonts w:cs="Calibri" w:hAnsi="Calibri" w:eastAsia="Calibri" w:ascii="Calibri"/>
          <w:color w:val="000009"/>
          <w:spacing w:val="1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ra</w:t>
      </w:r>
      <w:r>
        <w:rPr>
          <w:rFonts w:cs="Calibri" w:hAnsi="Calibri" w:eastAsia="Calibri" w:ascii="Calibri"/>
          <w:color w:val="000009"/>
          <w:spacing w:val="1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evi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aci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medio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io.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362"/>
      </w:pP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4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ll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olo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ge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su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meca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ismo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ió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sz w:val="14"/>
          <w:szCs w:val="14"/>
        </w:rPr>
        <w:jc w:val="left"/>
        <w:spacing w:before="7" w:lineRule="exact" w:line="140"/>
      </w:pPr>
      <w:r>
        <w:rPr>
          <w:sz w:val="14"/>
          <w:szCs w:val="14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59"/>
        <w:ind w:left="722" w:right="82" w:hanging="360"/>
      </w:pP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5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orar</w:t>
      </w:r>
      <w:r>
        <w:rPr>
          <w:rFonts w:cs="Calibri" w:hAnsi="Calibri" w:eastAsia="Calibri" w:ascii="Calibri"/>
          <w:color w:val="000009"/>
          <w:spacing w:val="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á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menes</w:t>
      </w:r>
      <w:r>
        <w:rPr>
          <w:rFonts w:cs="Calibri" w:hAnsi="Calibri" w:eastAsia="Calibri" w:ascii="Calibri"/>
          <w:color w:val="000009"/>
          <w:spacing w:val="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color w:val="000009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eria</w:t>
      </w:r>
      <w:r>
        <w:rPr>
          <w:rFonts w:cs="Calibri" w:hAnsi="Calibri" w:eastAsia="Calibri" w:ascii="Calibri"/>
          <w:color w:val="000009"/>
          <w:spacing w:val="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color w:val="000009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orm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ad</w:t>
      </w:r>
      <w:r>
        <w:rPr>
          <w:rFonts w:cs="Calibri" w:hAnsi="Calibri" w:eastAsia="Calibri" w:ascii="Calibri"/>
          <w:color w:val="000009"/>
          <w:spacing w:val="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lo</w:t>
      </w:r>
      <w:r>
        <w:rPr>
          <w:rFonts w:cs="Calibri" w:hAnsi="Calibri" w:eastAsia="Calibri" w:ascii="Calibri"/>
          <w:color w:val="000009"/>
          <w:spacing w:val="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lece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Reglame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before="2" w:lineRule="auto" w:line="359"/>
        <w:ind w:left="722" w:right="82" w:hanging="360"/>
      </w:pP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6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color w:val="000009"/>
          <w:spacing w:val="4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oraci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éc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ara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over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ra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color w:val="000009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o.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59"/>
        <w:ind w:left="722" w:right="74" w:hanging="360"/>
      </w:pP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7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ver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2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2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lec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mie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2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2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2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2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2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2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ara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2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ver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2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il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ación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ara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ge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a,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on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vee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á</w:t>
      </w:r>
      <w:r>
        <w:rPr>
          <w:rFonts w:cs="Calibri" w:hAnsi="Calibri" w:eastAsia="Calibri" w:ascii="Calibri"/>
          <w:color w:val="000009"/>
          <w:spacing w:val="1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rato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vi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v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ero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ár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ver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io.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60"/>
        <w:ind w:left="722" w:right="82" w:hanging="360"/>
      </w:pP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8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oyar</w:t>
      </w:r>
      <w:r>
        <w:rPr>
          <w:rFonts w:cs="Calibri" w:hAnsi="Calibri" w:eastAsia="Calibri" w:ascii="Calibri"/>
          <w:color w:val="000009"/>
          <w:spacing w:val="4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4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4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irección</w:t>
      </w:r>
      <w:r>
        <w:rPr>
          <w:rFonts w:cs="Calibri" w:hAnsi="Calibri" w:eastAsia="Calibri" w:ascii="Calibri"/>
          <w:color w:val="000009"/>
          <w:spacing w:val="4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4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color w:val="000009"/>
          <w:spacing w:val="4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4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4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4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eria</w:t>
      </w:r>
      <w:r>
        <w:rPr>
          <w:rFonts w:cs="Calibri" w:hAnsi="Calibri" w:eastAsia="Calibri" w:ascii="Calibri"/>
          <w:color w:val="000009"/>
          <w:spacing w:val="4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4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im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4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color w:val="000009"/>
          <w:spacing w:val="4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ara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ge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ias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spacing w:lineRule="exact" w:line="280"/>
        <w:ind w:left="362"/>
      </w:pPr>
      <w:r>
        <w:rPr>
          <w:rFonts w:cs="Calibri" w:hAnsi="Calibri" w:eastAsia="Calibri" w:ascii="Calibri"/>
          <w:color w:val="000009"/>
          <w:spacing w:val="1"/>
          <w:w w:val="100"/>
          <w:position w:val="1"/>
          <w:sz w:val="24"/>
          <w:szCs w:val="24"/>
        </w:rPr>
        <w:t>9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.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  </w:t>
      </w:r>
      <w:r>
        <w:rPr>
          <w:rFonts w:cs="Calibri" w:hAnsi="Calibri" w:eastAsia="Calibri" w:ascii="Calibri"/>
          <w:color w:val="000009"/>
          <w:spacing w:val="2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position w:val="1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oyar</w:t>
      </w:r>
      <w:r>
        <w:rPr>
          <w:rFonts w:cs="Calibri" w:hAnsi="Calibri" w:eastAsia="Calibri" w:ascii="Calibri"/>
          <w:color w:val="000009"/>
          <w:spacing w:val="34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en</w:t>
      </w:r>
      <w:r>
        <w:rPr>
          <w:rFonts w:cs="Calibri" w:hAnsi="Calibri" w:eastAsia="Calibri" w:ascii="Calibri"/>
          <w:color w:val="000009"/>
          <w:spacing w:val="36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34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position w:val="1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2"/>
          <w:w w:val="100"/>
          <w:position w:val="1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position w:val="1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-2"/>
          <w:w w:val="100"/>
          <w:position w:val="1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position w:val="1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ación</w:t>
      </w:r>
      <w:r>
        <w:rPr>
          <w:rFonts w:cs="Calibri" w:hAnsi="Calibri" w:eastAsia="Calibri" w:ascii="Calibri"/>
          <w:color w:val="000009"/>
          <w:spacing w:val="35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position w:val="1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35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ac</w:t>
      </w:r>
      <w:r>
        <w:rPr>
          <w:rFonts w:cs="Calibri" w:hAnsi="Calibri" w:eastAsia="Calibri" w:ascii="Calibri"/>
          <w:color w:val="000009"/>
          <w:spacing w:val="-1"/>
          <w:w w:val="100"/>
          <w:position w:val="1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iones</w:t>
      </w:r>
      <w:r>
        <w:rPr>
          <w:rFonts w:cs="Calibri" w:hAnsi="Calibri" w:eastAsia="Calibri" w:ascii="Calibri"/>
          <w:color w:val="000009"/>
          <w:spacing w:val="34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en</w:t>
      </w:r>
      <w:r>
        <w:rPr>
          <w:rFonts w:cs="Calibri" w:hAnsi="Calibri" w:eastAsia="Calibri" w:ascii="Calibri"/>
          <w:color w:val="000009"/>
          <w:spacing w:val="36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-2"/>
          <w:w w:val="100"/>
          <w:position w:val="1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position w:val="1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-2"/>
          <w:w w:val="100"/>
          <w:position w:val="1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ria</w:t>
      </w:r>
      <w:r>
        <w:rPr>
          <w:rFonts w:cs="Calibri" w:hAnsi="Calibri" w:eastAsia="Calibri" w:ascii="Calibri"/>
          <w:color w:val="000009"/>
          <w:spacing w:val="35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am</w:t>
      </w:r>
      <w:r>
        <w:rPr>
          <w:rFonts w:cs="Calibri" w:hAnsi="Calibri" w:eastAsia="Calibri" w:ascii="Calibri"/>
          <w:color w:val="000009"/>
          <w:spacing w:val="1"/>
          <w:w w:val="100"/>
          <w:position w:val="1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4"/>
          <w:w w:val="100"/>
          <w:position w:val="1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position w:val="1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position w:val="1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al</w:t>
      </w:r>
      <w:r>
        <w:rPr>
          <w:rFonts w:cs="Calibri" w:hAnsi="Calibri" w:eastAsia="Calibri" w:ascii="Calibri"/>
          <w:color w:val="000009"/>
          <w:spacing w:val="34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se</w:t>
      </w:r>
      <w:r>
        <w:rPr>
          <w:rFonts w:cs="Calibri" w:hAnsi="Calibri" w:eastAsia="Calibri" w:ascii="Calibri"/>
          <w:color w:val="000009"/>
          <w:spacing w:val="34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-1"/>
          <w:w w:val="100"/>
          <w:position w:val="1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alic</w:t>
      </w:r>
      <w:r>
        <w:rPr>
          <w:rFonts w:cs="Calibri" w:hAnsi="Calibri" w:eastAsia="Calibri" w:ascii="Calibri"/>
          <w:color w:val="000009"/>
          <w:spacing w:val="-2"/>
          <w:w w:val="100"/>
          <w:position w:val="1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35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position w:val="1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ara</w:t>
      </w:r>
      <w:r>
        <w:rPr>
          <w:rFonts w:cs="Calibri" w:hAnsi="Calibri" w:eastAsia="Calibri" w:ascii="Calibri"/>
          <w:color w:val="000009"/>
          <w:spacing w:val="35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position w:val="1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l</w:t>
      </w:r>
      <w:r>
        <w:rPr>
          <w:rFonts w:cs="Calibri" w:hAnsi="Calibri" w:eastAsia="Calibri" w:ascii="Calibri"/>
          <w:color w:val="000000"/>
          <w:spacing w:val="0"/>
          <w:w w:val="100"/>
          <w:position w:val="0"/>
          <w:sz w:val="24"/>
          <w:szCs w:val="24"/>
        </w:rPr>
      </w:r>
    </w:p>
    <w:p>
      <w:pPr>
        <w:rPr>
          <w:sz w:val="14"/>
          <w:szCs w:val="14"/>
        </w:rPr>
        <w:jc w:val="left"/>
        <w:spacing w:before="6" w:lineRule="exact" w:line="140"/>
      </w:pPr>
      <w:r>
        <w:rPr>
          <w:sz w:val="14"/>
          <w:szCs w:val="14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spacing w:lineRule="auto" w:line="359"/>
        <w:ind w:left="722" w:right="81"/>
        <w:sectPr>
          <w:pgMar w:header="0" w:footer="951" w:top="1480" w:bottom="280" w:left="1700" w:right="1580"/>
          <w:pgSz w:w="12240" w:h="15840"/>
        </w:sectPr>
      </w:pP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limi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color w:val="000009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gisla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color w:val="000009"/>
          <w:spacing w:val="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al,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color w:val="000009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lación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color w:val="000009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color w:val="000009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les.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before="46" w:lineRule="auto" w:line="360"/>
        <w:ind w:left="742" w:right="57" w:hanging="360"/>
      </w:pP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10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color w:val="000009"/>
          <w:spacing w:val="-1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ver</w:t>
      </w:r>
      <w:r>
        <w:rPr>
          <w:rFonts w:cs="Calibri" w:hAnsi="Calibri" w:eastAsia="Calibri" w:ascii="Calibri"/>
          <w:color w:val="000009"/>
          <w:spacing w:val="4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4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ges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ón</w:t>
      </w:r>
      <w:r>
        <w:rPr>
          <w:rFonts w:cs="Calibri" w:hAnsi="Calibri" w:eastAsia="Calibri" w:ascii="Calibri"/>
          <w:color w:val="000009"/>
          <w:spacing w:val="4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4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4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orr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g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lación</w:t>
      </w:r>
      <w:r>
        <w:rPr>
          <w:rFonts w:cs="Calibri" w:hAnsi="Calibri" w:eastAsia="Calibri" w:ascii="Calibri"/>
          <w:color w:val="000009"/>
          <w:spacing w:val="4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color w:val="000009"/>
          <w:spacing w:val="4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sas</w:t>
      </w:r>
      <w:r>
        <w:rPr>
          <w:rFonts w:cs="Calibri" w:hAnsi="Calibri" w:eastAsia="Calibri" w:ascii="Calibri"/>
          <w:color w:val="000009"/>
          <w:spacing w:val="4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9"/>
          <w:spacing w:val="4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ecim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9"/>
          <w:spacing w:val="4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ivi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color w:val="000009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ligación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6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limi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ivi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ya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sea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al,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l.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before="2" w:lineRule="auto" w:line="359"/>
        <w:ind w:left="742" w:right="61" w:hanging="360"/>
      </w:pP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11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color w:val="000009"/>
          <w:spacing w:val="-1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Reali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lev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ve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ivas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lim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me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lec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as.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sz w:val="26"/>
          <w:szCs w:val="26"/>
        </w:rPr>
        <w:jc w:val="left"/>
        <w:spacing w:before="9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113"/>
      </w:pPr>
      <w:r>
        <w:rPr>
          <w:rFonts w:cs="Calibri" w:hAnsi="Calibri" w:eastAsia="Calibri" w:ascii="Calibri"/>
          <w:b/>
          <w:color w:val="000009"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color w:val="000009"/>
          <w:spacing w:val="0"/>
          <w:w w:val="100"/>
          <w:sz w:val="24"/>
          <w:szCs w:val="24"/>
        </w:rPr>
        <w:t>V.</w:t>
      </w:r>
      <w:r>
        <w:rPr>
          <w:rFonts w:cs="Calibri" w:hAnsi="Calibri" w:eastAsia="Calibri" w:ascii="Calibri"/>
          <w:b/>
          <w:color w:val="000009"/>
          <w:spacing w:val="0"/>
          <w:w w:val="100"/>
          <w:sz w:val="24"/>
          <w:szCs w:val="24"/>
        </w:rPr>
        <w:t>     </w:t>
      </w:r>
      <w:r>
        <w:rPr>
          <w:rFonts w:cs="Calibri" w:hAnsi="Calibri" w:eastAsia="Calibri" w:ascii="Calibri"/>
          <w:b/>
          <w:color w:val="000009"/>
          <w:spacing w:val="2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color w:val="000000"/>
          <w:spacing w:val="0"/>
          <w:w w:val="100"/>
          <w:sz w:val="24"/>
          <w:szCs w:val="24"/>
        </w:rPr>
        <w:t>J</w:t>
      </w:r>
      <w:r>
        <w:rPr>
          <w:rFonts w:cs="Calibri" w:hAnsi="Calibri" w:eastAsia="Calibri" w:ascii="Calibri"/>
          <w:b/>
          <w:color w:val="000000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color w:val="000000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b/>
          <w:color w:val="000000"/>
          <w:spacing w:val="-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color w:val="000000"/>
          <w:spacing w:val="0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color w:val="00000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color w:val="000000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color w:val="000000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b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color w:val="000000"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color w:val="000000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b/>
          <w:color w:val="000000"/>
          <w:spacing w:val="0"/>
          <w:w w:val="100"/>
          <w:sz w:val="24"/>
          <w:szCs w:val="24"/>
        </w:rPr>
        <w:t>serv</w:t>
      </w:r>
      <w:r>
        <w:rPr>
          <w:rFonts w:cs="Calibri" w:hAnsi="Calibri" w:eastAsia="Calibri" w:ascii="Calibri"/>
          <w:b/>
          <w:color w:val="000000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color w:val="000000"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color w:val="000000"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color w:val="000000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b/>
          <w:color w:val="000000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b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color w:val="000000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b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color w:val="000000"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color w:val="000000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color w:val="000000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b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color w:val="000000"/>
          <w:spacing w:val="-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color w:val="00000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color w:val="000000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color w:val="000000"/>
          <w:spacing w:val="-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color w:val="000000"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color w:val="000000"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color w:val="000000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b/>
          <w:color w:val="000000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b/>
          <w:color w:val="000000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color w:val="000000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color w:val="000000"/>
          <w:spacing w:val="-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b/>
          <w:color w:val="000000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b/>
          <w:color w:val="000000"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color w:val="000000"/>
          <w:spacing w:val="-3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b/>
          <w:color w:val="000000"/>
          <w:spacing w:val="0"/>
          <w:w w:val="100"/>
          <w:sz w:val="24"/>
          <w:szCs w:val="24"/>
        </w:rPr>
        <w:t>ta</w:t>
      </w:r>
      <w:r>
        <w:rPr>
          <w:rFonts w:cs="Calibri" w:hAnsi="Calibri" w:eastAsia="Calibri" w:ascii="Calibri"/>
          <w:b/>
          <w:color w:val="000000"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color w:val="000000"/>
          <w:spacing w:val="0"/>
          <w:w w:val="100"/>
          <w:sz w:val="24"/>
          <w:szCs w:val="24"/>
        </w:rPr>
        <w:t>: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sz w:val="19"/>
          <w:szCs w:val="19"/>
        </w:rPr>
        <w:jc w:val="left"/>
        <w:spacing w:before="9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60"/>
        <w:ind w:left="742" w:right="58" w:hanging="360"/>
      </w:pP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1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oyar</w:t>
      </w:r>
      <w:r>
        <w:rPr>
          <w:rFonts w:cs="Calibri" w:hAnsi="Calibri" w:eastAsia="Calibri" w:ascii="Calibri"/>
          <w:color w:val="000009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irección</w:t>
      </w:r>
      <w:r>
        <w:rPr>
          <w:rFonts w:cs="Calibri" w:hAnsi="Calibri" w:eastAsia="Calibri" w:ascii="Calibri"/>
          <w:color w:val="000009"/>
          <w:spacing w:val="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color w:val="000009"/>
          <w:spacing w:val="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9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Cam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color w:val="000009"/>
          <w:spacing w:val="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Climá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color w:val="000009"/>
          <w:spacing w:val="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ración</w:t>
      </w:r>
      <w:r>
        <w:rPr>
          <w:rFonts w:cs="Calibri" w:hAnsi="Calibri" w:eastAsia="Calibri" w:ascii="Calibri"/>
          <w:color w:val="000009"/>
          <w:spacing w:val="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im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ara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ivers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g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Regla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o.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spacing w:lineRule="exact" w:line="280"/>
        <w:ind w:left="382"/>
      </w:pPr>
      <w:r>
        <w:rPr>
          <w:rFonts w:cs="Calibri" w:hAnsi="Calibri" w:eastAsia="Calibri" w:ascii="Calibri"/>
          <w:color w:val="000009"/>
          <w:spacing w:val="1"/>
          <w:w w:val="100"/>
          <w:position w:val="1"/>
          <w:sz w:val="24"/>
          <w:szCs w:val="24"/>
        </w:rPr>
        <w:t>2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.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  </w:t>
      </w:r>
      <w:r>
        <w:rPr>
          <w:rFonts w:cs="Calibri" w:hAnsi="Calibri" w:eastAsia="Calibri" w:ascii="Calibri"/>
          <w:color w:val="000009"/>
          <w:spacing w:val="2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Pl</w:t>
      </w:r>
      <w:r>
        <w:rPr>
          <w:rFonts w:cs="Calibri" w:hAnsi="Calibri" w:eastAsia="Calibri" w:ascii="Calibri"/>
          <w:color w:val="000009"/>
          <w:spacing w:val="1"/>
          <w:w w:val="100"/>
          <w:position w:val="1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position w:val="1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position w:val="1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r,</w:t>
      </w:r>
      <w:r>
        <w:rPr>
          <w:rFonts w:cs="Calibri" w:hAnsi="Calibri" w:eastAsia="Calibri" w:ascii="Calibri"/>
          <w:color w:val="000009"/>
          <w:spacing w:val="-1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org</w:t>
      </w:r>
      <w:r>
        <w:rPr>
          <w:rFonts w:cs="Calibri" w:hAnsi="Calibri" w:eastAsia="Calibri" w:ascii="Calibri"/>
          <w:color w:val="000009"/>
          <w:spacing w:val="-2"/>
          <w:w w:val="100"/>
          <w:position w:val="1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position w:val="1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position w:val="1"/>
          <w:sz w:val="24"/>
          <w:szCs w:val="24"/>
        </w:rPr>
        <w:t>z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ar</w:t>
      </w:r>
      <w:r>
        <w:rPr>
          <w:rFonts w:cs="Calibri" w:hAnsi="Calibri" w:eastAsia="Calibri" w:ascii="Calibri"/>
          <w:color w:val="000009"/>
          <w:spacing w:val="-1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y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position w:val="1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2"/>
          <w:w w:val="100"/>
          <w:position w:val="1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-2"/>
          <w:w w:val="100"/>
          <w:position w:val="1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position w:val="1"/>
          <w:sz w:val="24"/>
          <w:szCs w:val="24"/>
        </w:rPr>
        <w:t>z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ar</w:t>
      </w:r>
      <w:r>
        <w:rPr>
          <w:rFonts w:cs="Calibri" w:hAnsi="Calibri" w:eastAsia="Calibri" w:ascii="Calibri"/>
          <w:color w:val="000009"/>
          <w:spacing w:val="1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el</w:t>
      </w:r>
      <w:r>
        <w:rPr>
          <w:rFonts w:cs="Calibri" w:hAnsi="Calibri" w:eastAsia="Calibri" w:ascii="Calibri"/>
          <w:color w:val="000009"/>
          <w:spacing w:val="-1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sa</w:t>
      </w:r>
      <w:r>
        <w:rPr>
          <w:rFonts w:cs="Calibri" w:hAnsi="Calibri" w:eastAsia="Calibri" w:ascii="Calibri"/>
          <w:color w:val="000009"/>
          <w:spacing w:val="1"/>
          <w:w w:val="100"/>
          <w:position w:val="1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2"/>
          <w:w w:val="100"/>
          <w:position w:val="1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ami</w:t>
      </w:r>
      <w:r>
        <w:rPr>
          <w:rFonts w:cs="Calibri" w:hAnsi="Calibri" w:eastAsia="Calibri" w:ascii="Calibri"/>
          <w:color w:val="000009"/>
          <w:spacing w:val="1"/>
          <w:w w:val="100"/>
          <w:position w:val="1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position w:val="1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position w:val="1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1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y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position w:val="1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-1"/>
          <w:w w:val="100"/>
          <w:position w:val="1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position w:val="1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ración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position w:val="1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el</w:t>
      </w:r>
      <w:r>
        <w:rPr>
          <w:rFonts w:cs="Calibri" w:hAnsi="Calibri" w:eastAsia="Calibri" w:ascii="Calibri"/>
          <w:color w:val="000009"/>
          <w:spacing w:val="-1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arr</w:t>
      </w:r>
      <w:r>
        <w:rPr>
          <w:rFonts w:cs="Calibri" w:hAnsi="Calibri" w:eastAsia="Calibri" w:ascii="Calibri"/>
          <w:color w:val="000009"/>
          <w:spacing w:val="1"/>
          <w:w w:val="100"/>
          <w:position w:val="1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yo</w:t>
      </w:r>
      <w:r>
        <w:rPr>
          <w:rFonts w:cs="Calibri" w:hAnsi="Calibri" w:eastAsia="Calibri" w:ascii="Calibri"/>
          <w:color w:val="000009"/>
          <w:spacing w:val="-2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los</w:t>
      </w:r>
      <w:r>
        <w:rPr>
          <w:rFonts w:cs="Calibri" w:hAnsi="Calibri" w:eastAsia="Calibri" w:ascii="Calibri"/>
          <w:color w:val="000009"/>
          <w:spacing w:val="1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position w:val="1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position w:val="1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position w:val="1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os.</w:t>
      </w:r>
      <w:r>
        <w:rPr>
          <w:rFonts w:cs="Calibri" w:hAnsi="Calibri" w:eastAsia="Calibri" w:ascii="Calibri"/>
          <w:color w:val="000000"/>
          <w:spacing w:val="0"/>
          <w:w w:val="100"/>
          <w:position w:val="0"/>
          <w:sz w:val="24"/>
          <w:szCs w:val="24"/>
        </w:rPr>
      </w:r>
    </w:p>
    <w:p>
      <w:pPr>
        <w:rPr>
          <w:sz w:val="14"/>
          <w:szCs w:val="14"/>
        </w:rPr>
        <w:jc w:val="left"/>
        <w:spacing w:before="9" w:lineRule="exact" w:line="140"/>
      </w:pPr>
      <w:r>
        <w:rPr>
          <w:sz w:val="14"/>
          <w:szCs w:val="14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382"/>
      </w:pP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3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Veri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j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POEL.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sz w:val="14"/>
          <w:szCs w:val="14"/>
        </w:rPr>
        <w:jc w:val="left"/>
        <w:spacing w:before="6" w:lineRule="exact" w:line="140"/>
      </w:pPr>
      <w:r>
        <w:rPr>
          <w:sz w:val="14"/>
          <w:szCs w:val="14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382"/>
      </w:pP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4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Veri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j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CMU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sz w:val="14"/>
          <w:szCs w:val="14"/>
        </w:rPr>
        <w:jc w:val="left"/>
        <w:spacing w:before="6" w:lineRule="exact" w:line="140"/>
      </w:pPr>
      <w:r>
        <w:rPr>
          <w:sz w:val="14"/>
          <w:szCs w:val="14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382"/>
      </w:pP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5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ll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j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Cerro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Vie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j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Ch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ay</w:t>
      </w:r>
      <w:r>
        <w:rPr>
          <w:rFonts w:cs="Calibri" w:hAnsi="Calibri" w:eastAsia="Calibri" w:ascii="Calibri"/>
          <w:color w:val="000009"/>
          <w:spacing w:val="6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-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os.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sz w:val="14"/>
          <w:szCs w:val="14"/>
        </w:rPr>
        <w:jc w:val="left"/>
        <w:spacing w:before="6" w:lineRule="exact" w:line="140"/>
      </w:pPr>
      <w:r>
        <w:rPr>
          <w:sz w:val="14"/>
          <w:szCs w:val="14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59"/>
        <w:ind w:left="742" w:right="61" w:hanging="360"/>
      </w:pP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6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lecer</w:t>
      </w:r>
      <w:r>
        <w:rPr>
          <w:rFonts w:cs="Calibri" w:hAnsi="Calibri" w:eastAsia="Calibri" w:ascii="Calibri"/>
          <w:color w:val="000009"/>
          <w:spacing w:val="1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meca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ism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1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ara</w:t>
      </w:r>
      <w:r>
        <w:rPr>
          <w:rFonts w:cs="Calibri" w:hAnsi="Calibri" w:eastAsia="Calibri" w:ascii="Calibri"/>
          <w:color w:val="000009"/>
          <w:spacing w:val="1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1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9"/>
          <w:spacing w:val="1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ag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(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sa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color w:val="000009"/>
          <w:spacing w:val="1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arr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yo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riac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)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382"/>
      </w:pP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7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orar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eca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ism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ara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ali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aci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ecre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resa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“Lla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os”.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sz w:val="14"/>
          <w:szCs w:val="14"/>
        </w:rPr>
        <w:jc w:val="left"/>
        <w:spacing w:before="7" w:lineRule="exact" w:line="140"/>
      </w:pPr>
      <w:r>
        <w:rPr>
          <w:sz w:val="14"/>
          <w:szCs w:val="14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382"/>
      </w:pP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8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Pl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ación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Vivero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(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ecies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é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)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sz w:val="14"/>
          <w:szCs w:val="14"/>
        </w:rPr>
        <w:jc w:val="left"/>
        <w:spacing w:before="6" w:lineRule="exact" w:line="140"/>
      </w:pPr>
      <w:r>
        <w:rPr>
          <w:sz w:val="14"/>
          <w:szCs w:val="14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382"/>
      </w:pP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9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Reali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oraci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g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ació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sz w:val="14"/>
          <w:szCs w:val="14"/>
        </w:rPr>
        <w:jc w:val="left"/>
        <w:spacing w:before="6" w:lineRule="exact" w:line="140"/>
      </w:pPr>
      <w:r>
        <w:rPr>
          <w:sz w:val="14"/>
          <w:szCs w:val="14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59"/>
        <w:ind w:left="742" w:right="62" w:hanging="360"/>
      </w:pP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10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color w:val="000009"/>
          <w:spacing w:val="-1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color w:val="000009"/>
          <w:spacing w:val="1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color w:val="000009"/>
          <w:spacing w:val="1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solici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1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ara</w:t>
      </w:r>
      <w:r>
        <w:rPr>
          <w:rFonts w:cs="Calibri" w:hAnsi="Calibri" w:eastAsia="Calibri" w:ascii="Calibri"/>
          <w:color w:val="000009"/>
          <w:spacing w:val="1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1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ió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color w:val="000009"/>
          <w:spacing w:val="1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ras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ecies</w:t>
      </w:r>
      <w:r>
        <w:rPr>
          <w:rFonts w:cs="Calibri" w:hAnsi="Calibri" w:eastAsia="Calibri" w:ascii="Calibri"/>
          <w:color w:val="000009"/>
          <w:spacing w:val="1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les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ár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as.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sz w:val="28"/>
          <w:szCs w:val="28"/>
        </w:rPr>
        <w:jc w:val="left"/>
        <w:spacing w:before="15" w:lineRule="exact" w:line="280"/>
      </w:pPr>
      <w:r>
        <w:rPr>
          <w:sz w:val="28"/>
          <w:szCs w:val="28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176"/>
      </w:pPr>
      <w:r>
        <w:rPr>
          <w:rFonts w:cs="Calibri" w:hAnsi="Calibri" w:eastAsia="Calibri" w:ascii="Calibri"/>
          <w:b/>
          <w:color w:val="000009"/>
          <w:spacing w:val="0"/>
          <w:w w:val="100"/>
          <w:sz w:val="24"/>
          <w:szCs w:val="24"/>
        </w:rPr>
        <w:t>V.</w:t>
      </w:r>
      <w:r>
        <w:rPr>
          <w:rFonts w:cs="Calibri" w:hAnsi="Calibri" w:eastAsia="Calibri" w:ascii="Calibri"/>
          <w:b/>
          <w:color w:val="000009"/>
          <w:spacing w:val="0"/>
          <w:w w:val="100"/>
          <w:sz w:val="24"/>
          <w:szCs w:val="24"/>
        </w:rPr>
        <w:t>     </w:t>
      </w:r>
      <w:r>
        <w:rPr>
          <w:rFonts w:cs="Calibri" w:hAnsi="Calibri" w:eastAsia="Calibri" w:ascii="Calibri"/>
          <w:b/>
          <w:color w:val="000009"/>
          <w:spacing w:val="2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color w:val="000000"/>
          <w:spacing w:val="0"/>
          <w:w w:val="100"/>
          <w:sz w:val="24"/>
          <w:szCs w:val="24"/>
        </w:rPr>
        <w:t>J</w:t>
      </w:r>
      <w:r>
        <w:rPr>
          <w:rFonts w:cs="Calibri" w:hAnsi="Calibri" w:eastAsia="Calibri" w:ascii="Calibri"/>
          <w:b/>
          <w:color w:val="000000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color w:val="000000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b/>
          <w:color w:val="000000"/>
          <w:spacing w:val="-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color w:val="000000"/>
          <w:spacing w:val="0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color w:val="00000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color w:val="000000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color w:val="000000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b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color w:val="000000"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color w:val="000000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color w:val="000000"/>
          <w:spacing w:val="-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color w:val="000000"/>
          <w:spacing w:val="0"/>
          <w:w w:val="100"/>
          <w:sz w:val="24"/>
          <w:szCs w:val="24"/>
        </w:rPr>
        <w:t>Pro</w:t>
      </w:r>
      <w:r>
        <w:rPr>
          <w:rFonts w:cs="Calibri" w:hAnsi="Calibri" w:eastAsia="Calibri" w:ascii="Calibri"/>
          <w:b/>
          <w:color w:val="000000"/>
          <w:spacing w:val="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color w:val="000000"/>
          <w:spacing w:val="-2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color w:val="000000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color w:val="000000"/>
          <w:spacing w:val="-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b/>
          <w:color w:val="000000"/>
          <w:spacing w:val="-2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color w:val="000000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color w:val="000000"/>
          <w:spacing w:val="1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b/>
          <w:color w:val="000000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color w:val="000000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color w:val="000000"/>
          <w:spacing w:val="-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b/>
          <w:color w:val="000000"/>
          <w:spacing w:val="-2"/>
          <w:w w:val="100"/>
          <w:sz w:val="24"/>
          <w:szCs w:val="24"/>
        </w:rPr>
        <w:t>b</w:t>
      </w:r>
      <w:r>
        <w:rPr>
          <w:rFonts w:cs="Calibri" w:hAnsi="Calibri" w:eastAsia="Calibri" w:ascii="Calibri"/>
          <w:b/>
          <w:color w:val="000000"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color w:val="000000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b/>
          <w:color w:val="000000"/>
          <w:spacing w:val="0"/>
          <w:w w:val="100"/>
          <w:sz w:val="24"/>
          <w:szCs w:val="24"/>
        </w:rPr>
        <w:t>ta</w:t>
      </w:r>
      <w:r>
        <w:rPr>
          <w:rFonts w:cs="Calibri" w:hAnsi="Calibri" w:eastAsia="Calibri" w:ascii="Calibri"/>
          <w:b/>
          <w:color w:val="000000"/>
          <w:spacing w:val="-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color w:val="000000"/>
          <w:spacing w:val="0"/>
          <w:w w:val="100"/>
          <w:sz w:val="24"/>
          <w:szCs w:val="24"/>
        </w:rPr>
        <w:t>: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sz w:val="19"/>
          <w:szCs w:val="19"/>
        </w:rPr>
        <w:jc w:val="left"/>
        <w:spacing w:before="9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60"/>
        <w:ind w:left="742" w:right="62" w:hanging="360"/>
      </w:pP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1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oyar</w:t>
      </w:r>
      <w:r>
        <w:rPr>
          <w:rFonts w:cs="Calibri" w:hAnsi="Calibri" w:eastAsia="Calibri" w:ascii="Calibri"/>
          <w:color w:val="000009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irección</w:t>
      </w:r>
      <w:r>
        <w:rPr>
          <w:rFonts w:cs="Calibri" w:hAnsi="Calibri" w:eastAsia="Calibri" w:ascii="Calibri"/>
          <w:color w:val="000009"/>
          <w:spacing w:val="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color w:val="000009"/>
          <w:spacing w:val="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9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Cam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color w:val="000009"/>
          <w:spacing w:val="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Climá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color w:val="000009"/>
          <w:spacing w:val="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ración</w:t>
      </w:r>
      <w:r>
        <w:rPr>
          <w:rFonts w:cs="Calibri" w:hAnsi="Calibri" w:eastAsia="Calibri" w:ascii="Calibri"/>
          <w:color w:val="000009"/>
          <w:spacing w:val="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im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ara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ivers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g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Regla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o.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spacing w:lineRule="exact" w:line="280"/>
        <w:ind w:left="382"/>
      </w:pPr>
      <w:r>
        <w:rPr>
          <w:rFonts w:cs="Calibri" w:hAnsi="Calibri" w:eastAsia="Calibri" w:ascii="Calibri"/>
          <w:color w:val="000009"/>
          <w:spacing w:val="1"/>
          <w:w w:val="100"/>
          <w:position w:val="1"/>
          <w:sz w:val="24"/>
          <w:szCs w:val="24"/>
        </w:rPr>
        <w:t>2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.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  </w:t>
      </w:r>
      <w:r>
        <w:rPr>
          <w:rFonts w:cs="Calibri" w:hAnsi="Calibri" w:eastAsia="Calibri" w:ascii="Calibri"/>
          <w:color w:val="000009"/>
          <w:spacing w:val="2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1"/>
          <w:w w:val="100"/>
          <w:position w:val="1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1"/>
          <w:w w:val="100"/>
          <w:position w:val="1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ervisi</w:t>
      </w:r>
      <w:r>
        <w:rPr>
          <w:rFonts w:cs="Calibri" w:hAnsi="Calibri" w:eastAsia="Calibri" w:ascii="Calibri"/>
          <w:color w:val="000009"/>
          <w:spacing w:val="-1"/>
          <w:w w:val="100"/>
          <w:position w:val="1"/>
          <w:sz w:val="24"/>
          <w:szCs w:val="24"/>
        </w:rPr>
        <w:t>ó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position w:val="1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el</w:t>
      </w:r>
      <w:r>
        <w:rPr>
          <w:rFonts w:cs="Calibri" w:hAnsi="Calibri" w:eastAsia="Calibri" w:ascii="Calibri"/>
          <w:color w:val="000009"/>
          <w:spacing w:val="-1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position w:val="1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-2"/>
          <w:w w:val="100"/>
          <w:position w:val="1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position w:val="1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position w:val="1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1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position w:val="1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1"/>
          <w:w w:val="100"/>
          <w:position w:val="1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1"/>
          <w:w w:val="100"/>
          <w:position w:val="1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lim</w:t>
      </w:r>
      <w:r>
        <w:rPr>
          <w:rFonts w:cs="Calibri" w:hAnsi="Calibri" w:eastAsia="Calibri" w:ascii="Calibri"/>
          <w:color w:val="000009"/>
          <w:spacing w:val="-2"/>
          <w:w w:val="100"/>
          <w:position w:val="1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position w:val="1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position w:val="1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2"/>
          <w:w w:val="100"/>
          <w:position w:val="1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1"/>
          <w:w w:val="100"/>
          <w:position w:val="1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2"/>
          <w:w w:val="100"/>
          <w:position w:val="1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position w:val="1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position w:val="1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al</w:t>
      </w:r>
      <w:r>
        <w:rPr>
          <w:rFonts w:cs="Calibri" w:hAnsi="Calibri" w:eastAsia="Calibri" w:ascii="Calibri"/>
          <w:color w:val="000009"/>
          <w:spacing w:val="-3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position w:val="1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-1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In</w:t>
      </w:r>
      <w:r>
        <w:rPr>
          <w:rFonts w:cs="Calibri" w:hAnsi="Calibri" w:eastAsia="Calibri" w:ascii="Calibri"/>
          <w:color w:val="000009"/>
          <w:spacing w:val="-1"/>
          <w:w w:val="100"/>
          <w:position w:val="1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1"/>
          <w:w w:val="100"/>
          <w:position w:val="1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1"/>
          <w:w w:val="100"/>
          <w:position w:val="1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ria.</w:t>
      </w:r>
      <w:r>
        <w:rPr>
          <w:rFonts w:cs="Calibri" w:hAnsi="Calibri" w:eastAsia="Calibri" w:ascii="Calibri"/>
          <w:color w:val="000000"/>
          <w:spacing w:val="0"/>
          <w:w w:val="100"/>
          <w:position w:val="0"/>
          <w:sz w:val="24"/>
          <w:szCs w:val="24"/>
        </w:rPr>
      </w:r>
    </w:p>
    <w:p>
      <w:pPr>
        <w:rPr>
          <w:sz w:val="14"/>
          <w:szCs w:val="14"/>
        </w:rPr>
        <w:jc w:val="left"/>
        <w:spacing w:before="6" w:lineRule="exact" w:line="140"/>
      </w:pPr>
      <w:r>
        <w:rPr>
          <w:sz w:val="14"/>
          <w:szCs w:val="14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382"/>
      </w:pP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3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Vigilar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P´S,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Caus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yos,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s.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sz w:val="14"/>
          <w:szCs w:val="14"/>
        </w:rPr>
        <w:jc w:val="left"/>
        <w:spacing w:before="9" w:lineRule="exact" w:line="140"/>
      </w:pPr>
      <w:r>
        <w:rPr>
          <w:sz w:val="14"/>
          <w:szCs w:val="14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59"/>
        <w:ind w:left="742" w:right="63" w:hanging="360"/>
        <w:sectPr>
          <w:pgMar w:header="0" w:footer="951" w:top="1480" w:bottom="280" w:left="1680" w:right="1600"/>
          <w:pgSz w:w="12240" w:h="15840"/>
        </w:sectPr>
      </w:pP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4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Reali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color w:val="000009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9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arác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color w:val="000009"/>
          <w:spacing w:val="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ve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ivo</w:t>
      </w:r>
      <w:r>
        <w:rPr>
          <w:rFonts w:cs="Calibri" w:hAnsi="Calibri" w:eastAsia="Calibri" w:ascii="Calibri"/>
          <w:color w:val="000009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on</w:t>
      </w:r>
      <w:r>
        <w:rPr>
          <w:rFonts w:cs="Calibri" w:hAnsi="Calibri" w:eastAsia="Calibri" w:ascii="Calibri"/>
          <w:color w:val="000009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oyo</w:t>
      </w:r>
      <w:r>
        <w:rPr>
          <w:rFonts w:cs="Calibri" w:hAnsi="Calibri" w:eastAsia="Calibri" w:ascii="Calibri"/>
          <w:color w:val="000009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color w:val="000009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9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al.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before="46" w:lineRule="auto" w:line="360"/>
        <w:ind w:left="742" w:right="80" w:hanging="360"/>
      </w:pP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5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Reali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0"/>
          <w:spacing w:val="5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ad</w:t>
      </w:r>
      <w:r>
        <w:rPr>
          <w:rFonts w:cs="Calibri" w:hAnsi="Calibri" w:eastAsia="Calibri" w:ascii="Calibri"/>
          <w:color w:val="000000"/>
          <w:spacing w:val="5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ara</w:t>
      </w:r>
      <w:r>
        <w:rPr>
          <w:rFonts w:cs="Calibri" w:hAnsi="Calibri" w:eastAsia="Calibri" w:ascii="Calibri"/>
          <w:color w:val="000000"/>
          <w:spacing w:val="5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v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ri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color w:val="000000"/>
          <w:spacing w:val="5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0"/>
          <w:spacing w:val="5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limi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5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5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color w:val="000000"/>
          <w:spacing w:val="5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osi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j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rí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lica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eria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al.</w:t>
      </w:r>
    </w:p>
    <w:p>
      <w:pPr>
        <w:rPr>
          <w:rFonts w:cs="Calibri" w:hAnsi="Calibri" w:eastAsia="Calibri" w:ascii="Calibri"/>
          <w:sz w:val="24"/>
          <w:szCs w:val="24"/>
        </w:rPr>
        <w:jc w:val="left"/>
        <w:spacing w:lineRule="exact" w:line="280"/>
        <w:ind w:left="382"/>
      </w:pPr>
      <w:r>
        <w:rPr>
          <w:rFonts w:cs="Calibri" w:hAnsi="Calibri" w:eastAsia="Calibri" w:ascii="Calibri"/>
          <w:color w:val="000009"/>
          <w:spacing w:val="1"/>
          <w:w w:val="100"/>
          <w:position w:val="1"/>
          <w:sz w:val="24"/>
          <w:szCs w:val="24"/>
        </w:rPr>
        <w:t>6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.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  </w:t>
      </w:r>
      <w:r>
        <w:rPr>
          <w:rFonts w:cs="Calibri" w:hAnsi="Calibri" w:eastAsia="Calibri" w:ascii="Calibri"/>
          <w:color w:val="000009"/>
          <w:spacing w:val="2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Re</w:t>
      </w:r>
      <w:r>
        <w:rPr>
          <w:rFonts w:cs="Calibri" w:hAnsi="Calibri" w:eastAsia="Calibri" w:ascii="Calibri"/>
          <w:color w:val="000009"/>
          <w:spacing w:val="-1"/>
          <w:w w:val="100"/>
          <w:position w:val="1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position w:val="1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ir,</w:t>
      </w:r>
      <w:r>
        <w:rPr>
          <w:rFonts w:cs="Calibri" w:hAnsi="Calibri" w:eastAsia="Calibri" w:ascii="Calibri"/>
          <w:color w:val="000009"/>
          <w:spacing w:val="32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position w:val="1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ves</w:t>
      </w:r>
      <w:r>
        <w:rPr>
          <w:rFonts w:cs="Calibri" w:hAnsi="Calibri" w:eastAsia="Calibri" w:ascii="Calibri"/>
          <w:color w:val="000009"/>
          <w:spacing w:val="1"/>
          <w:w w:val="100"/>
          <w:position w:val="1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igar</w:t>
      </w:r>
      <w:r>
        <w:rPr>
          <w:rFonts w:cs="Calibri" w:hAnsi="Calibri" w:eastAsia="Calibri" w:ascii="Calibri"/>
          <w:color w:val="000009"/>
          <w:spacing w:val="32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y</w:t>
      </w:r>
      <w:r>
        <w:rPr>
          <w:rFonts w:cs="Calibri" w:hAnsi="Calibri" w:eastAsia="Calibri" w:ascii="Calibri"/>
          <w:color w:val="000009"/>
          <w:spacing w:val="31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position w:val="1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-2"/>
          <w:w w:val="100"/>
          <w:position w:val="1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position w:val="1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position w:val="1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er</w:t>
      </w:r>
      <w:r>
        <w:rPr>
          <w:rFonts w:cs="Calibri" w:hAnsi="Calibri" w:eastAsia="Calibri" w:ascii="Calibri"/>
          <w:color w:val="000009"/>
          <w:spacing w:val="33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las</w:t>
      </w:r>
      <w:r>
        <w:rPr>
          <w:rFonts w:cs="Calibri" w:hAnsi="Calibri" w:eastAsia="Calibri" w:ascii="Calibri"/>
          <w:color w:val="000009"/>
          <w:spacing w:val="32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position w:val="1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-2"/>
          <w:w w:val="100"/>
          <w:position w:val="1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position w:val="1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position w:val="1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1"/>
          <w:w w:val="100"/>
          <w:position w:val="1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position w:val="1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ias</w:t>
      </w:r>
      <w:r>
        <w:rPr>
          <w:rFonts w:cs="Calibri" w:hAnsi="Calibri" w:eastAsia="Calibri" w:ascii="Calibri"/>
          <w:color w:val="000009"/>
          <w:spacing w:val="32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en</w:t>
      </w:r>
      <w:r>
        <w:rPr>
          <w:rFonts w:cs="Calibri" w:hAnsi="Calibri" w:eastAsia="Calibri" w:ascii="Calibri"/>
          <w:color w:val="000009"/>
          <w:spacing w:val="33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ma</w:t>
      </w:r>
      <w:r>
        <w:rPr>
          <w:rFonts w:cs="Calibri" w:hAnsi="Calibri" w:eastAsia="Calibri" w:ascii="Calibri"/>
          <w:color w:val="000009"/>
          <w:spacing w:val="1"/>
          <w:w w:val="100"/>
          <w:position w:val="1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eria</w:t>
      </w:r>
      <w:r>
        <w:rPr>
          <w:rFonts w:cs="Calibri" w:hAnsi="Calibri" w:eastAsia="Calibri" w:ascii="Calibri"/>
          <w:color w:val="000009"/>
          <w:spacing w:val="33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amb</w:t>
      </w:r>
      <w:r>
        <w:rPr>
          <w:rFonts w:cs="Calibri" w:hAnsi="Calibri" w:eastAsia="Calibri" w:ascii="Calibri"/>
          <w:color w:val="000009"/>
          <w:spacing w:val="-1"/>
          <w:w w:val="100"/>
          <w:position w:val="1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position w:val="1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position w:val="1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al</w:t>
      </w:r>
      <w:r>
        <w:rPr>
          <w:rFonts w:cs="Calibri" w:hAnsi="Calibri" w:eastAsia="Calibri" w:ascii="Calibri"/>
          <w:color w:val="000009"/>
          <w:spacing w:val="32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y</w:t>
      </w:r>
      <w:r>
        <w:rPr>
          <w:rFonts w:cs="Calibri" w:hAnsi="Calibri" w:eastAsia="Calibri" w:ascii="Calibri"/>
          <w:color w:val="000009"/>
          <w:spacing w:val="31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position w:val="1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-1"/>
          <w:w w:val="100"/>
          <w:position w:val="1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gramar</w:t>
      </w:r>
      <w:r>
        <w:rPr>
          <w:rFonts w:cs="Calibri" w:hAnsi="Calibri" w:eastAsia="Calibri" w:ascii="Calibri"/>
          <w:color w:val="000009"/>
          <w:spacing w:val="33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su</w:t>
      </w:r>
      <w:r>
        <w:rPr>
          <w:rFonts w:cs="Calibri" w:hAnsi="Calibri" w:eastAsia="Calibri" w:ascii="Calibri"/>
          <w:color w:val="000000"/>
          <w:spacing w:val="0"/>
          <w:w w:val="100"/>
          <w:position w:val="0"/>
          <w:sz w:val="24"/>
          <w:szCs w:val="24"/>
        </w:rPr>
      </w:r>
    </w:p>
    <w:p>
      <w:pPr>
        <w:rPr>
          <w:sz w:val="14"/>
          <w:szCs w:val="14"/>
        </w:rPr>
        <w:jc w:val="left"/>
        <w:spacing w:before="9" w:lineRule="exact" w:line="140"/>
      </w:pPr>
      <w:r>
        <w:rPr>
          <w:sz w:val="14"/>
          <w:szCs w:val="14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spacing w:lineRule="auto" w:line="359"/>
        <w:ind w:left="742" w:right="74"/>
      </w:pP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2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2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2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2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2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2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lece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2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2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2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Regla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2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3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ás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j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rí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lica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es.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59"/>
        <w:ind w:left="742" w:right="82" w:hanging="360"/>
      </w:pP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7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erivado</w:t>
      </w:r>
      <w:r>
        <w:rPr>
          <w:rFonts w:cs="Calibri" w:hAnsi="Calibri" w:eastAsia="Calibri" w:ascii="Calibri"/>
          <w:color w:val="000009"/>
          <w:spacing w:val="4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4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color w:val="000009"/>
          <w:spacing w:val="4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9"/>
          <w:spacing w:val="3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4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ori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4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color w:val="000009"/>
          <w:spacing w:val="4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4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color w:val="000009"/>
          <w:spacing w:val="4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color w:val="000009"/>
          <w:spacing w:val="4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me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color w:val="000009"/>
          <w:spacing w:val="3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éc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orr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ivas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g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así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ione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59"/>
        <w:ind w:left="742" w:right="74" w:hanging="360"/>
      </w:pPr>
      <w:r>
        <w:rPr>
          <w:rFonts w:cs="Calibri" w:hAnsi="Calibri" w:eastAsia="Calibri" w:ascii="Calibri"/>
          <w:spacing w:val="1"/>
          <w:w w:val="100"/>
          <w:sz w:val="24"/>
          <w:szCs w:val="24"/>
        </w:rPr>
        <w:t>8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color w:val="000009"/>
          <w:spacing w:val="3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ilar</w:t>
      </w:r>
      <w:r>
        <w:rPr>
          <w:rFonts w:cs="Calibri" w:hAnsi="Calibri" w:eastAsia="Calibri" w:ascii="Calibri"/>
          <w:color w:val="000009"/>
          <w:spacing w:val="3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9"/>
          <w:spacing w:val="2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sis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color w:val="000009"/>
          <w:spacing w:val="3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3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mación</w:t>
      </w:r>
      <w:r>
        <w:rPr>
          <w:rFonts w:cs="Calibri" w:hAnsi="Calibri" w:eastAsia="Calibri" w:ascii="Calibri"/>
          <w:color w:val="000009"/>
          <w:spacing w:val="3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riva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3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9"/>
          <w:spacing w:val="3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j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erci</w:t>
      </w:r>
      <w:r>
        <w:rPr>
          <w:rFonts w:cs="Calibri" w:hAnsi="Calibri" w:eastAsia="Calibri" w:ascii="Calibri"/>
          <w:color w:val="000009"/>
          <w:spacing w:val="7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3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3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es.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59"/>
        <w:ind w:left="742" w:right="82" w:hanging="360"/>
      </w:pPr>
      <w:r>
        <w:rPr>
          <w:rFonts w:cs="Calibri" w:hAnsi="Calibri" w:eastAsia="Calibri" w:ascii="Calibri"/>
          <w:spacing w:val="1"/>
          <w:w w:val="100"/>
          <w:sz w:val="24"/>
          <w:szCs w:val="24"/>
        </w:rPr>
        <w:t>9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Coor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aci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2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2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color w:val="000009"/>
          <w:spacing w:val="2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á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2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2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ación</w:t>
      </w:r>
      <w:r>
        <w:rPr>
          <w:rFonts w:cs="Calibri" w:hAnsi="Calibri" w:eastAsia="Calibri" w:ascii="Calibri"/>
          <w:color w:val="000009"/>
          <w:spacing w:val="2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ara</w:t>
      </w:r>
      <w:r>
        <w:rPr>
          <w:rFonts w:cs="Calibri" w:hAnsi="Calibri" w:eastAsia="Calibri" w:ascii="Calibri"/>
          <w:color w:val="000009"/>
          <w:spacing w:val="2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9"/>
          <w:spacing w:val="2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2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2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2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eria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al.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60"/>
        <w:ind w:left="742" w:right="76" w:hanging="360"/>
      </w:pPr>
      <w:r>
        <w:rPr>
          <w:rFonts w:cs="Calibri" w:hAnsi="Calibri" w:eastAsia="Calibri" w:ascii="Calibri"/>
          <w:spacing w:val="1"/>
          <w:w w:val="100"/>
          <w:sz w:val="24"/>
          <w:szCs w:val="24"/>
        </w:rPr>
        <w:t>10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spacing w:val="-1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oyar</w:t>
      </w:r>
      <w:r>
        <w:rPr>
          <w:rFonts w:cs="Calibri" w:hAnsi="Calibri" w:eastAsia="Calibri" w:ascii="Calibri"/>
          <w:spacing w:val="3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3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3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ación</w:t>
      </w:r>
      <w:r>
        <w:rPr>
          <w:rFonts w:cs="Calibri" w:hAnsi="Calibri" w:eastAsia="Calibri" w:ascii="Calibri"/>
          <w:spacing w:val="3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iones</w:t>
      </w:r>
      <w:r>
        <w:rPr>
          <w:rFonts w:cs="Calibri" w:hAnsi="Calibri" w:eastAsia="Calibri" w:ascii="Calibri"/>
          <w:spacing w:val="3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3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ria</w:t>
      </w:r>
      <w:r>
        <w:rPr>
          <w:rFonts w:cs="Calibri" w:hAnsi="Calibri" w:eastAsia="Calibri" w:ascii="Calibri"/>
          <w:spacing w:val="3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3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spacing w:val="3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alic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3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ara</w:t>
      </w:r>
      <w:r>
        <w:rPr>
          <w:rFonts w:cs="Calibri" w:hAnsi="Calibri" w:eastAsia="Calibri" w:ascii="Calibri"/>
          <w:spacing w:val="3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limi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gisla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al,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6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lación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on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les.</w:t>
      </w:r>
    </w:p>
    <w:p>
      <w:pPr>
        <w:rPr>
          <w:rFonts w:cs="Calibri" w:hAnsi="Calibri" w:eastAsia="Calibri" w:ascii="Calibri"/>
          <w:sz w:val="24"/>
          <w:szCs w:val="24"/>
        </w:rPr>
        <w:jc w:val="left"/>
        <w:spacing w:lineRule="exact" w:line="280"/>
        <w:ind w:left="382"/>
      </w:pPr>
      <w:r>
        <w:rPr>
          <w:rFonts w:cs="Calibri" w:hAnsi="Calibri" w:eastAsia="Calibri" w:ascii="Calibri"/>
          <w:spacing w:val="1"/>
          <w:w w:val="100"/>
          <w:position w:val="1"/>
          <w:sz w:val="24"/>
          <w:szCs w:val="24"/>
        </w:rPr>
        <w:t>11</w:t>
      </w:r>
      <w:r>
        <w:rPr>
          <w:rFonts w:cs="Calibri" w:hAnsi="Calibri" w:eastAsia="Calibri" w:ascii="Calibri"/>
          <w:spacing w:val="0"/>
          <w:w w:val="100"/>
          <w:position w:val="1"/>
          <w:sz w:val="24"/>
          <w:szCs w:val="24"/>
        </w:rPr>
        <w:t>.</w:t>
      </w:r>
      <w:r>
        <w:rPr>
          <w:rFonts w:cs="Calibri" w:hAnsi="Calibri" w:eastAsia="Calibri" w:ascii="Calibri"/>
          <w:spacing w:val="-12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position w:val="1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position w:val="1"/>
          <w:sz w:val="24"/>
          <w:szCs w:val="24"/>
        </w:rPr>
        <w:t>oyar</w:t>
      </w:r>
      <w:r>
        <w:rPr>
          <w:rFonts w:cs="Calibri" w:hAnsi="Calibri" w:eastAsia="Calibri" w:ascii="Calibri"/>
          <w:spacing w:val="8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4"/>
          <w:szCs w:val="24"/>
        </w:rPr>
        <w:t>los</w:t>
      </w:r>
      <w:r>
        <w:rPr>
          <w:rFonts w:cs="Calibri" w:hAnsi="Calibri" w:eastAsia="Calibri" w:ascii="Calibri"/>
          <w:spacing w:val="6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position w:val="1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position w:val="1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position w:val="1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position w:val="1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position w:val="1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position w:val="1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position w:val="1"/>
          <w:sz w:val="24"/>
          <w:szCs w:val="24"/>
        </w:rPr>
        <w:t>s</w:t>
      </w:r>
      <w:r>
        <w:rPr>
          <w:rFonts w:cs="Calibri" w:hAnsi="Calibri" w:eastAsia="Calibri" w:ascii="Calibri"/>
          <w:spacing w:val="5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position w:val="1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position w:val="1"/>
          <w:sz w:val="24"/>
          <w:szCs w:val="24"/>
        </w:rPr>
        <w:t>e</w:t>
      </w:r>
      <w:r>
        <w:rPr>
          <w:rFonts w:cs="Calibri" w:hAnsi="Calibri" w:eastAsia="Calibri" w:ascii="Calibri"/>
          <w:spacing w:val="6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position w:val="1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position w:val="1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position w:val="1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position w:val="1"/>
          <w:sz w:val="24"/>
          <w:szCs w:val="24"/>
        </w:rPr>
        <w:t>or</w:t>
      </w:r>
      <w:r>
        <w:rPr>
          <w:rFonts w:cs="Calibri" w:hAnsi="Calibri" w:eastAsia="Calibri" w:ascii="Calibri"/>
          <w:spacing w:val="-2"/>
          <w:w w:val="100"/>
          <w:position w:val="1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position w:val="1"/>
          <w:sz w:val="24"/>
          <w:szCs w:val="24"/>
        </w:rPr>
        <w:t>eg</w:t>
      </w:r>
      <w:r>
        <w:rPr>
          <w:rFonts w:cs="Calibri" w:hAnsi="Calibri" w:eastAsia="Calibri" w:ascii="Calibri"/>
          <w:spacing w:val="1"/>
          <w:w w:val="100"/>
          <w:position w:val="1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position w:val="1"/>
          <w:sz w:val="24"/>
          <w:szCs w:val="24"/>
        </w:rPr>
        <w:t>laci</w:t>
      </w:r>
      <w:r>
        <w:rPr>
          <w:rFonts w:cs="Calibri" w:hAnsi="Calibri" w:eastAsia="Calibri" w:ascii="Calibri"/>
          <w:spacing w:val="-2"/>
          <w:w w:val="100"/>
          <w:position w:val="1"/>
          <w:sz w:val="24"/>
          <w:szCs w:val="24"/>
        </w:rPr>
        <w:t>ó</w:t>
      </w:r>
      <w:r>
        <w:rPr>
          <w:rFonts w:cs="Calibri" w:hAnsi="Calibri" w:eastAsia="Calibri" w:ascii="Calibri"/>
          <w:spacing w:val="0"/>
          <w:w w:val="100"/>
          <w:position w:val="1"/>
          <w:sz w:val="24"/>
          <w:szCs w:val="24"/>
        </w:rPr>
        <w:t>n</w:t>
      </w:r>
      <w:r>
        <w:rPr>
          <w:rFonts w:cs="Calibri" w:hAnsi="Calibri" w:eastAsia="Calibri" w:ascii="Calibri"/>
          <w:spacing w:val="9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position w:val="1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position w:val="1"/>
          <w:sz w:val="24"/>
          <w:szCs w:val="24"/>
        </w:rPr>
        <w:t>e</w:t>
      </w:r>
      <w:r>
        <w:rPr>
          <w:rFonts w:cs="Calibri" w:hAnsi="Calibri" w:eastAsia="Calibri" w:ascii="Calibri"/>
          <w:spacing w:val="9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4"/>
          <w:szCs w:val="24"/>
        </w:rPr>
        <w:t>e</w:t>
      </w:r>
      <w:r>
        <w:rPr>
          <w:rFonts w:cs="Calibri" w:hAnsi="Calibri" w:eastAsia="Calibri" w:ascii="Calibri"/>
          <w:spacing w:val="-2"/>
          <w:w w:val="100"/>
          <w:position w:val="1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position w:val="1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position w:val="1"/>
          <w:sz w:val="24"/>
          <w:szCs w:val="24"/>
        </w:rPr>
        <w:t>r</w:t>
      </w:r>
      <w:r>
        <w:rPr>
          <w:rFonts w:cs="Calibri" w:hAnsi="Calibri" w:eastAsia="Calibri" w:ascii="Calibri"/>
          <w:spacing w:val="-1"/>
          <w:w w:val="100"/>
          <w:position w:val="1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position w:val="1"/>
          <w:sz w:val="24"/>
          <w:szCs w:val="24"/>
        </w:rPr>
        <w:t>sas</w:t>
      </w:r>
      <w:r>
        <w:rPr>
          <w:rFonts w:cs="Calibri" w:hAnsi="Calibri" w:eastAsia="Calibri" w:ascii="Calibri"/>
          <w:spacing w:val="8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4"/>
          <w:szCs w:val="24"/>
        </w:rPr>
        <w:t>y</w:t>
      </w:r>
      <w:r>
        <w:rPr>
          <w:rFonts w:cs="Calibri" w:hAnsi="Calibri" w:eastAsia="Calibri" w:ascii="Calibri"/>
          <w:spacing w:val="7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position w:val="1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position w:val="1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position w:val="1"/>
          <w:sz w:val="24"/>
          <w:szCs w:val="24"/>
        </w:rPr>
        <w:t>b</w:t>
      </w:r>
      <w:r>
        <w:rPr>
          <w:rFonts w:cs="Calibri" w:hAnsi="Calibri" w:eastAsia="Calibri" w:ascii="Calibri"/>
          <w:spacing w:val="-2"/>
          <w:w w:val="100"/>
          <w:position w:val="1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position w:val="1"/>
          <w:sz w:val="24"/>
          <w:szCs w:val="24"/>
        </w:rPr>
        <w:t>ecimien</w:t>
      </w:r>
      <w:r>
        <w:rPr>
          <w:rFonts w:cs="Calibri" w:hAnsi="Calibri" w:eastAsia="Calibri" w:ascii="Calibri"/>
          <w:spacing w:val="1"/>
          <w:w w:val="100"/>
          <w:position w:val="1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position w:val="1"/>
          <w:sz w:val="24"/>
          <w:szCs w:val="24"/>
        </w:rPr>
        <w:t>o</w:t>
      </w:r>
      <w:r>
        <w:rPr>
          <w:rFonts w:cs="Calibri" w:hAnsi="Calibri" w:eastAsia="Calibri" w:ascii="Calibri"/>
          <w:spacing w:val="8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position w:val="1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position w:val="1"/>
          <w:sz w:val="24"/>
          <w:szCs w:val="24"/>
        </w:rPr>
        <w:t>n</w:t>
      </w:r>
      <w:r>
        <w:rPr>
          <w:rFonts w:cs="Calibri" w:hAnsi="Calibri" w:eastAsia="Calibri" w:ascii="Calibri"/>
          <w:spacing w:val="7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4"/>
          <w:szCs w:val="24"/>
        </w:rPr>
        <w:t>ma</w:t>
      </w:r>
      <w:r>
        <w:rPr>
          <w:rFonts w:cs="Calibri" w:hAnsi="Calibri" w:eastAsia="Calibri" w:ascii="Calibri"/>
          <w:spacing w:val="1"/>
          <w:w w:val="100"/>
          <w:position w:val="1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position w:val="1"/>
          <w:sz w:val="24"/>
          <w:szCs w:val="24"/>
        </w:rPr>
        <w:t>er</w:t>
      </w:r>
      <w:r>
        <w:rPr>
          <w:rFonts w:cs="Calibri" w:hAnsi="Calibri" w:eastAsia="Calibri" w:ascii="Calibri"/>
          <w:spacing w:val="-1"/>
          <w:w w:val="100"/>
          <w:position w:val="1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position w:val="1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position w:val="0"/>
          <w:sz w:val="24"/>
          <w:szCs w:val="24"/>
        </w:rPr>
      </w:r>
    </w:p>
    <w:p>
      <w:pPr>
        <w:rPr>
          <w:sz w:val="14"/>
          <w:szCs w:val="14"/>
        </w:rPr>
        <w:jc w:val="left"/>
        <w:spacing w:before="6" w:lineRule="exact" w:line="140"/>
      </w:pPr>
      <w:r>
        <w:rPr>
          <w:sz w:val="14"/>
          <w:szCs w:val="14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742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oor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ón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j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al.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before="15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113"/>
      </w:pPr>
      <w:r>
        <w:rPr>
          <w:rFonts w:cs="Calibri" w:hAnsi="Calibri" w:eastAsia="Calibri" w:ascii="Calibri"/>
          <w:b/>
          <w:color w:val="000009"/>
          <w:spacing w:val="0"/>
          <w:w w:val="100"/>
          <w:sz w:val="24"/>
          <w:szCs w:val="24"/>
        </w:rPr>
        <w:t>VI.</w:t>
      </w:r>
      <w:r>
        <w:rPr>
          <w:rFonts w:cs="Calibri" w:hAnsi="Calibri" w:eastAsia="Calibri" w:ascii="Calibri"/>
          <w:b/>
          <w:color w:val="000009"/>
          <w:spacing w:val="0"/>
          <w:w w:val="100"/>
          <w:sz w:val="24"/>
          <w:szCs w:val="24"/>
        </w:rPr>
        <w:t>     </w:t>
      </w:r>
      <w:r>
        <w:rPr>
          <w:rFonts w:cs="Calibri" w:hAnsi="Calibri" w:eastAsia="Calibri" w:ascii="Calibri"/>
          <w:b/>
          <w:color w:val="000009"/>
          <w:spacing w:val="2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color w:val="000000"/>
          <w:spacing w:val="0"/>
          <w:w w:val="100"/>
          <w:sz w:val="24"/>
          <w:szCs w:val="24"/>
        </w:rPr>
        <w:t>J</w:t>
      </w:r>
      <w:r>
        <w:rPr>
          <w:rFonts w:cs="Calibri" w:hAnsi="Calibri" w:eastAsia="Calibri" w:ascii="Calibri"/>
          <w:b/>
          <w:color w:val="000000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color w:val="000000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b/>
          <w:color w:val="000000"/>
          <w:spacing w:val="-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color w:val="000000"/>
          <w:spacing w:val="0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color w:val="00000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color w:val="000000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color w:val="000000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b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color w:val="000000"/>
          <w:spacing w:val="0"/>
          <w:w w:val="100"/>
          <w:sz w:val="24"/>
          <w:szCs w:val="24"/>
        </w:rPr>
        <w:t>P</w:t>
      </w:r>
      <w:r>
        <w:rPr>
          <w:rFonts w:cs="Calibri" w:hAnsi="Calibri" w:eastAsia="Calibri" w:ascii="Calibri"/>
          <w:b/>
          <w:color w:val="000000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color w:val="000000"/>
          <w:spacing w:val="0"/>
          <w:w w:val="100"/>
          <w:sz w:val="24"/>
          <w:szCs w:val="24"/>
        </w:rPr>
        <w:t>oy</w:t>
      </w:r>
      <w:r>
        <w:rPr>
          <w:rFonts w:cs="Calibri" w:hAnsi="Calibri" w:eastAsia="Calibri" w:ascii="Calibri"/>
          <w:b/>
          <w:color w:val="000000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color w:val="000000"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color w:val="000000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b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color w:val="000000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b/>
          <w:color w:val="000000"/>
          <w:spacing w:val="0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color w:val="000000"/>
          <w:spacing w:val="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color w:val="000000"/>
          <w:spacing w:val="-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color w:val="000000"/>
          <w:spacing w:val="0"/>
          <w:w w:val="100"/>
          <w:sz w:val="24"/>
          <w:szCs w:val="24"/>
        </w:rPr>
        <w:t>té</w:t>
      </w:r>
      <w:r>
        <w:rPr>
          <w:rFonts w:cs="Calibri" w:hAnsi="Calibri" w:eastAsia="Calibri" w:ascii="Calibri"/>
          <w:b/>
          <w:color w:val="000000"/>
          <w:spacing w:val="-1"/>
          <w:w w:val="100"/>
          <w:sz w:val="24"/>
          <w:szCs w:val="24"/>
        </w:rPr>
        <w:t>g</w:t>
      </w:r>
      <w:r>
        <w:rPr>
          <w:rFonts w:cs="Calibri" w:hAnsi="Calibri" w:eastAsia="Calibri" w:ascii="Calibri"/>
          <w:b/>
          <w:color w:val="000000"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color w:val="000000"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color w:val="000000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color w:val="000000"/>
          <w:spacing w:val="0"/>
          <w:w w:val="100"/>
          <w:sz w:val="24"/>
          <w:szCs w:val="24"/>
        </w:rPr>
        <w:t>s: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sz w:val="19"/>
          <w:szCs w:val="19"/>
        </w:rPr>
        <w:jc w:val="left"/>
        <w:spacing w:before="9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382"/>
      </w:pP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1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orar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araci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ra.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sz w:val="14"/>
          <w:szCs w:val="14"/>
        </w:rPr>
        <w:jc w:val="left"/>
        <w:spacing w:before="6" w:lineRule="exact" w:line="140"/>
      </w:pPr>
      <w:r>
        <w:rPr>
          <w:sz w:val="14"/>
          <w:szCs w:val="14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60"/>
        <w:ind w:left="742" w:right="82" w:hanging="360"/>
      </w:pP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2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oyar</w:t>
      </w:r>
      <w:r>
        <w:rPr>
          <w:rFonts w:cs="Calibri" w:hAnsi="Calibri" w:eastAsia="Calibri" w:ascii="Calibri"/>
          <w:color w:val="000009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irección</w:t>
      </w:r>
      <w:r>
        <w:rPr>
          <w:rFonts w:cs="Calibri" w:hAnsi="Calibri" w:eastAsia="Calibri" w:ascii="Calibri"/>
          <w:color w:val="000009"/>
          <w:spacing w:val="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color w:val="000009"/>
          <w:spacing w:val="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9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Cam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color w:val="000009"/>
          <w:spacing w:val="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Climá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color w:val="000009"/>
          <w:spacing w:val="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ración</w:t>
      </w:r>
      <w:r>
        <w:rPr>
          <w:rFonts w:cs="Calibri" w:hAnsi="Calibri" w:eastAsia="Calibri" w:ascii="Calibri"/>
          <w:color w:val="000009"/>
          <w:spacing w:val="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im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ara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ivers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g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Regla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o.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spacing w:lineRule="exact" w:line="280"/>
        <w:ind w:left="382"/>
      </w:pPr>
      <w:r>
        <w:rPr>
          <w:rFonts w:cs="Calibri" w:hAnsi="Calibri" w:eastAsia="Calibri" w:ascii="Calibri"/>
          <w:color w:val="000009"/>
          <w:spacing w:val="1"/>
          <w:w w:val="100"/>
          <w:position w:val="1"/>
          <w:sz w:val="24"/>
          <w:szCs w:val="24"/>
        </w:rPr>
        <w:t>3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.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  </w:t>
      </w:r>
      <w:r>
        <w:rPr>
          <w:rFonts w:cs="Calibri" w:hAnsi="Calibri" w:eastAsia="Calibri" w:ascii="Calibri"/>
          <w:color w:val="000009"/>
          <w:spacing w:val="2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Ide</w:t>
      </w:r>
      <w:r>
        <w:rPr>
          <w:rFonts w:cs="Calibri" w:hAnsi="Calibri" w:eastAsia="Calibri" w:ascii="Calibri"/>
          <w:color w:val="000009"/>
          <w:spacing w:val="1"/>
          <w:w w:val="100"/>
          <w:position w:val="1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position w:val="1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position w:val="1"/>
          <w:sz w:val="24"/>
          <w:szCs w:val="24"/>
        </w:rPr>
        <w:t>f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position w:val="1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ar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40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position w:val="1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-1"/>
          <w:w w:val="100"/>
          <w:position w:val="1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position w:val="1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1"/>
          <w:w w:val="100"/>
          <w:position w:val="1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-1"/>
          <w:w w:val="100"/>
          <w:position w:val="1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-2"/>
          <w:w w:val="100"/>
          <w:position w:val="1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position w:val="1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38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position w:val="1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44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position w:val="1"/>
          <w:sz w:val="24"/>
          <w:szCs w:val="24"/>
        </w:rPr>
        <w:t>f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position w:val="1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position w:val="1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position w:val="1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iam</w:t>
      </w:r>
      <w:r>
        <w:rPr>
          <w:rFonts w:cs="Calibri" w:hAnsi="Calibri" w:eastAsia="Calibri" w:ascii="Calibri"/>
          <w:color w:val="000009"/>
          <w:spacing w:val="-2"/>
          <w:w w:val="100"/>
          <w:position w:val="1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position w:val="1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position w:val="1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40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y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39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position w:val="1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position w:val="1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1"/>
          <w:w w:val="100"/>
          <w:position w:val="1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ver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40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position w:val="1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position w:val="1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position w:val="1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40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los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40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position w:val="1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-2"/>
          <w:w w:val="100"/>
          <w:position w:val="1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position w:val="1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1"/>
          <w:w w:val="100"/>
          <w:position w:val="1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-1"/>
          <w:w w:val="100"/>
          <w:position w:val="1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-1"/>
          <w:w w:val="100"/>
          <w:position w:val="1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or</w:t>
      </w:r>
      <w:r>
        <w:rPr>
          <w:rFonts w:cs="Calibri" w:hAnsi="Calibri" w:eastAsia="Calibri" w:ascii="Calibri"/>
          <w:color w:val="000009"/>
          <w:spacing w:val="-1"/>
          <w:w w:val="100"/>
          <w:position w:val="1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s</w:t>
      </w:r>
      <w:r>
        <w:rPr>
          <w:rFonts w:cs="Calibri" w:hAnsi="Calibri" w:eastAsia="Calibri" w:ascii="Calibri"/>
          <w:color w:val="000000"/>
          <w:spacing w:val="0"/>
          <w:w w:val="100"/>
          <w:position w:val="0"/>
          <w:sz w:val="24"/>
          <w:szCs w:val="24"/>
        </w:rPr>
      </w:r>
    </w:p>
    <w:p>
      <w:pPr>
        <w:rPr>
          <w:sz w:val="14"/>
          <w:szCs w:val="14"/>
        </w:rPr>
        <w:jc w:val="left"/>
        <w:spacing w:before="6" w:lineRule="exact" w:line="140"/>
      </w:pPr>
      <w:r>
        <w:rPr>
          <w:sz w:val="14"/>
          <w:szCs w:val="14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spacing w:lineRule="auto" w:line="359"/>
        <w:ind w:left="742" w:right="83"/>
      </w:pP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agrícolas</w:t>
      </w:r>
      <w:r>
        <w:rPr>
          <w:rFonts w:cs="Calibri" w:hAnsi="Calibri" w:eastAsia="Calibri" w:ascii="Calibri"/>
          <w:color w:val="000009"/>
          <w:spacing w:val="2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2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ari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2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color w:val="000009"/>
          <w:spacing w:val="2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j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2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iones</w:t>
      </w:r>
      <w:r>
        <w:rPr>
          <w:rFonts w:cs="Calibri" w:hAnsi="Calibri" w:eastAsia="Calibri" w:ascii="Calibri"/>
          <w:color w:val="000009"/>
          <w:spacing w:val="2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ara</w:t>
      </w:r>
      <w:r>
        <w:rPr>
          <w:rFonts w:cs="Calibri" w:hAnsi="Calibri" w:eastAsia="Calibri" w:ascii="Calibri"/>
          <w:color w:val="000009"/>
          <w:spacing w:val="2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2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ación</w:t>
      </w:r>
      <w:r>
        <w:rPr>
          <w:rFonts w:cs="Calibri" w:hAnsi="Calibri" w:eastAsia="Calibri" w:ascii="Calibri"/>
          <w:color w:val="000009"/>
          <w:spacing w:val="2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2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2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eri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amb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su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mie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59"/>
        <w:ind w:left="742" w:right="74" w:hanging="360"/>
      </w:pP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4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9"/>
          <w:spacing w:val="5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eri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les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il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ad</w:t>
      </w:r>
      <w:r>
        <w:rPr>
          <w:rFonts w:cs="Calibri" w:hAnsi="Calibri" w:eastAsia="Calibri" w:ascii="Calibri"/>
          <w:color w:val="000009"/>
          <w:spacing w:val="5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ara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j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orar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ivi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ivas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an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o.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382"/>
        <w:sectPr>
          <w:pgMar w:header="0" w:footer="951" w:top="1480" w:bottom="280" w:left="1680" w:right="1580"/>
          <w:pgSz w:w="12240" w:h="15840"/>
        </w:sectPr>
      </w:pP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5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ú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v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ers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les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ras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ár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io.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spacing w:before="46"/>
        <w:ind w:left="502"/>
      </w:pP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6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Veri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j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ye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io.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sz w:val="14"/>
          <w:szCs w:val="14"/>
        </w:rPr>
        <w:jc w:val="left"/>
        <w:spacing w:before="7" w:lineRule="exact" w:line="140"/>
      </w:pPr>
      <w:r>
        <w:rPr>
          <w:sz w:val="14"/>
          <w:szCs w:val="14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502"/>
      </w:pP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7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Ide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eri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egi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ili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4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io.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sz w:val="14"/>
          <w:szCs w:val="14"/>
        </w:rPr>
        <w:jc w:val="left"/>
        <w:spacing w:before="6" w:lineRule="exact" w:line="140"/>
      </w:pPr>
      <w:r>
        <w:rPr>
          <w:sz w:val="14"/>
          <w:szCs w:val="14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502"/>
      </w:pPr>
      <w:r>
        <w:rPr>
          <w:rFonts w:cs="Calibri" w:hAnsi="Calibri" w:eastAsia="Calibri" w:ascii="Calibri"/>
          <w:color w:val="000009"/>
          <w:spacing w:val="1"/>
          <w:w w:val="100"/>
          <w:sz w:val="22"/>
          <w:szCs w:val="22"/>
        </w:rPr>
        <w:t>8</w:t>
      </w:r>
      <w:r>
        <w:rPr>
          <w:rFonts w:cs="Calibri" w:hAnsi="Calibri" w:eastAsia="Calibri" w:ascii="Calibri"/>
          <w:color w:val="000009"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color w:val="000009"/>
          <w:spacing w:val="0"/>
          <w:w w:val="100"/>
          <w:sz w:val="22"/>
          <w:szCs w:val="22"/>
        </w:rPr>
        <w:t>  </w:t>
      </w:r>
      <w:r>
        <w:rPr>
          <w:rFonts w:cs="Calibri" w:hAnsi="Calibri" w:eastAsia="Calibri" w:ascii="Calibri"/>
          <w:color w:val="000009"/>
          <w:spacing w:val="3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orar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rsos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j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ami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9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4"/>
          <w:szCs w:val="24"/>
        </w:rPr>
        <w:jc w:val="left"/>
        <w:spacing w:before="1" w:lineRule="exact" w:line="240"/>
      </w:pPr>
      <w:r>
        <w:rPr>
          <w:sz w:val="24"/>
          <w:szCs w:val="24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168"/>
      </w:pPr>
      <w:r>
        <w:rPr>
          <w:rFonts w:cs="Calibri" w:hAnsi="Calibri" w:eastAsia="Calibri" w:ascii="Calibri"/>
          <w:b/>
          <w:color w:val="000009"/>
          <w:spacing w:val="0"/>
          <w:w w:val="100"/>
          <w:sz w:val="24"/>
          <w:szCs w:val="24"/>
        </w:rPr>
        <w:t>VI</w:t>
      </w:r>
      <w:r>
        <w:rPr>
          <w:rFonts w:cs="Calibri" w:hAnsi="Calibri" w:eastAsia="Calibri" w:ascii="Calibri"/>
          <w:b/>
          <w:color w:val="000009"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color w:val="000009"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b/>
          <w:color w:val="000009"/>
          <w:spacing w:val="0"/>
          <w:w w:val="100"/>
          <w:sz w:val="24"/>
          <w:szCs w:val="24"/>
        </w:rPr>
        <w:t>     </w:t>
      </w:r>
      <w:r>
        <w:rPr>
          <w:rFonts w:cs="Calibri" w:hAnsi="Calibri" w:eastAsia="Calibri" w:ascii="Calibri"/>
          <w:b/>
          <w:color w:val="000009"/>
          <w:spacing w:val="2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color w:val="000000"/>
          <w:spacing w:val="0"/>
          <w:w w:val="100"/>
          <w:sz w:val="24"/>
          <w:szCs w:val="24"/>
        </w:rPr>
        <w:t>J</w:t>
      </w:r>
      <w:r>
        <w:rPr>
          <w:rFonts w:cs="Calibri" w:hAnsi="Calibri" w:eastAsia="Calibri" w:ascii="Calibri"/>
          <w:b/>
          <w:color w:val="000000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color w:val="000000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b/>
          <w:color w:val="000000"/>
          <w:spacing w:val="-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color w:val="000000"/>
          <w:spacing w:val="0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color w:val="00000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color w:val="000000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color w:val="000000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b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color w:val="000000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b/>
          <w:color w:val="000000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color w:val="000000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color w:val="000000"/>
          <w:spacing w:val="-1"/>
          <w:w w:val="100"/>
          <w:sz w:val="24"/>
          <w:szCs w:val="24"/>
        </w:rPr>
        <w:t>g</w:t>
      </w:r>
      <w:r>
        <w:rPr>
          <w:rFonts w:cs="Calibri" w:hAnsi="Calibri" w:eastAsia="Calibri" w:ascii="Calibri"/>
          <w:b/>
          <w:color w:val="000000"/>
          <w:spacing w:val="1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b/>
          <w:color w:val="000000"/>
          <w:spacing w:val="-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color w:val="000000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b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color w:val="000000"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color w:val="000000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color w:val="000000"/>
          <w:spacing w:val="-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b/>
          <w:color w:val="000000"/>
          <w:spacing w:val="0"/>
          <w:w w:val="100"/>
          <w:sz w:val="24"/>
          <w:szCs w:val="24"/>
        </w:rPr>
        <w:t>ov</w:t>
      </w:r>
      <w:r>
        <w:rPr>
          <w:rFonts w:cs="Calibri" w:hAnsi="Calibri" w:eastAsia="Calibri" w:ascii="Calibri"/>
          <w:b/>
          <w:color w:val="000000"/>
          <w:spacing w:val="-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color w:val="000000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b/>
          <w:color w:val="000000"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color w:val="000000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color w:val="000000"/>
          <w:spacing w:val="0"/>
          <w:w w:val="100"/>
          <w:sz w:val="24"/>
          <w:szCs w:val="24"/>
        </w:rPr>
        <w:t>s: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sz w:val="19"/>
          <w:szCs w:val="19"/>
        </w:rPr>
        <w:jc w:val="left"/>
        <w:spacing w:before="9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spacing w:lineRule="auto" w:line="359"/>
        <w:ind w:left="862" w:right="83" w:hanging="360"/>
      </w:pP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1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Coor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2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9"/>
          <w:spacing w:val="2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2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2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j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color w:val="000009"/>
          <w:spacing w:val="2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2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oye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9"/>
          <w:spacing w:val="2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re</w:t>
      </w:r>
      <w:r>
        <w:rPr>
          <w:rFonts w:cs="Calibri" w:hAnsi="Calibri" w:eastAsia="Calibri" w:ascii="Calibri"/>
          <w:color w:val="000009"/>
          <w:spacing w:val="2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ergí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2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v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color w:val="000009"/>
          <w:spacing w:val="2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(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ovol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aicas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licas)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ara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io.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spacing w:lineRule="auto" w:line="359"/>
        <w:ind w:left="862" w:right="83" w:hanging="360"/>
      </w:pP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2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ll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2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9"/>
          <w:spacing w:val="2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color w:val="000009"/>
          <w:spacing w:val="2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2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grama</w:t>
      </w:r>
      <w:r>
        <w:rPr>
          <w:rFonts w:cs="Calibri" w:hAnsi="Calibri" w:eastAsia="Calibri" w:ascii="Calibri"/>
          <w:color w:val="000009"/>
          <w:spacing w:val="2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2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aci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aci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2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2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ñ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os,</w:t>
      </w:r>
      <w:r>
        <w:rPr>
          <w:rFonts w:cs="Calibri" w:hAnsi="Calibri" w:eastAsia="Calibri" w:ascii="Calibri"/>
          <w:color w:val="000009"/>
          <w:spacing w:val="2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j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ve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2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9"/>
          <w:spacing w:val="2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9"/>
          <w:spacing w:val="2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2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ergí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vas.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spacing w:lineRule="auto" w:line="361"/>
        <w:ind w:left="862" w:right="82" w:hanging="360"/>
      </w:pP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3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ali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9"/>
          <w:spacing w:val="1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llar</w:t>
      </w:r>
      <w:r>
        <w:rPr>
          <w:rFonts w:cs="Calibri" w:hAnsi="Calibri" w:eastAsia="Calibri" w:ascii="Calibri"/>
          <w:color w:val="000009"/>
          <w:spacing w:val="1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1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ara</w:t>
      </w:r>
      <w:r>
        <w:rPr>
          <w:rFonts w:cs="Calibri" w:hAnsi="Calibri" w:eastAsia="Calibri" w:ascii="Calibri"/>
          <w:color w:val="000009"/>
          <w:spacing w:val="1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color w:val="000009"/>
          <w:spacing w:val="1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1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il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ación</w:t>
      </w:r>
      <w:r>
        <w:rPr>
          <w:rFonts w:cs="Calibri" w:hAnsi="Calibri" w:eastAsia="Calibri" w:ascii="Calibri"/>
          <w:color w:val="000009"/>
          <w:spacing w:val="1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ergí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1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ova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ara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ge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rici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spacing w:lineRule="exact" w:line="280"/>
        <w:ind w:left="502"/>
      </w:pPr>
      <w:r>
        <w:rPr>
          <w:rFonts w:cs="Calibri" w:hAnsi="Calibri" w:eastAsia="Calibri" w:ascii="Calibri"/>
          <w:color w:val="000009"/>
          <w:spacing w:val="1"/>
          <w:w w:val="100"/>
          <w:position w:val="1"/>
          <w:sz w:val="24"/>
          <w:szCs w:val="24"/>
        </w:rPr>
        <w:t>4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.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  </w:t>
      </w:r>
      <w:r>
        <w:rPr>
          <w:rFonts w:cs="Calibri" w:hAnsi="Calibri" w:eastAsia="Calibri" w:ascii="Calibri"/>
          <w:color w:val="000009"/>
          <w:spacing w:val="2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1"/>
          <w:w w:val="100"/>
          <w:position w:val="1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om</w:t>
      </w:r>
      <w:r>
        <w:rPr>
          <w:rFonts w:cs="Calibri" w:hAnsi="Calibri" w:eastAsia="Calibri" w:ascii="Calibri"/>
          <w:color w:val="000009"/>
          <w:spacing w:val="1"/>
          <w:w w:val="100"/>
          <w:position w:val="1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ver</w:t>
      </w:r>
      <w:r>
        <w:rPr>
          <w:rFonts w:cs="Calibri" w:hAnsi="Calibri" w:eastAsia="Calibri" w:ascii="Calibri"/>
          <w:color w:val="000009"/>
          <w:spacing w:val="20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el</w:t>
      </w:r>
      <w:r>
        <w:rPr>
          <w:rFonts w:cs="Calibri" w:hAnsi="Calibri" w:eastAsia="Calibri" w:ascii="Calibri"/>
          <w:color w:val="000009"/>
          <w:spacing w:val="18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position w:val="1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so</w:t>
      </w:r>
      <w:r>
        <w:rPr>
          <w:rFonts w:cs="Calibri" w:hAnsi="Calibri" w:eastAsia="Calibri" w:ascii="Calibri"/>
          <w:color w:val="000009"/>
          <w:spacing w:val="20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position w:val="1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21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position w:val="1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position w:val="1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2"/>
          <w:w w:val="100"/>
          <w:position w:val="1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rg</w:t>
      </w:r>
      <w:r>
        <w:rPr>
          <w:rFonts w:cs="Calibri" w:hAnsi="Calibri" w:eastAsia="Calibri" w:ascii="Calibri"/>
          <w:color w:val="000009"/>
          <w:spacing w:val="3"/>
          <w:w w:val="100"/>
          <w:position w:val="1"/>
          <w:sz w:val="24"/>
          <w:szCs w:val="24"/>
        </w:rPr>
        <w:t>í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as</w:t>
      </w:r>
      <w:r>
        <w:rPr>
          <w:rFonts w:cs="Calibri" w:hAnsi="Calibri" w:eastAsia="Calibri" w:ascii="Calibri"/>
          <w:color w:val="000009"/>
          <w:spacing w:val="20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position w:val="1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position w:val="1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ova</w:t>
      </w:r>
      <w:r>
        <w:rPr>
          <w:rFonts w:cs="Calibri" w:hAnsi="Calibri" w:eastAsia="Calibri" w:ascii="Calibri"/>
          <w:color w:val="000009"/>
          <w:spacing w:val="1"/>
          <w:w w:val="100"/>
          <w:position w:val="1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-2"/>
          <w:w w:val="100"/>
          <w:position w:val="1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20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en</w:t>
      </w:r>
      <w:r>
        <w:rPr>
          <w:rFonts w:cs="Calibri" w:hAnsi="Calibri" w:eastAsia="Calibri" w:ascii="Calibri"/>
          <w:color w:val="000009"/>
          <w:spacing w:val="21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ac</w:t>
      </w:r>
      <w:r>
        <w:rPr>
          <w:rFonts w:cs="Calibri" w:hAnsi="Calibri" w:eastAsia="Calibri" w:ascii="Calibri"/>
          <w:color w:val="000009"/>
          <w:spacing w:val="1"/>
          <w:w w:val="100"/>
          <w:position w:val="1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-2"/>
          <w:w w:val="100"/>
          <w:position w:val="1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vi</w:t>
      </w:r>
      <w:r>
        <w:rPr>
          <w:rFonts w:cs="Calibri" w:hAnsi="Calibri" w:eastAsia="Calibri" w:ascii="Calibri"/>
          <w:color w:val="000009"/>
          <w:spacing w:val="1"/>
          <w:w w:val="100"/>
          <w:position w:val="1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position w:val="1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20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position w:val="1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-2"/>
          <w:w w:val="100"/>
          <w:position w:val="1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1"/>
          <w:w w:val="100"/>
          <w:position w:val="1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1"/>
          <w:w w:val="100"/>
          <w:position w:val="1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-1"/>
          <w:w w:val="100"/>
          <w:position w:val="1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1"/>
          <w:w w:val="100"/>
          <w:position w:val="1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ivas</w:t>
      </w:r>
      <w:r>
        <w:rPr>
          <w:rFonts w:cs="Calibri" w:hAnsi="Calibri" w:eastAsia="Calibri" w:ascii="Calibri"/>
          <w:color w:val="000009"/>
          <w:spacing w:val="20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y</w:t>
      </w:r>
      <w:r>
        <w:rPr>
          <w:rFonts w:cs="Calibri" w:hAnsi="Calibri" w:eastAsia="Calibri" w:ascii="Calibri"/>
          <w:color w:val="000009"/>
          <w:spacing w:val="19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position w:val="1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21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servicios</w:t>
      </w:r>
      <w:r>
        <w:rPr>
          <w:rFonts w:cs="Calibri" w:hAnsi="Calibri" w:eastAsia="Calibri" w:ascii="Calibri"/>
          <w:color w:val="000000"/>
          <w:spacing w:val="0"/>
          <w:w w:val="100"/>
          <w:position w:val="0"/>
          <w:sz w:val="24"/>
          <w:szCs w:val="24"/>
        </w:rPr>
      </w:r>
    </w:p>
    <w:p>
      <w:pPr>
        <w:rPr>
          <w:sz w:val="14"/>
          <w:szCs w:val="14"/>
        </w:rPr>
        <w:jc w:val="left"/>
        <w:spacing w:before="6" w:lineRule="exact" w:line="140"/>
      </w:pPr>
      <w:r>
        <w:rPr>
          <w:sz w:val="14"/>
          <w:szCs w:val="14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862"/>
      </w:pP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io.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sz w:val="14"/>
          <w:szCs w:val="14"/>
        </w:rPr>
        <w:jc w:val="left"/>
        <w:spacing w:before="6" w:lineRule="exact" w:line="140"/>
      </w:pPr>
      <w:r>
        <w:rPr>
          <w:sz w:val="14"/>
          <w:szCs w:val="14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spacing w:lineRule="auto" w:line="359"/>
        <w:ind w:left="862" w:right="81" w:hanging="360"/>
      </w:pP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5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ver</w:t>
      </w:r>
      <w:r>
        <w:rPr>
          <w:rFonts w:cs="Calibri" w:hAnsi="Calibri" w:eastAsia="Calibri" w:ascii="Calibri"/>
          <w:color w:val="000009"/>
          <w:spacing w:val="5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rro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5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ergí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5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éc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rica</w:t>
      </w:r>
      <w:r>
        <w:rPr>
          <w:rFonts w:cs="Calibri" w:hAnsi="Calibri" w:eastAsia="Calibri" w:ascii="Calibri"/>
          <w:color w:val="000009"/>
          <w:spacing w:val="5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5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avés</w:t>
      </w:r>
      <w:r>
        <w:rPr>
          <w:rFonts w:cs="Calibri" w:hAnsi="Calibri" w:eastAsia="Calibri" w:ascii="Calibri"/>
          <w:color w:val="000009"/>
          <w:spacing w:val="5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5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5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ova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5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5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ev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olog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as.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502"/>
      </w:pP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6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“Las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ñ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as”.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2"/>
          <w:szCs w:val="22"/>
        </w:rPr>
        <w:jc w:val="left"/>
        <w:spacing w:before="19" w:lineRule="exact" w:line="220"/>
      </w:pPr>
      <w:r>
        <w:rPr>
          <w:sz w:val="22"/>
          <w:szCs w:val="22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104"/>
      </w:pPr>
      <w:r>
        <w:rPr>
          <w:rFonts w:cs="Calibri" w:hAnsi="Calibri" w:eastAsia="Calibri" w:ascii="Calibri"/>
          <w:b/>
          <w:color w:val="000009"/>
          <w:spacing w:val="0"/>
          <w:w w:val="100"/>
          <w:sz w:val="24"/>
          <w:szCs w:val="24"/>
        </w:rPr>
        <w:t>VI</w:t>
      </w:r>
      <w:r>
        <w:rPr>
          <w:rFonts w:cs="Calibri" w:hAnsi="Calibri" w:eastAsia="Calibri" w:ascii="Calibri"/>
          <w:b/>
          <w:color w:val="000009"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color w:val="000009"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color w:val="000009"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b/>
          <w:color w:val="000009"/>
          <w:spacing w:val="0"/>
          <w:w w:val="100"/>
          <w:sz w:val="24"/>
          <w:szCs w:val="24"/>
        </w:rPr>
        <w:t>     </w:t>
      </w:r>
      <w:r>
        <w:rPr>
          <w:rFonts w:cs="Calibri" w:hAnsi="Calibri" w:eastAsia="Calibri" w:ascii="Calibri"/>
          <w:b/>
          <w:color w:val="000009"/>
          <w:spacing w:val="2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color w:val="000000"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b/>
          <w:color w:val="000000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b/>
          <w:color w:val="000000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b/>
          <w:color w:val="000000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color w:val="000000"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color w:val="000000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color w:val="000000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color w:val="000000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color w:val="000000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b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color w:val="000000"/>
          <w:spacing w:val="-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b/>
          <w:color w:val="00000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color w:val="000000"/>
          <w:spacing w:val="-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b/>
          <w:color w:val="000000"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color w:val="000000"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color w:val="000000"/>
          <w:spacing w:val="-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color w:val="000000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b/>
          <w:color w:val="000000"/>
          <w:spacing w:val="-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color w:val="000000"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color w:val="000000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color w:val="000000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b/>
          <w:color w:val="000000"/>
          <w:spacing w:val="0"/>
          <w:w w:val="100"/>
          <w:sz w:val="24"/>
          <w:szCs w:val="24"/>
        </w:rPr>
        <w:t>: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sz w:val="20"/>
          <w:szCs w:val="20"/>
        </w:rPr>
        <w:jc w:val="left"/>
        <w:spacing w:before="1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502"/>
      </w:pP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1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Veri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limi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Reglam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o.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sz w:val="14"/>
          <w:szCs w:val="14"/>
        </w:rPr>
        <w:jc w:val="left"/>
        <w:spacing w:before="6" w:lineRule="exact" w:line="140"/>
      </w:pPr>
      <w:r>
        <w:rPr>
          <w:sz w:val="14"/>
          <w:szCs w:val="14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502"/>
      </w:pP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2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irección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alg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ú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li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o.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sz w:val="14"/>
          <w:szCs w:val="14"/>
        </w:rPr>
        <w:jc w:val="left"/>
        <w:spacing w:before="6" w:lineRule="exact" w:line="140"/>
      </w:pPr>
      <w:r>
        <w:rPr>
          <w:sz w:val="14"/>
          <w:szCs w:val="14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spacing w:lineRule="auto" w:line="359"/>
        <w:ind w:left="862" w:right="82" w:hanging="360"/>
      </w:pP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3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Reali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color w:val="000009"/>
          <w:spacing w:val="4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vi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color w:val="000009"/>
          <w:spacing w:val="3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4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color w:val="000009"/>
          <w:spacing w:val="4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ara</w:t>
      </w:r>
      <w:r>
        <w:rPr>
          <w:rFonts w:cs="Calibri" w:hAnsi="Calibri" w:eastAsia="Calibri" w:ascii="Calibri"/>
          <w:color w:val="000009"/>
          <w:spacing w:val="4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color w:val="000009"/>
          <w:spacing w:val="4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ias</w:t>
      </w:r>
      <w:r>
        <w:rPr>
          <w:rFonts w:cs="Calibri" w:hAnsi="Calibri" w:eastAsia="Calibri" w:ascii="Calibri"/>
          <w:color w:val="000009"/>
          <w:spacing w:val="4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color w:val="000009"/>
          <w:spacing w:val="3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9"/>
          <w:spacing w:val="4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irr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g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4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eria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al.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spacing w:lineRule="auto" w:line="359"/>
        <w:ind w:left="862" w:right="73" w:hanging="360"/>
      </w:pP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4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Reali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color w:val="000009"/>
          <w:spacing w:val="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vigila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ia</w:t>
      </w:r>
      <w:r>
        <w:rPr>
          <w:rFonts w:cs="Calibri" w:hAnsi="Calibri" w:eastAsia="Calibri" w:ascii="Calibri"/>
          <w:color w:val="000009"/>
          <w:spacing w:val="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ara</w:t>
      </w:r>
      <w:r>
        <w:rPr>
          <w:rFonts w:cs="Calibri" w:hAnsi="Calibri" w:eastAsia="Calibri" w:ascii="Calibri"/>
          <w:color w:val="000009"/>
          <w:spacing w:val="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color w:val="000009"/>
          <w:spacing w:val="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color w:val="000009"/>
          <w:spacing w:val="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as,</w:t>
      </w:r>
      <w:r>
        <w:rPr>
          <w:rFonts w:cs="Calibri" w:hAnsi="Calibri" w:eastAsia="Calibri" w:ascii="Calibri"/>
          <w:color w:val="000009"/>
          <w:spacing w:val="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lecimi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9"/>
          <w:spacing w:val="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1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gir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s,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Regl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ment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502"/>
      </w:pP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5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Acom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ñ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ara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sas.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sz w:val="14"/>
          <w:szCs w:val="14"/>
        </w:rPr>
        <w:jc w:val="left"/>
        <w:spacing w:before="7" w:lineRule="exact" w:line="140"/>
      </w:pPr>
      <w:r>
        <w:rPr>
          <w:sz w:val="14"/>
          <w:szCs w:val="14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spacing w:lineRule="auto" w:line="361"/>
        <w:ind w:left="862" w:right="81" w:hanging="360"/>
      </w:pP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6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Com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sas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lim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aso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lica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les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les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orr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spacing w:lineRule="exact" w:line="280"/>
        <w:ind w:left="502"/>
      </w:pPr>
      <w:r>
        <w:rPr>
          <w:rFonts w:cs="Calibri" w:hAnsi="Calibri" w:eastAsia="Calibri" w:ascii="Calibri"/>
          <w:spacing w:val="1"/>
          <w:w w:val="100"/>
          <w:position w:val="1"/>
          <w:sz w:val="24"/>
          <w:szCs w:val="24"/>
        </w:rPr>
        <w:t>7</w:t>
      </w:r>
      <w:r>
        <w:rPr>
          <w:rFonts w:cs="Calibri" w:hAnsi="Calibri" w:eastAsia="Calibri" w:ascii="Calibri"/>
          <w:spacing w:val="0"/>
          <w:w w:val="100"/>
          <w:position w:val="1"/>
          <w:sz w:val="24"/>
          <w:szCs w:val="24"/>
        </w:rPr>
        <w:t>.</w:t>
      </w:r>
      <w:r>
        <w:rPr>
          <w:rFonts w:cs="Calibri" w:hAnsi="Calibri" w:eastAsia="Calibri" w:ascii="Calibri"/>
          <w:spacing w:val="0"/>
          <w:w w:val="100"/>
          <w:position w:val="1"/>
          <w:sz w:val="24"/>
          <w:szCs w:val="24"/>
        </w:rPr>
        <w:t>  </w:t>
      </w:r>
      <w:r>
        <w:rPr>
          <w:rFonts w:cs="Calibri" w:hAnsi="Calibri" w:eastAsia="Calibri" w:ascii="Calibri"/>
          <w:spacing w:val="2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4"/>
          <w:szCs w:val="24"/>
        </w:rPr>
        <w:t>Vigilar</w:t>
      </w:r>
      <w:r>
        <w:rPr>
          <w:rFonts w:cs="Calibri" w:hAnsi="Calibri" w:eastAsia="Calibri" w:ascii="Calibri"/>
          <w:spacing w:val="42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4"/>
          <w:szCs w:val="24"/>
        </w:rPr>
        <w:t>y</w:t>
      </w:r>
      <w:r>
        <w:rPr>
          <w:rFonts w:cs="Calibri" w:hAnsi="Calibri" w:eastAsia="Calibri" w:ascii="Calibri"/>
          <w:spacing w:val="41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position w:val="1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position w:val="1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position w:val="1"/>
          <w:sz w:val="24"/>
          <w:szCs w:val="24"/>
        </w:rPr>
        <w:t>rar</w:t>
      </w:r>
      <w:r>
        <w:rPr>
          <w:rFonts w:cs="Calibri" w:hAnsi="Calibri" w:eastAsia="Calibri" w:ascii="Calibri"/>
          <w:spacing w:val="42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4"/>
          <w:szCs w:val="24"/>
        </w:rPr>
        <w:t>la</w:t>
      </w:r>
      <w:r>
        <w:rPr>
          <w:rFonts w:cs="Calibri" w:hAnsi="Calibri" w:eastAsia="Calibri" w:ascii="Calibri"/>
          <w:spacing w:val="39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position w:val="1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position w:val="1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position w:val="1"/>
          <w:sz w:val="24"/>
          <w:szCs w:val="24"/>
        </w:rPr>
        <w:t>e</w:t>
      </w:r>
      <w:r>
        <w:rPr>
          <w:rFonts w:cs="Calibri" w:hAnsi="Calibri" w:eastAsia="Calibri" w:ascii="Calibri"/>
          <w:spacing w:val="-3"/>
          <w:w w:val="100"/>
          <w:position w:val="1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position w:val="1"/>
          <w:sz w:val="24"/>
          <w:szCs w:val="24"/>
        </w:rPr>
        <w:t>ervación</w:t>
      </w:r>
      <w:r>
        <w:rPr>
          <w:rFonts w:cs="Calibri" w:hAnsi="Calibri" w:eastAsia="Calibri" w:ascii="Calibri"/>
          <w:spacing w:val="43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4"/>
          <w:szCs w:val="24"/>
        </w:rPr>
        <w:t>y</w:t>
      </w:r>
      <w:r>
        <w:rPr>
          <w:rFonts w:cs="Calibri" w:hAnsi="Calibri" w:eastAsia="Calibri" w:ascii="Calibri"/>
          <w:spacing w:val="41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position w:val="1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position w:val="1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position w:val="1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position w:val="1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position w:val="1"/>
          <w:sz w:val="24"/>
          <w:szCs w:val="24"/>
        </w:rPr>
        <w:t>ec</w:t>
      </w:r>
      <w:r>
        <w:rPr>
          <w:rFonts w:cs="Calibri" w:hAnsi="Calibri" w:eastAsia="Calibri" w:ascii="Calibri"/>
          <w:spacing w:val="-1"/>
          <w:w w:val="100"/>
          <w:position w:val="1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position w:val="1"/>
          <w:sz w:val="24"/>
          <w:szCs w:val="24"/>
        </w:rPr>
        <w:t>ión</w:t>
      </w:r>
      <w:r>
        <w:rPr>
          <w:rFonts w:cs="Calibri" w:hAnsi="Calibri" w:eastAsia="Calibri" w:ascii="Calibri"/>
          <w:spacing w:val="41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position w:val="1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position w:val="1"/>
          <w:sz w:val="24"/>
          <w:szCs w:val="24"/>
        </w:rPr>
        <w:t>e</w:t>
      </w:r>
      <w:r>
        <w:rPr>
          <w:rFonts w:cs="Calibri" w:hAnsi="Calibri" w:eastAsia="Calibri" w:ascii="Calibri"/>
          <w:spacing w:val="42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spacing w:val="5"/>
          <w:w w:val="100"/>
          <w:position w:val="1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position w:val="1"/>
          <w:sz w:val="24"/>
          <w:szCs w:val="24"/>
        </w:rPr>
        <w:t>os</w:t>
      </w:r>
      <w:r>
        <w:rPr>
          <w:rFonts w:cs="Calibri" w:hAnsi="Calibri" w:eastAsia="Calibri" w:ascii="Calibri"/>
          <w:spacing w:val="41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position w:val="1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position w:val="1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position w:val="1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position w:val="1"/>
          <w:sz w:val="24"/>
          <w:szCs w:val="24"/>
        </w:rPr>
        <w:t>rsos</w:t>
      </w:r>
      <w:r>
        <w:rPr>
          <w:rFonts w:cs="Calibri" w:hAnsi="Calibri" w:eastAsia="Calibri" w:ascii="Calibri"/>
          <w:spacing w:val="39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position w:val="1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position w:val="1"/>
          <w:sz w:val="24"/>
          <w:szCs w:val="24"/>
        </w:rPr>
        <w:t>or</w:t>
      </w:r>
      <w:r>
        <w:rPr>
          <w:rFonts w:cs="Calibri" w:hAnsi="Calibri" w:eastAsia="Calibri" w:ascii="Calibri"/>
          <w:spacing w:val="1"/>
          <w:w w:val="100"/>
          <w:position w:val="1"/>
          <w:sz w:val="24"/>
          <w:szCs w:val="24"/>
        </w:rPr>
        <w:t>e</w:t>
      </w:r>
      <w:r>
        <w:rPr>
          <w:rFonts w:cs="Calibri" w:hAnsi="Calibri" w:eastAsia="Calibri" w:ascii="Calibri"/>
          <w:spacing w:val="-3"/>
          <w:w w:val="100"/>
          <w:position w:val="1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position w:val="1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position w:val="1"/>
          <w:sz w:val="24"/>
          <w:szCs w:val="24"/>
        </w:rPr>
        <w:t>al</w:t>
      </w:r>
      <w:r>
        <w:rPr>
          <w:rFonts w:cs="Calibri" w:hAnsi="Calibri" w:eastAsia="Calibri" w:ascii="Calibri"/>
          <w:spacing w:val="-1"/>
          <w:w w:val="100"/>
          <w:position w:val="1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position w:val="1"/>
          <w:sz w:val="24"/>
          <w:szCs w:val="24"/>
        </w:rPr>
        <w:t>s,</w:t>
      </w:r>
      <w:r>
        <w:rPr>
          <w:rFonts w:cs="Calibri" w:hAnsi="Calibri" w:eastAsia="Calibri" w:ascii="Calibri"/>
          <w:spacing w:val="41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position w:val="1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position w:val="1"/>
          <w:sz w:val="24"/>
          <w:szCs w:val="24"/>
        </w:rPr>
        <w:t>e</w:t>
      </w:r>
      <w:r>
        <w:rPr>
          <w:rFonts w:cs="Calibri" w:hAnsi="Calibri" w:eastAsia="Calibri" w:ascii="Calibri"/>
          <w:spacing w:val="42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4"/>
          <w:szCs w:val="24"/>
        </w:rPr>
        <w:t>vi</w:t>
      </w:r>
      <w:r>
        <w:rPr>
          <w:rFonts w:cs="Calibri" w:hAnsi="Calibri" w:eastAsia="Calibri" w:ascii="Calibri"/>
          <w:spacing w:val="-2"/>
          <w:w w:val="100"/>
          <w:position w:val="1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position w:val="1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position w:val="0"/>
          <w:sz w:val="24"/>
          <w:szCs w:val="24"/>
        </w:rPr>
      </w:r>
    </w:p>
    <w:p>
      <w:pPr>
        <w:rPr>
          <w:sz w:val="14"/>
          <w:szCs w:val="14"/>
        </w:rPr>
        <w:jc w:val="left"/>
        <w:spacing w:before="6" w:lineRule="exact" w:line="140"/>
      </w:pPr>
      <w:r>
        <w:rPr>
          <w:sz w:val="14"/>
          <w:szCs w:val="14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862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silves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Ár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eg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as.</w:t>
      </w:r>
    </w:p>
    <w:p>
      <w:pPr>
        <w:rPr>
          <w:sz w:val="14"/>
          <w:szCs w:val="14"/>
        </w:rPr>
        <w:jc w:val="left"/>
        <w:spacing w:before="6" w:lineRule="exact" w:line="140"/>
      </w:pPr>
      <w:r>
        <w:rPr>
          <w:sz w:val="14"/>
          <w:szCs w:val="14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502"/>
        <w:sectPr>
          <w:pgMar w:header="0" w:footer="951" w:top="1480" w:bottom="280" w:left="1560" w:right="1580"/>
          <w:pgSz w:w="12240" w:h="15840"/>
        </w:sectPr>
      </w:pP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8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Regist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ácora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sali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iv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ía.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sz w:val="10"/>
          <w:szCs w:val="10"/>
        </w:rPr>
        <w:jc w:val="left"/>
        <w:spacing w:before="4"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spacing w:before="11"/>
        <w:ind w:left="203"/>
      </w:pPr>
      <w:r>
        <w:rPr>
          <w:rFonts w:cs="Calibri" w:hAnsi="Calibri" w:eastAsia="Calibri" w:ascii="Calibri"/>
          <w:b/>
          <w:color w:val="000009"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color w:val="000009"/>
          <w:spacing w:val="0"/>
          <w:w w:val="100"/>
          <w:sz w:val="24"/>
          <w:szCs w:val="24"/>
        </w:rPr>
        <w:t>X.</w:t>
      </w:r>
      <w:r>
        <w:rPr>
          <w:rFonts w:cs="Calibri" w:hAnsi="Calibri" w:eastAsia="Calibri" w:ascii="Calibri"/>
          <w:b/>
          <w:color w:val="000009"/>
          <w:spacing w:val="0"/>
          <w:w w:val="100"/>
          <w:sz w:val="24"/>
          <w:szCs w:val="24"/>
        </w:rPr>
        <w:t>     </w:t>
      </w:r>
      <w:r>
        <w:rPr>
          <w:rFonts w:cs="Calibri" w:hAnsi="Calibri" w:eastAsia="Calibri" w:ascii="Calibri"/>
          <w:b/>
          <w:color w:val="000009"/>
          <w:spacing w:val="2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color w:val="000000"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color w:val="000000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color w:val="000000"/>
          <w:spacing w:val="-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b/>
          <w:color w:val="000000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b/>
          <w:color w:val="000000"/>
          <w:spacing w:val="0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color w:val="000000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color w:val="000000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b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b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color w:val="000000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color w:val="000000"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color w:val="000000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color w:val="000000"/>
          <w:spacing w:val="0"/>
          <w:w w:val="100"/>
          <w:sz w:val="24"/>
          <w:szCs w:val="24"/>
        </w:rPr>
        <w:t>P</w:t>
      </w:r>
      <w:r>
        <w:rPr>
          <w:rFonts w:cs="Calibri" w:hAnsi="Calibri" w:eastAsia="Calibri" w:ascii="Calibri"/>
          <w:b/>
          <w:color w:val="000000"/>
          <w:spacing w:val="-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color w:val="000000"/>
          <w:spacing w:val="0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color w:val="000000"/>
          <w:spacing w:val="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color w:val="000000"/>
          <w:spacing w:val="-2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color w:val="000000"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color w:val="000000"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color w:val="000000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color w:val="000000"/>
          <w:spacing w:val="-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color w:val="000000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color w:val="000000"/>
          <w:spacing w:val="-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b/>
          <w:color w:val="000000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b/>
          <w:color w:val="000000"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color w:val="000000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color w:val="000000"/>
          <w:spacing w:val="-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b/>
          <w:color w:val="000000"/>
          <w:spacing w:val="0"/>
          <w:w w:val="100"/>
          <w:sz w:val="24"/>
          <w:szCs w:val="24"/>
        </w:rPr>
        <w:t>ta</w:t>
      </w:r>
      <w:r>
        <w:rPr>
          <w:rFonts w:cs="Calibri" w:hAnsi="Calibri" w:eastAsia="Calibri" w:ascii="Calibri"/>
          <w:b/>
          <w:color w:val="000000"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color w:val="000000"/>
          <w:spacing w:val="0"/>
          <w:w w:val="100"/>
          <w:sz w:val="24"/>
          <w:szCs w:val="24"/>
        </w:rPr>
        <w:t>: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sz w:val="20"/>
          <w:szCs w:val="20"/>
        </w:rPr>
        <w:jc w:val="left"/>
        <w:spacing w:before="1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59"/>
        <w:ind w:left="822" w:right="75" w:hanging="360"/>
      </w:pP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1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Reali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color w:val="000009"/>
          <w:spacing w:val="2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orr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2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2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vigila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ia</w:t>
      </w:r>
      <w:r>
        <w:rPr>
          <w:rFonts w:cs="Calibri" w:hAnsi="Calibri" w:eastAsia="Calibri" w:ascii="Calibri"/>
          <w:color w:val="000009"/>
          <w:spacing w:val="2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ro</w:t>
      </w:r>
      <w:r>
        <w:rPr>
          <w:rFonts w:cs="Calibri" w:hAnsi="Calibri" w:eastAsia="Calibri" w:ascii="Calibri"/>
          <w:color w:val="000009"/>
          <w:spacing w:val="2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9"/>
          <w:spacing w:val="2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color w:val="000009"/>
          <w:spacing w:val="2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2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in</w:t>
      </w:r>
      <w:r>
        <w:rPr>
          <w:rFonts w:cs="Calibri" w:hAnsi="Calibri" w:eastAsia="Calibri" w:ascii="Calibri"/>
          <w:color w:val="000009"/>
          <w:spacing w:val="2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2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8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color w:val="000009"/>
          <w:spacing w:val="2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2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ve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ir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eg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ria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al.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59"/>
        <w:ind w:left="822" w:right="82" w:hanging="360"/>
      </w:pP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2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color w:val="000009"/>
          <w:spacing w:val="5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ias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irr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g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rsos</w:t>
      </w:r>
      <w:r>
        <w:rPr>
          <w:rFonts w:cs="Calibri" w:hAnsi="Calibri" w:eastAsia="Calibri" w:ascii="Calibri"/>
          <w:color w:val="000009"/>
          <w:spacing w:val="1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les</w:t>
      </w:r>
      <w:r>
        <w:rPr>
          <w:rFonts w:cs="Calibri" w:hAnsi="Calibri" w:eastAsia="Calibri" w:ascii="Calibri"/>
          <w:color w:val="000009"/>
          <w:spacing w:val="1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(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color w:val="000009"/>
          <w:spacing w:val="1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a,</w:t>
      </w:r>
      <w:r>
        <w:rPr>
          <w:rFonts w:cs="Calibri" w:hAnsi="Calibri" w:eastAsia="Calibri" w:ascii="Calibri"/>
          <w:color w:val="000009"/>
          <w:spacing w:val="1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ag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;)</w:t>
      </w:r>
      <w:r>
        <w:rPr>
          <w:rFonts w:cs="Calibri" w:hAnsi="Calibri" w:eastAsia="Calibri" w:ascii="Calibri"/>
          <w:color w:val="000009"/>
          <w:spacing w:val="1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color w:val="000009"/>
          <w:spacing w:val="1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ien</w:t>
      </w:r>
      <w:r>
        <w:rPr>
          <w:rFonts w:cs="Calibri" w:hAnsi="Calibri" w:eastAsia="Calibri" w:ascii="Calibri"/>
          <w:color w:val="000009"/>
          <w:spacing w:val="1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color w:val="000009"/>
          <w:spacing w:val="1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1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é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irr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g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lar.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59"/>
        <w:ind w:left="822" w:right="81" w:hanging="360"/>
      </w:pP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3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Reali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color w:val="000009"/>
          <w:spacing w:val="4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iones</w:t>
      </w:r>
      <w:r>
        <w:rPr>
          <w:rFonts w:cs="Calibri" w:hAnsi="Calibri" w:eastAsia="Calibri" w:ascii="Calibri"/>
          <w:color w:val="000009"/>
          <w:spacing w:val="4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4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oyo</w:t>
      </w:r>
      <w:r>
        <w:rPr>
          <w:rFonts w:cs="Calibri" w:hAnsi="Calibri" w:eastAsia="Calibri" w:ascii="Calibri"/>
          <w:color w:val="000009"/>
          <w:spacing w:val="4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4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color w:val="000009"/>
          <w:spacing w:val="4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4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ara</w:t>
      </w:r>
      <w:r>
        <w:rPr>
          <w:rFonts w:cs="Calibri" w:hAnsi="Calibri" w:eastAsia="Calibri" w:ascii="Calibri"/>
          <w:color w:val="000009"/>
          <w:spacing w:val="4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9"/>
          <w:spacing w:val="4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llo</w:t>
      </w:r>
      <w:r>
        <w:rPr>
          <w:rFonts w:cs="Calibri" w:hAnsi="Calibri" w:eastAsia="Calibri" w:ascii="Calibri"/>
          <w:color w:val="000009"/>
          <w:spacing w:val="4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4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color w:val="000009"/>
          <w:spacing w:val="-4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4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vigila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ia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59"/>
        <w:ind w:left="822" w:right="83" w:hanging="360"/>
      </w:pP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4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oyar</w:t>
      </w:r>
      <w:r>
        <w:rPr>
          <w:rFonts w:cs="Calibri" w:hAnsi="Calibri" w:eastAsia="Calibri" w:ascii="Calibri"/>
          <w:color w:val="000009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color w:val="000009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iversas</w:t>
      </w:r>
      <w:r>
        <w:rPr>
          <w:rFonts w:cs="Calibri" w:hAnsi="Calibri" w:eastAsia="Calibri" w:ascii="Calibri"/>
          <w:color w:val="000009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eria</w:t>
      </w:r>
      <w:r>
        <w:rPr>
          <w:rFonts w:cs="Calibri" w:hAnsi="Calibri" w:eastAsia="Calibri" w:ascii="Calibri"/>
          <w:color w:val="000009"/>
          <w:spacing w:val="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color w:val="000009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color w:val="000009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alic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color w:val="000009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irecci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Cam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Clim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á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á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su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g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o.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spacing w:before="2"/>
        <w:ind w:left="462"/>
      </w:pP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5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3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3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oyo</w:t>
      </w:r>
      <w:r>
        <w:rPr>
          <w:rFonts w:cs="Calibri" w:hAnsi="Calibri" w:eastAsia="Calibri" w:ascii="Calibri"/>
          <w:color w:val="000009"/>
          <w:spacing w:val="2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color w:val="000009"/>
          <w:spacing w:val="2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eve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9"/>
          <w:spacing w:val="3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3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orga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3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2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eva</w:t>
      </w:r>
      <w:r>
        <w:rPr>
          <w:rFonts w:cs="Calibri" w:hAnsi="Calibri" w:eastAsia="Calibri" w:ascii="Calibri"/>
          <w:color w:val="000009"/>
          <w:spacing w:val="3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3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color w:val="000009"/>
          <w:spacing w:val="3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3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sz w:val="14"/>
          <w:szCs w:val="14"/>
        </w:rPr>
        <w:jc w:val="left"/>
        <w:spacing w:before="6" w:lineRule="exact" w:line="140"/>
      </w:pPr>
      <w:r>
        <w:rPr>
          <w:sz w:val="14"/>
          <w:szCs w:val="14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822"/>
      </w:pP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Cam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Cli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á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o,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me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e.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sz w:val="14"/>
          <w:szCs w:val="14"/>
        </w:rPr>
        <w:jc w:val="left"/>
        <w:spacing w:before="6" w:lineRule="exact" w:line="140"/>
      </w:pPr>
      <w:r>
        <w:rPr>
          <w:sz w:val="14"/>
          <w:szCs w:val="14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59"/>
        <w:ind w:left="822" w:right="82" w:hanging="360"/>
      </w:pP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6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4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color w:val="000009"/>
          <w:spacing w:val="4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color w:val="000009"/>
          <w:spacing w:val="4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iones</w:t>
      </w:r>
      <w:r>
        <w:rPr>
          <w:rFonts w:cs="Calibri" w:hAnsi="Calibri" w:eastAsia="Calibri" w:ascii="Calibri"/>
          <w:color w:val="000009"/>
          <w:spacing w:val="4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4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color w:val="000009"/>
          <w:spacing w:val="4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9"/>
          <w:spacing w:val="4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ación</w:t>
      </w:r>
      <w:r>
        <w:rPr>
          <w:rFonts w:cs="Calibri" w:hAnsi="Calibri" w:eastAsia="Calibri" w:ascii="Calibri"/>
          <w:color w:val="000009"/>
          <w:spacing w:val="4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re</w:t>
      </w:r>
      <w:r>
        <w:rPr>
          <w:rFonts w:cs="Calibri" w:hAnsi="Calibri" w:eastAsia="Calibri" w:ascii="Calibri"/>
          <w:color w:val="000009"/>
          <w:spacing w:val="4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9"/>
          <w:spacing w:val="4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4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me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omo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olec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ón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(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ra).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60"/>
        <w:ind w:left="822" w:right="81" w:hanging="360"/>
      </w:pP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7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oyar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irección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Cam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Climá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alice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eria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aci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j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e,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así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omo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ara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ge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ias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es.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spacing w:lineRule="exact" w:line="280"/>
        <w:ind w:left="462"/>
      </w:pPr>
      <w:r>
        <w:rPr>
          <w:rFonts w:cs="Calibri" w:hAnsi="Calibri" w:eastAsia="Calibri" w:ascii="Calibri"/>
          <w:color w:val="000009"/>
          <w:spacing w:val="1"/>
          <w:w w:val="100"/>
          <w:position w:val="1"/>
          <w:sz w:val="24"/>
          <w:szCs w:val="24"/>
        </w:rPr>
        <w:t>8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.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  </w:t>
      </w:r>
      <w:r>
        <w:rPr>
          <w:rFonts w:cs="Calibri" w:hAnsi="Calibri" w:eastAsia="Calibri" w:ascii="Calibri"/>
          <w:color w:val="000009"/>
          <w:spacing w:val="2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Regist</w:t>
      </w:r>
      <w:r>
        <w:rPr>
          <w:rFonts w:cs="Calibri" w:hAnsi="Calibri" w:eastAsia="Calibri" w:ascii="Calibri"/>
          <w:color w:val="000009"/>
          <w:spacing w:val="1"/>
          <w:w w:val="100"/>
          <w:position w:val="1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ar</w:t>
      </w:r>
      <w:r>
        <w:rPr>
          <w:rFonts w:cs="Calibri" w:hAnsi="Calibri" w:eastAsia="Calibri" w:ascii="Calibri"/>
          <w:color w:val="000009"/>
          <w:spacing w:val="1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position w:val="1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2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-1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position w:val="1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-2"/>
          <w:w w:val="100"/>
          <w:position w:val="1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position w:val="1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ácora</w:t>
      </w:r>
      <w:r>
        <w:rPr>
          <w:rFonts w:cs="Calibri" w:hAnsi="Calibri" w:eastAsia="Calibri" w:ascii="Calibri"/>
          <w:color w:val="000009"/>
          <w:spacing w:val="-1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position w:val="1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4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sali</w:t>
      </w:r>
      <w:r>
        <w:rPr>
          <w:rFonts w:cs="Calibri" w:hAnsi="Calibri" w:eastAsia="Calibri" w:ascii="Calibri"/>
          <w:color w:val="000009"/>
          <w:spacing w:val="1"/>
          <w:w w:val="100"/>
          <w:position w:val="1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as</w:t>
      </w:r>
      <w:r>
        <w:rPr>
          <w:rFonts w:cs="Calibri" w:hAnsi="Calibri" w:eastAsia="Calibri" w:ascii="Calibri"/>
          <w:color w:val="000009"/>
          <w:spacing w:val="-2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position w:val="1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las</w:t>
      </w:r>
      <w:r>
        <w:rPr>
          <w:rFonts w:cs="Calibri" w:hAnsi="Calibri" w:eastAsia="Calibri" w:ascii="Calibri"/>
          <w:color w:val="000009"/>
          <w:spacing w:val="1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ac</w:t>
      </w:r>
      <w:r>
        <w:rPr>
          <w:rFonts w:cs="Calibri" w:hAnsi="Calibri" w:eastAsia="Calibri" w:ascii="Calibri"/>
          <w:color w:val="000009"/>
          <w:spacing w:val="1"/>
          <w:w w:val="100"/>
          <w:position w:val="1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iv</w:t>
      </w:r>
      <w:r>
        <w:rPr>
          <w:rFonts w:cs="Calibri" w:hAnsi="Calibri" w:eastAsia="Calibri" w:ascii="Calibri"/>
          <w:color w:val="000009"/>
          <w:spacing w:val="-3"/>
          <w:w w:val="100"/>
          <w:position w:val="1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position w:val="1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1"/>
          <w:w w:val="100"/>
          <w:position w:val="1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1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position w:val="1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al</w:t>
      </w:r>
      <w:r>
        <w:rPr>
          <w:rFonts w:cs="Calibri" w:hAnsi="Calibri" w:eastAsia="Calibri" w:ascii="Calibri"/>
          <w:color w:val="000009"/>
          <w:spacing w:val="-2"/>
          <w:w w:val="100"/>
          <w:position w:val="1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position w:val="1"/>
          <w:sz w:val="24"/>
          <w:szCs w:val="24"/>
        </w:rPr>
        <w:t>z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position w:val="1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as</w:t>
      </w:r>
      <w:r>
        <w:rPr>
          <w:rFonts w:cs="Calibri" w:hAnsi="Calibri" w:eastAsia="Calibri" w:ascii="Calibri"/>
          <w:color w:val="000009"/>
          <w:spacing w:val="-2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en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el</w:t>
      </w:r>
      <w:r>
        <w:rPr>
          <w:rFonts w:cs="Calibri" w:hAnsi="Calibri" w:eastAsia="Calibri" w:ascii="Calibri"/>
          <w:color w:val="000009"/>
          <w:spacing w:val="-1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position w:val="1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ía.</w:t>
      </w:r>
      <w:r>
        <w:rPr>
          <w:rFonts w:cs="Calibri" w:hAnsi="Calibri" w:eastAsia="Calibri" w:ascii="Calibri"/>
          <w:color w:val="000000"/>
          <w:spacing w:val="0"/>
          <w:w w:val="100"/>
          <w:position w:val="0"/>
          <w:sz w:val="24"/>
          <w:szCs w:val="2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4"/>
          <w:szCs w:val="24"/>
        </w:rPr>
        <w:jc w:val="left"/>
        <w:spacing w:before="1" w:lineRule="exact" w:line="240"/>
      </w:pPr>
      <w:r>
        <w:rPr>
          <w:sz w:val="24"/>
          <w:szCs w:val="24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spacing w:lineRule="auto" w:line="359"/>
        <w:ind w:left="102" w:right="82"/>
      </w:pP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2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1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6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b/>
          <w:spacing w:val="2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2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2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lación</w:t>
      </w:r>
      <w:r>
        <w:rPr>
          <w:rFonts w:cs="Calibri" w:hAnsi="Calibri" w:eastAsia="Calibri" w:ascii="Calibri"/>
          <w:spacing w:val="2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2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2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2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spacing w:val="2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2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spacing w:val="2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servar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á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2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sig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s:</w:t>
      </w:r>
    </w:p>
    <w:p>
      <w:pPr>
        <w:rPr>
          <w:sz w:val="19"/>
          <w:szCs w:val="19"/>
        </w:rPr>
        <w:jc w:val="left"/>
        <w:spacing w:before="9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tabs>
          <w:tab w:pos="800" w:val="left"/>
        </w:tabs>
        <w:jc w:val="both"/>
        <w:spacing w:lineRule="auto" w:line="359"/>
        <w:ind w:left="822" w:right="84" w:hanging="480"/>
      </w:pP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I.</w:t>
        <w:tab/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color w:val="000009"/>
          <w:spacing w:val="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ecosis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color w:val="000009"/>
          <w:spacing w:val="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on</w:t>
      </w:r>
      <w:r>
        <w:rPr>
          <w:rFonts w:cs="Calibri" w:hAnsi="Calibri" w:eastAsia="Calibri" w:ascii="Calibri"/>
          <w:color w:val="000009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color w:val="000009"/>
          <w:spacing w:val="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ú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soc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ad</w:t>
      </w:r>
      <w:r>
        <w:rPr>
          <w:rFonts w:cs="Calibri" w:hAnsi="Calibri" w:eastAsia="Calibri" w:ascii="Calibri"/>
          <w:color w:val="000009"/>
          <w:spacing w:val="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9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il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rio</w:t>
      </w:r>
      <w:r>
        <w:rPr>
          <w:rFonts w:cs="Calibri" w:hAnsi="Calibri" w:eastAsia="Calibri" w:ascii="Calibri"/>
          <w:color w:val="000009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vi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il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ivas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io,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ís.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sz w:val="20"/>
          <w:szCs w:val="20"/>
        </w:rPr>
        <w:jc w:val="left"/>
        <w:spacing w:before="2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tabs>
          <w:tab w:pos="800" w:val="left"/>
        </w:tabs>
        <w:jc w:val="both"/>
        <w:spacing w:lineRule="auto" w:line="359"/>
        <w:ind w:left="822" w:right="77" w:hanging="542"/>
        <w:sectPr>
          <w:pgMar w:header="0" w:footer="951" w:top="1480" w:bottom="280" w:left="1600" w:right="1580"/>
          <w:pgSz w:w="12240" w:h="15840"/>
        </w:sectPr>
      </w:pP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II.</w:t>
        <w:tab/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ecosis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ment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ser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vec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aseg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re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iv</w:t>
      </w:r>
      <w:r>
        <w:rPr>
          <w:rFonts w:cs="Calibri" w:hAnsi="Calibri" w:eastAsia="Calibri" w:ascii="Calibri"/>
          <w:color w:val="000000"/>
          <w:spacing w:val="-3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ad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ima</w:t>
      </w:r>
      <w:r>
        <w:rPr>
          <w:rFonts w:cs="Calibri" w:hAnsi="Calibri" w:eastAsia="Calibri" w:ascii="Calibri"/>
          <w:color w:val="000000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le,</w:t>
      </w:r>
      <w:r>
        <w:rPr>
          <w:rFonts w:cs="Calibri" w:hAnsi="Calibri" w:eastAsia="Calibri" w:ascii="Calibri"/>
          <w:color w:val="000000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le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on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su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ili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ecol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gi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o.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ás,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si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án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ri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6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ios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servación</w:t>
      </w:r>
      <w:r>
        <w:rPr>
          <w:rFonts w:cs="Calibri" w:hAnsi="Calibri" w:eastAsia="Calibri" w:ascii="Calibri"/>
          <w:color w:val="000000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ación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il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rio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ecol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gi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o.</w:t>
      </w:r>
    </w:p>
    <w:p>
      <w:pPr>
        <w:rPr>
          <w:rFonts w:cs="Calibri" w:hAnsi="Calibri" w:eastAsia="Calibri" w:ascii="Calibri"/>
          <w:sz w:val="24"/>
          <w:szCs w:val="24"/>
        </w:rPr>
        <w:tabs>
          <w:tab w:pos="820" w:val="left"/>
        </w:tabs>
        <w:jc w:val="both"/>
        <w:spacing w:before="46" w:lineRule="auto" w:line="360"/>
        <w:ind w:left="842" w:right="56" w:hanging="602"/>
      </w:pP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III.</w:t>
        <w:tab/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To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3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ers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3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3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3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3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is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3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3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3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3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3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ara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3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esa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o,</w:t>
      </w:r>
      <w:r>
        <w:rPr>
          <w:rFonts w:cs="Calibri" w:hAnsi="Calibri" w:eastAsia="Calibri" w:ascii="Calibri"/>
          <w:color w:val="000000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sa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ar;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lo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ér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Regl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me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ás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is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osi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le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g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glam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color w:val="000000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lica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les,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oma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á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me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sean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ecesar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serv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ese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o.</w:t>
      </w:r>
    </w:p>
    <w:p>
      <w:pPr>
        <w:rPr>
          <w:sz w:val="19"/>
          <w:szCs w:val="19"/>
        </w:rPr>
        <w:jc w:val="left"/>
        <w:spacing w:before="8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tabs>
          <w:tab w:pos="820" w:val="left"/>
        </w:tabs>
        <w:jc w:val="both"/>
        <w:spacing w:lineRule="auto" w:line="359"/>
        <w:ind w:left="842" w:right="61" w:hanging="617"/>
      </w:pP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IV.</w:t>
        <w:tab/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  </w:t>
      </w:r>
      <w:r>
        <w:rPr>
          <w:rFonts w:cs="Calibri" w:hAnsi="Calibri" w:eastAsia="Calibri" w:ascii="Calibri"/>
          <w:color w:val="000000"/>
          <w:spacing w:val="1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  </w:t>
      </w:r>
      <w:r>
        <w:rPr>
          <w:rFonts w:cs="Calibri" w:hAnsi="Calibri" w:eastAsia="Calibri" w:ascii="Calibri"/>
          <w:color w:val="000000"/>
          <w:spacing w:val="1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s,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  </w:t>
      </w:r>
      <w:r>
        <w:rPr>
          <w:rFonts w:cs="Calibri" w:hAnsi="Calibri" w:eastAsia="Calibri" w:ascii="Calibri"/>
          <w:color w:val="000000"/>
          <w:spacing w:val="1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así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  </w:t>
      </w:r>
      <w:r>
        <w:rPr>
          <w:rFonts w:cs="Calibri" w:hAnsi="Calibri" w:eastAsia="Calibri" w:ascii="Calibri"/>
          <w:color w:val="000000"/>
          <w:spacing w:val="1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omo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  </w:t>
      </w:r>
      <w:r>
        <w:rPr>
          <w:rFonts w:cs="Calibri" w:hAnsi="Calibri" w:eastAsia="Calibri" w:ascii="Calibri"/>
          <w:color w:val="000000"/>
          <w:spacing w:val="1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  </w:t>
      </w:r>
      <w:r>
        <w:rPr>
          <w:rFonts w:cs="Calibri" w:hAnsi="Calibri" w:eastAsia="Calibri" w:ascii="Calibri"/>
          <w:color w:val="000000"/>
          <w:spacing w:val="1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socie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  </w:t>
      </w:r>
      <w:r>
        <w:rPr>
          <w:rFonts w:cs="Calibri" w:hAnsi="Calibri" w:eastAsia="Calibri" w:ascii="Calibri"/>
          <w:color w:val="000000"/>
          <w:spacing w:val="1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  </w:t>
      </w:r>
      <w:r>
        <w:rPr>
          <w:rFonts w:cs="Calibri" w:hAnsi="Calibri" w:eastAsia="Calibri" w:ascii="Calibri"/>
          <w:color w:val="000000"/>
          <w:spacing w:val="1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mir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  </w:t>
      </w:r>
      <w:r>
        <w:rPr>
          <w:rFonts w:cs="Calibri" w:hAnsi="Calibri" w:eastAsia="Calibri" w:ascii="Calibri"/>
          <w:color w:val="000000"/>
          <w:spacing w:val="1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ili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ili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rio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ecol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gi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o.</w:t>
      </w:r>
    </w:p>
    <w:p>
      <w:pPr>
        <w:rPr>
          <w:sz w:val="20"/>
          <w:szCs w:val="20"/>
        </w:rPr>
        <w:jc w:val="left"/>
        <w:spacing w:before="2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tabs>
          <w:tab w:pos="820" w:val="left"/>
        </w:tabs>
        <w:jc w:val="both"/>
        <w:spacing w:lineRule="auto" w:line="360"/>
        <w:ind w:left="842" w:right="56" w:hanging="557"/>
      </w:pP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V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.</w:t>
        <w:tab/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color w:val="000000"/>
          <w:spacing w:val="2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ili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color w:val="000000"/>
          <w:spacing w:val="2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color w:val="000000"/>
          <w:spacing w:val="2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color w:val="000000"/>
          <w:spacing w:val="2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ili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color w:val="000000"/>
          <w:spacing w:val="2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eco</w:t>
      </w:r>
      <w:r>
        <w:rPr>
          <w:rFonts w:cs="Calibri" w:hAnsi="Calibri" w:eastAsia="Calibri" w:ascii="Calibri"/>
          <w:color w:val="000000"/>
          <w:spacing w:val="6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ógi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o,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color w:val="000000"/>
          <w:spacing w:val="2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om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color w:val="000000"/>
          <w:spacing w:val="2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color w:val="000000"/>
          <w:spacing w:val="2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iones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omo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án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ali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vi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ras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ge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es.</w:t>
      </w:r>
    </w:p>
    <w:p>
      <w:pPr>
        <w:rPr>
          <w:sz w:val="19"/>
          <w:szCs w:val="19"/>
        </w:rPr>
        <w:jc w:val="left"/>
        <w:spacing w:before="9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59"/>
        <w:ind w:left="842" w:right="61" w:hanging="617"/>
      </w:pP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VI.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   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0"/>
          <w:spacing w:val="1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v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color w:val="000000"/>
          <w:spacing w:val="1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2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color w:val="000000"/>
          <w:spacing w:val="1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sas</w:t>
      </w:r>
      <w:r>
        <w:rPr>
          <w:rFonts w:cs="Calibri" w:hAnsi="Calibri" w:eastAsia="Calibri" w:ascii="Calibri"/>
          <w:color w:val="000000"/>
          <w:spacing w:val="1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2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color w:val="000000"/>
          <w:spacing w:val="2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g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2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2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0"/>
          <w:spacing w:val="2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color w:val="000000"/>
          <w:spacing w:val="1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az</w:t>
      </w:r>
      <w:r>
        <w:rPr>
          <w:rFonts w:cs="Calibri" w:hAnsi="Calibri" w:eastAsia="Calibri" w:ascii="Calibri"/>
          <w:color w:val="000000"/>
          <w:spacing w:val="1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ara</w:t>
      </w:r>
      <w:r>
        <w:rPr>
          <w:rFonts w:cs="Calibri" w:hAnsi="Calibri" w:eastAsia="Calibri" w:ascii="Calibri"/>
          <w:color w:val="000000"/>
          <w:spacing w:val="1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evi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color w:val="000000"/>
          <w:spacing w:val="2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ili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ios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eco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ógi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os.</w:t>
      </w:r>
    </w:p>
    <w:p>
      <w:pPr>
        <w:rPr>
          <w:sz w:val="20"/>
          <w:szCs w:val="20"/>
        </w:rPr>
        <w:jc w:val="left"/>
        <w:spacing w:before="2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59"/>
        <w:ind w:left="842" w:right="60" w:hanging="677"/>
      </w:pP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VI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   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0"/>
          <w:spacing w:val="1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vec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1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1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color w:val="000000"/>
          <w:spacing w:val="1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3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rsos</w:t>
      </w:r>
      <w:r>
        <w:rPr>
          <w:rFonts w:cs="Calibri" w:hAnsi="Calibri" w:eastAsia="Calibri" w:ascii="Calibri"/>
          <w:color w:val="000000"/>
          <w:spacing w:val="1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ra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0"/>
          <w:spacing w:val="1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1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ov</w:t>
      </w:r>
      <w:r>
        <w:rPr>
          <w:rFonts w:cs="Calibri" w:hAnsi="Calibri" w:eastAsia="Calibri" w:ascii="Calibri"/>
          <w:color w:val="000000"/>
          <w:spacing w:val="-3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les,</w:t>
      </w:r>
      <w:r>
        <w:rPr>
          <w:rFonts w:cs="Calibri" w:hAnsi="Calibri" w:eastAsia="Calibri" w:ascii="Calibri"/>
          <w:color w:val="000000"/>
          <w:spacing w:val="1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1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arse</w:t>
      </w:r>
      <w:r>
        <w:rPr>
          <w:rFonts w:cs="Calibri" w:hAnsi="Calibri" w:eastAsia="Calibri" w:ascii="Calibri"/>
          <w:color w:val="000000"/>
          <w:spacing w:val="1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ma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era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aseg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ma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versi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sili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ia.</w:t>
      </w:r>
    </w:p>
    <w:p>
      <w:pPr>
        <w:rPr>
          <w:sz w:val="19"/>
          <w:szCs w:val="19"/>
        </w:rPr>
        <w:jc w:val="left"/>
        <w:spacing w:before="9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59"/>
        <w:ind w:left="842" w:right="63" w:hanging="739"/>
      </w:pP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VI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I.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   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color w:val="000000"/>
          <w:spacing w:val="2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rsos</w:t>
      </w:r>
      <w:r>
        <w:rPr>
          <w:rFonts w:cs="Calibri" w:hAnsi="Calibri" w:eastAsia="Calibri" w:ascii="Calibri"/>
          <w:color w:val="000000"/>
          <w:spacing w:val="1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ra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0"/>
          <w:spacing w:val="2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2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ova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les</w:t>
      </w:r>
      <w:r>
        <w:rPr>
          <w:rFonts w:cs="Calibri" w:hAnsi="Calibri" w:eastAsia="Calibri" w:ascii="Calibri"/>
          <w:color w:val="000000"/>
          <w:spacing w:val="1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2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ili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arse</w:t>
      </w:r>
      <w:r>
        <w:rPr>
          <w:rFonts w:cs="Calibri" w:hAnsi="Calibri" w:eastAsia="Calibri" w:ascii="Calibri"/>
          <w:color w:val="000000"/>
          <w:spacing w:val="2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2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1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2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2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evi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2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eligro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su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g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g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5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ógi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v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rsos.</w:t>
      </w:r>
    </w:p>
    <w:p>
      <w:pPr>
        <w:rPr>
          <w:sz w:val="20"/>
          <w:szCs w:val="20"/>
        </w:rPr>
        <w:jc w:val="left"/>
        <w:spacing w:before="2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tabs>
          <w:tab w:pos="820" w:val="left"/>
        </w:tabs>
        <w:jc w:val="both"/>
        <w:spacing w:lineRule="auto" w:line="359"/>
        <w:ind w:left="842" w:right="66" w:hanging="605"/>
      </w:pP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IX.</w:t>
        <w:tab/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0"/>
          <w:spacing w:val="2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oor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aci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3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3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0"/>
          <w:spacing w:val="2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is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0"/>
          <w:spacing w:val="2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ór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0"/>
          <w:spacing w:val="3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3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3"/>
          <w:w w:val="100"/>
          <w:sz w:val="24"/>
          <w:szCs w:val="24"/>
        </w:rPr>
        <w:t>g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3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0"/>
          <w:spacing w:val="2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0"/>
          <w:spacing w:val="3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aci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3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on</w:t>
      </w:r>
      <w:r>
        <w:rPr>
          <w:rFonts w:cs="Calibri" w:hAnsi="Calibri" w:eastAsia="Calibri" w:ascii="Calibri"/>
          <w:color w:val="000000"/>
          <w:spacing w:val="3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socie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son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is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les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ara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ef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acia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eco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ógi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as.</w:t>
      </w:r>
    </w:p>
    <w:p>
      <w:pPr>
        <w:rPr>
          <w:sz w:val="19"/>
          <w:szCs w:val="19"/>
        </w:rPr>
        <w:jc w:val="left"/>
        <w:spacing w:before="9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tabs>
          <w:tab w:pos="820" w:val="left"/>
        </w:tabs>
        <w:jc w:val="both"/>
        <w:spacing w:lineRule="auto" w:line="359"/>
        <w:ind w:left="842" w:right="62" w:hanging="545"/>
      </w:pP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X.</w:t>
        <w:tab/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0"/>
          <w:spacing w:val="3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j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3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ri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color w:val="000000"/>
          <w:spacing w:val="3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3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0"/>
          <w:spacing w:val="3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ación</w:t>
      </w:r>
      <w:r>
        <w:rPr>
          <w:rFonts w:cs="Calibri" w:hAnsi="Calibri" w:eastAsia="Calibri" w:ascii="Calibri"/>
          <w:color w:val="000000"/>
          <w:spacing w:val="3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eco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ógi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3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3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son</w:t>
      </w:r>
      <w:r>
        <w:rPr>
          <w:rFonts w:cs="Calibri" w:hAnsi="Calibri" w:eastAsia="Calibri" w:ascii="Calibri"/>
          <w:color w:val="000000"/>
          <w:spacing w:val="3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solam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3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color w:val="000000"/>
          <w:spacing w:val="3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ivi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os,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si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é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gr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rga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acio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sociale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.</w:t>
      </w:r>
    </w:p>
    <w:p>
      <w:pPr>
        <w:rPr>
          <w:sz w:val="20"/>
          <w:szCs w:val="20"/>
        </w:rPr>
        <w:jc w:val="left"/>
        <w:spacing w:before="2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tabs>
          <w:tab w:pos="820" w:val="left"/>
        </w:tabs>
        <w:jc w:val="both"/>
        <w:spacing w:lineRule="auto" w:line="360"/>
        <w:ind w:left="842" w:right="62" w:hanging="605"/>
      </w:pP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XI.</w:t>
        <w:tab/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0"/>
          <w:spacing w:val="1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ósi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1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1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0"/>
          <w:spacing w:val="1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ación</w:t>
      </w:r>
      <w:r>
        <w:rPr>
          <w:rFonts w:cs="Calibri" w:hAnsi="Calibri" w:eastAsia="Calibri" w:ascii="Calibri"/>
          <w:color w:val="000000"/>
          <w:spacing w:val="1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1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0"/>
          <w:spacing w:val="1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1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color w:val="000000"/>
          <w:spacing w:val="1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color w:val="000000"/>
          <w:spacing w:val="1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0"/>
          <w:spacing w:val="1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rien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lación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soci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ad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ra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z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a,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licación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ism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g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ecosi</w:t>
      </w:r>
      <w:r>
        <w:rPr>
          <w:rFonts w:cs="Calibri" w:hAnsi="Calibri" w:eastAsia="Calibri" w:ascii="Calibri"/>
          <w:color w:val="000000"/>
          <w:spacing w:val="4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as.</w:t>
      </w:r>
    </w:p>
    <w:p>
      <w:pPr>
        <w:rPr>
          <w:sz w:val="20"/>
          <w:szCs w:val="20"/>
        </w:rPr>
        <w:jc w:val="left"/>
        <w:spacing w:before="1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59"/>
        <w:ind w:left="842" w:right="62" w:hanging="667"/>
        <w:sectPr>
          <w:pgMar w:header="0" w:footer="951" w:top="1480" w:bottom="280" w:left="1580" w:right="1600"/>
          <w:pgSz w:w="12240" w:h="15840"/>
        </w:sectPr>
      </w:pP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XI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   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0"/>
          <w:spacing w:val="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0"/>
          <w:spacing w:val="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0"/>
          <w:spacing w:val="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0"/>
          <w:spacing w:val="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ve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ón</w:t>
      </w:r>
      <w:r>
        <w:rPr>
          <w:rFonts w:cs="Calibri" w:hAnsi="Calibri" w:eastAsia="Calibri" w:ascii="Calibri"/>
          <w:color w:val="000000"/>
          <w:spacing w:val="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0"/>
          <w:spacing w:val="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ación</w:t>
      </w:r>
      <w:r>
        <w:rPr>
          <w:rFonts w:cs="Calibri" w:hAnsi="Calibri" w:eastAsia="Calibri" w:ascii="Calibri"/>
          <w:color w:val="000000"/>
          <w:spacing w:val="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al,</w:t>
      </w:r>
      <w:r>
        <w:rPr>
          <w:rFonts w:cs="Calibri" w:hAnsi="Calibri" w:eastAsia="Calibri" w:ascii="Calibri"/>
          <w:color w:val="000000"/>
          <w:spacing w:val="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así</w:t>
      </w:r>
      <w:r>
        <w:rPr>
          <w:rFonts w:cs="Calibri" w:hAnsi="Calibri" w:eastAsia="Calibri" w:ascii="Calibri"/>
          <w:color w:val="000000"/>
          <w:spacing w:val="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omo</w:t>
      </w:r>
      <w:r>
        <w:rPr>
          <w:rFonts w:cs="Calibri" w:hAnsi="Calibri" w:eastAsia="Calibri" w:ascii="Calibri"/>
          <w:color w:val="000000"/>
          <w:spacing w:val="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0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vec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ment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ral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me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j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ora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ral</w:t>
      </w:r>
      <w:r>
        <w:rPr>
          <w:rFonts w:cs="Calibri" w:hAnsi="Calibri" w:eastAsia="Calibri" w:ascii="Calibri"/>
          <w:color w:val="000000"/>
          <w:spacing w:val="1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1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color w:val="000000"/>
          <w:spacing w:val="1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mi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0"/>
          <w:spacing w:val="1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os,</w:t>
      </w:r>
      <w:r>
        <w:rPr>
          <w:rFonts w:cs="Calibri" w:hAnsi="Calibri" w:eastAsia="Calibri" w:ascii="Calibri"/>
          <w:color w:val="000000"/>
          <w:spacing w:val="1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1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0"/>
          <w:spacing w:val="1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ment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les</w:t>
      </w:r>
      <w:r>
        <w:rPr>
          <w:rFonts w:cs="Calibri" w:hAnsi="Calibri" w:eastAsia="Calibri" w:ascii="Calibri"/>
          <w:color w:val="000000"/>
          <w:spacing w:val="1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ra</w:t>
      </w:r>
      <w:r>
        <w:rPr>
          <w:rFonts w:cs="Calibri" w:hAnsi="Calibri" w:eastAsia="Calibri" w:ascii="Calibri"/>
          <w:color w:val="000000"/>
          <w:spacing w:val="1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var</w:t>
      </w:r>
    </w:p>
    <w:p>
      <w:pPr>
        <w:rPr>
          <w:rFonts w:cs="Calibri" w:hAnsi="Calibri" w:eastAsia="Calibri" w:ascii="Calibri"/>
          <w:sz w:val="24"/>
          <w:szCs w:val="24"/>
        </w:rPr>
        <w:jc w:val="left"/>
        <w:spacing w:before="46"/>
        <w:ind w:left="842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lació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</w:t>
      </w:r>
    </w:p>
    <w:p>
      <w:pPr>
        <w:rPr>
          <w:sz w:val="14"/>
          <w:szCs w:val="14"/>
        </w:rPr>
        <w:jc w:val="left"/>
        <w:spacing w:before="8" w:lineRule="exact" w:line="140"/>
      </w:pPr>
      <w:r>
        <w:rPr>
          <w:sz w:val="14"/>
          <w:szCs w:val="1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59"/>
        <w:ind w:left="842" w:right="82" w:hanging="727"/>
      </w:pP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XI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I.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    </w:t>
      </w:r>
      <w:r>
        <w:rPr>
          <w:rFonts w:cs="Calibri" w:hAnsi="Calibri" w:eastAsia="Calibri" w:ascii="Calibri"/>
          <w:color w:val="000009"/>
          <w:spacing w:val="2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Qui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1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aga</w:t>
      </w:r>
      <w:r>
        <w:rPr>
          <w:rFonts w:cs="Calibri" w:hAnsi="Calibri" w:eastAsia="Calibri" w:ascii="Calibri"/>
          <w:color w:val="000000"/>
          <w:spacing w:val="1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1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1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color w:val="000000"/>
          <w:spacing w:val="1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rsos</w:t>
      </w:r>
      <w:r>
        <w:rPr>
          <w:rFonts w:cs="Calibri" w:hAnsi="Calibri" w:eastAsia="Calibri" w:ascii="Calibri"/>
          <w:color w:val="000000"/>
          <w:spacing w:val="1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0"/>
          <w:spacing w:val="1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1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1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ras</w:t>
      </w:r>
      <w:r>
        <w:rPr>
          <w:rFonts w:cs="Calibri" w:hAnsi="Calibri" w:eastAsia="Calibri" w:ascii="Calibri"/>
          <w:color w:val="000000"/>
          <w:spacing w:val="1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1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ivi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0"/>
          <w:spacing w:val="1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1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e,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á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liga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v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ir,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imi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arar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0"/>
          <w:spacing w:val="5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0"/>
          <w:spacing w:val="5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5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5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ación</w:t>
      </w:r>
      <w:r>
        <w:rPr>
          <w:rFonts w:cs="Calibri" w:hAnsi="Calibri" w:eastAsia="Calibri" w:ascii="Calibri"/>
          <w:color w:val="000000"/>
          <w:spacing w:val="5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im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e.</w:t>
      </w:r>
      <w:r>
        <w:rPr>
          <w:rFonts w:cs="Calibri" w:hAnsi="Calibri" w:eastAsia="Calibri" w:ascii="Calibri"/>
          <w:color w:val="000000"/>
          <w:spacing w:val="5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Asimi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color w:val="000000"/>
          <w:spacing w:val="5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iv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rse</w:t>
      </w:r>
      <w:r>
        <w:rPr>
          <w:rFonts w:cs="Calibri" w:hAnsi="Calibri" w:eastAsia="Calibri" w:ascii="Calibri"/>
          <w:color w:val="000000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ien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j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vec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era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le</w:t>
      </w:r>
      <w:r>
        <w:rPr>
          <w:rFonts w:cs="Calibri" w:hAnsi="Calibri" w:eastAsia="Calibri" w:ascii="Calibri"/>
          <w:color w:val="000000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rsos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ral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s.</w:t>
      </w:r>
    </w:p>
    <w:p>
      <w:pPr>
        <w:rPr>
          <w:sz w:val="20"/>
          <w:szCs w:val="20"/>
        </w:rPr>
        <w:jc w:val="left"/>
        <w:spacing w:before="2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tabs>
          <w:tab w:pos="820" w:val="left"/>
        </w:tabs>
        <w:jc w:val="both"/>
        <w:spacing w:lineRule="auto" w:line="360"/>
        <w:ind w:left="842" w:right="73" w:hanging="742"/>
      </w:pP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XIV.</w:t>
        <w:tab/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ir</w:t>
      </w:r>
      <w:r>
        <w:rPr>
          <w:rFonts w:cs="Calibri" w:hAnsi="Calibri" w:eastAsia="Calibri" w:ascii="Calibri"/>
          <w:color w:val="000000"/>
          <w:spacing w:val="4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0"/>
          <w:spacing w:val="4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vu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ili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4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4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0"/>
          <w:spacing w:val="4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lación</w:t>
      </w:r>
      <w:r>
        <w:rPr>
          <w:rFonts w:cs="Calibri" w:hAnsi="Calibri" w:eastAsia="Calibri" w:ascii="Calibri"/>
          <w:color w:val="000000"/>
          <w:spacing w:val="4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0"/>
          <w:spacing w:val="4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4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4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4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color w:val="000000"/>
          <w:spacing w:val="4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0"/>
          <w:spacing w:val="4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color w:val="000000"/>
          <w:spacing w:val="1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limá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1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así</w:t>
      </w:r>
      <w:r>
        <w:rPr>
          <w:rFonts w:cs="Calibri" w:hAnsi="Calibri" w:eastAsia="Calibri" w:ascii="Calibri"/>
          <w:color w:val="000000"/>
          <w:spacing w:val="1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mo</w:t>
      </w:r>
      <w:r>
        <w:rPr>
          <w:rFonts w:cs="Calibri" w:hAnsi="Calibri" w:eastAsia="Calibri" w:ascii="Calibri"/>
          <w:color w:val="000000"/>
          <w:spacing w:val="1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im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lsar</w:t>
      </w:r>
      <w:r>
        <w:rPr>
          <w:rFonts w:cs="Calibri" w:hAnsi="Calibri" w:eastAsia="Calibri" w:ascii="Calibri"/>
          <w:color w:val="000000"/>
          <w:spacing w:val="1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0"/>
          <w:spacing w:val="1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ación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1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0"/>
          <w:spacing w:val="1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gi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1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0"/>
          <w:spacing w:val="1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v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1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ara</w:t>
      </w:r>
      <w:r>
        <w:rPr>
          <w:rFonts w:cs="Calibri" w:hAnsi="Calibri" w:eastAsia="Calibri" w:ascii="Calibri"/>
          <w:color w:val="000000"/>
          <w:spacing w:val="2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esa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io.</w:t>
      </w:r>
    </w:p>
    <w:p>
      <w:pPr>
        <w:rPr>
          <w:sz w:val="19"/>
          <w:szCs w:val="19"/>
        </w:rPr>
        <w:jc w:val="left"/>
        <w:spacing w:before="9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spacing w:lineRule="auto" w:line="359"/>
        <w:ind w:left="122" w:right="81"/>
      </w:pP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1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7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1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Corr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irección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Cam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Climá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sig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acul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es:</w:t>
      </w:r>
    </w:p>
    <w:p>
      <w:pPr>
        <w:rPr>
          <w:sz w:val="20"/>
          <w:szCs w:val="20"/>
        </w:rPr>
        <w:jc w:val="left"/>
        <w:spacing w:before="2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362"/>
      </w:pP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I.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    </w:t>
      </w:r>
      <w:r>
        <w:rPr>
          <w:rFonts w:cs="Calibri" w:hAnsi="Calibri" w:eastAsia="Calibri" w:ascii="Calibri"/>
          <w:color w:val="000009"/>
          <w:spacing w:val="2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laci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ón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va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ación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amb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sz w:val="14"/>
          <w:szCs w:val="14"/>
        </w:rPr>
        <w:jc w:val="left"/>
        <w:spacing w:before="5" w:lineRule="exact" w:line="140"/>
      </w:pPr>
      <w:r>
        <w:rPr>
          <w:sz w:val="14"/>
          <w:szCs w:val="1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tabs>
          <w:tab w:pos="820" w:val="left"/>
        </w:tabs>
        <w:jc w:val="both"/>
        <w:spacing w:lineRule="auto" w:line="359"/>
        <w:ind w:left="842" w:right="81" w:hanging="542"/>
      </w:pP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II.</w:t>
        <w:tab/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0"/>
          <w:spacing w:val="3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orm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ació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color w:val="000000"/>
          <w:spacing w:val="3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j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3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0"/>
          <w:spacing w:val="3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eval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ación</w:t>
      </w:r>
      <w:r>
        <w:rPr>
          <w:rFonts w:cs="Calibri" w:hAnsi="Calibri" w:eastAsia="Calibri" w:ascii="Calibri"/>
          <w:color w:val="000000"/>
          <w:spacing w:val="3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0"/>
          <w:spacing w:val="3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-3"/>
          <w:w w:val="100"/>
          <w:sz w:val="24"/>
          <w:szCs w:val="24"/>
        </w:rPr>
        <w:t>g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3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color w:val="000000"/>
          <w:spacing w:val="3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3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color w:val="000000"/>
          <w:spacing w:val="3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e.</w:t>
      </w:r>
    </w:p>
    <w:p>
      <w:pPr>
        <w:rPr>
          <w:sz w:val="20"/>
          <w:szCs w:val="20"/>
        </w:rPr>
        <w:jc w:val="left"/>
        <w:spacing w:before="2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tabs>
          <w:tab w:pos="820" w:val="left"/>
        </w:tabs>
        <w:jc w:val="both"/>
        <w:spacing w:lineRule="auto" w:line="359"/>
        <w:ind w:left="842" w:right="80" w:hanging="602"/>
      </w:pP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III.</w:t>
        <w:tab/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3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licación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2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2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3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3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2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lí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2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2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3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2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va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3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ación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il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ecol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gi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color w:val="000000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j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ris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munici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.</w:t>
      </w:r>
    </w:p>
    <w:p>
      <w:pPr>
        <w:rPr>
          <w:sz w:val="19"/>
          <w:szCs w:val="19"/>
        </w:rPr>
        <w:jc w:val="left"/>
        <w:spacing w:before="9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tabs>
          <w:tab w:pos="820" w:val="left"/>
        </w:tabs>
        <w:jc w:val="both"/>
        <w:spacing w:lineRule="auto" w:line="359"/>
        <w:ind w:left="842" w:right="82" w:hanging="617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IV.</w:t>
        <w:tab/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laci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j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ón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eval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ación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olí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eria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lim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á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o.</w:t>
      </w:r>
    </w:p>
    <w:p>
      <w:pPr>
        <w:rPr>
          <w:sz w:val="20"/>
          <w:szCs w:val="20"/>
        </w:rPr>
        <w:jc w:val="left"/>
        <w:spacing w:before="2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285"/>
      </w:pP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V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    </w:t>
      </w:r>
      <w:r>
        <w:rPr>
          <w:rFonts w:cs="Calibri" w:hAnsi="Calibri" w:eastAsia="Calibri" w:ascii="Calibri"/>
          <w:color w:val="000009"/>
          <w:spacing w:val="2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0"/>
          <w:spacing w:val="1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lación</w:t>
      </w:r>
      <w:r>
        <w:rPr>
          <w:rFonts w:cs="Calibri" w:hAnsi="Calibri" w:eastAsia="Calibri" w:ascii="Calibri"/>
          <w:color w:val="000000"/>
          <w:spacing w:val="1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0"/>
          <w:spacing w:val="1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j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ón</w:t>
      </w:r>
      <w:r>
        <w:rPr>
          <w:rFonts w:cs="Calibri" w:hAnsi="Calibri" w:eastAsia="Calibri" w:ascii="Calibri"/>
          <w:color w:val="000000"/>
          <w:spacing w:val="1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0"/>
          <w:spacing w:val="1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ograma</w:t>
      </w:r>
      <w:r>
        <w:rPr>
          <w:rFonts w:cs="Calibri" w:hAnsi="Calibri" w:eastAsia="Calibri" w:ascii="Calibri"/>
          <w:color w:val="000000"/>
          <w:spacing w:val="1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color w:val="000000"/>
          <w:spacing w:val="1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ra</w:t>
      </w:r>
      <w:r>
        <w:rPr>
          <w:rFonts w:cs="Calibri" w:hAnsi="Calibri" w:eastAsia="Calibri" w:ascii="Calibri"/>
          <w:color w:val="000000"/>
          <w:spacing w:val="1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0"/>
          <w:spacing w:val="1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1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1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0"/>
          <w:spacing w:val="1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Cam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</w:t>
      </w:r>
    </w:p>
    <w:p>
      <w:pPr>
        <w:rPr>
          <w:sz w:val="14"/>
          <w:szCs w:val="14"/>
        </w:rPr>
        <w:jc w:val="left"/>
        <w:spacing w:before="6" w:lineRule="exact" w:line="140"/>
      </w:pPr>
      <w:r>
        <w:rPr>
          <w:sz w:val="14"/>
          <w:szCs w:val="14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842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Climá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o.</w:t>
      </w:r>
    </w:p>
    <w:p>
      <w:pPr>
        <w:rPr>
          <w:sz w:val="14"/>
          <w:szCs w:val="14"/>
        </w:rPr>
        <w:jc w:val="left"/>
        <w:spacing w:before="6" w:lineRule="exact" w:line="140"/>
      </w:pPr>
      <w:r>
        <w:rPr>
          <w:sz w:val="14"/>
          <w:szCs w:val="1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61"/>
        <w:ind w:left="842" w:right="74" w:hanging="617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VI.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    </w:t>
      </w:r>
      <w:r>
        <w:rPr>
          <w:rFonts w:cs="Calibri" w:hAnsi="Calibri" w:eastAsia="Calibri" w:ascii="Calibri"/>
          <w:spacing w:val="2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1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spacing w:val="1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1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imi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1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9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igaci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lim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á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o.</w:t>
      </w:r>
    </w:p>
    <w:p>
      <w:pPr>
        <w:rPr>
          <w:sz w:val="19"/>
          <w:szCs w:val="19"/>
        </w:rPr>
        <w:jc w:val="left"/>
        <w:spacing w:before="7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59"/>
        <w:ind w:left="842" w:right="83" w:hanging="677"/>
        <w:sectPr>
          <w:pgMar w:footer="951" w:header="0" w:top="1480" w:bottom="280" w:left="1580" w:right="1580"/>
          <w:footerReference w:type="default" r:id="rId14"/>
          <w:pgSz w:w="12240" w:h="15840"/>
        </w:sectPr>
      </w:pP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VI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   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0"/>
          <w:spacing w:val="2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orm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laci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2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0"/>
          <w:spacing w:val="2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j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color w:val="000000"/>
          <w:spacing w:val="2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0"/>
          <w:spacing w:val="2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og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ama</w:t>
      </w:r>
      <w:r>
        <w:rPr>
          <w:rFonts w:cs="Calibri" w:hAnsi="Calibri" w:eastAsia="Calibri" w:ascii="Calibri"/>
          <w:color w:val="000000"/>
          <w:spacing w:val="2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2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2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Ecol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gi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2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Local</w:t>
      </w:r>
      <w:r>
        <w:rPr>
          <w:rFonts w:cs="Calibri" w:hAnsi="Calibri" w:eastAsia="Calibri" w:ascii="Calibri"/>
          <w:color w:val="000000"/>
          <w:spacing w:val="2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ori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color w:val="000000"/>
          <w:spacing w:val="1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Así</w:t>
      </w:r>
      <w:r>
        <w:rPr>
          <w:rFonts w:cs="Calibri" w:hAnsi="Calibri" w:eastAsia="Calibri" w:ascii="Calibri"/>
          <w:color w:val="000000"/>
          <w:spacing w:val="1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omo</w:t>
      </w:r>
      <w:r>
        <w:rPr>
          <w:rFonts w:cs="Calibri" w:hAnsi="Calibri" w:eastAsia="Calibri" w:ascii="Calibri"/>
          <w:color w:val="000000"/>
          <w:spacing w:val="1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0"/>
          <w:spacing w:val="1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ol</w:t>
      </w:r>
      <w:r>
        <w:rPr>
          <w:rFonts w:cs="Calibri" w:hAnsi="Calibri" w:eastAsia="Calibri" w:ascii="Calibri"/>
          <w:color w:val="000000"/>
          <w:spacing w:val="1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0"/>
          <w:spacing w:val="1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0"/>
          <w:spacing w:val="1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vigila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ia</w:t>
      </w:r>
      <w:r>
        <w:rPr>
          <w:rFonts w:cs="Calibri" w:hAnsi="Calibri" w:eastAsia="Calibri" w:ascii="Calibri"/>
          <w:color w:val="000000"/>
          <w:spacing w:val="1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0"/>
          <w:spacing w:val="1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so</w:t>
      </w:r>
      <w:r>
        <w:rPr>
          <w:rFonts w:cs="Calibri" w:hAnsi="Calibri" w:eastAsia="Calibri" w:ascii="Calibri"/>
          <w:color w:val="000000"/>
          <w:spacing w:val="1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0"/>
          <w:spacing w:val="1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color w:val="000000"/>
          <w:spacing w:val="1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1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so</w:t>
      </w:r>
      <w:r>
        <w:rPr>
          <w:rFonts w:cs="Calibri" w:hAnsi="Calibri" w:eastAsia="Calibri" w:ascii="Calibri"/>
          <w:color w:val="000000"/>
          <w:spacing w:val="1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0"/>
          <w:spacing w:val="1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elo</w:t>
      </w:r>
      <w:r>
        <w:rPr>
          <w:rFonts w:cs="Calibri" w:hAnsi="Calibri" w:eastAsia="Calibri" w:ascii="Calibri"/>
          <w:color w:val="000000"/>
          <w:spacing w:val="1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el</w:t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before="46" w:lineRule="auto" w:line="360"/>
        <w:ind w:left="842" w:right="58"/>
      </w:pP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orio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oor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aci</w:t>
      </w:r>
      <w:r>
        <w:rPr>
          <w:rFonts w:cs="Calibri" w:hAnsi="Calibri" w:eastAsia="Calibri" w:ascii="Calibri"/>
          <w:spacing w:val="5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ivas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agr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Obras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ú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licas.</w:t>
      </w:r>
      <w:r>
        <w:rPr>
          <w:rFonts w:cs="Calibri" w:hAnsi="Calibri" w:eastAsia="Calibri" w:ascii="Calibri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rio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lógico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efe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irc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ón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rial.</w:t>
      </w:r>
    </w:p>
    <w:p>
      <w:pPr>
        <w:rPr>
          <w:sz w:val="19"/>
          <w:szCs w:val="19"/>
        </w:rPr>
        <w:jc w:val="left"/>
        <w:spacing w:before="8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59"/>
        <w:ind w:left="842" w:right="61" w:hanging="739"/>
      </w:pP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VI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I.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   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0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orm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0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color w:val="000000"/>
          <w:spacing w:val="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0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ol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color w:val="000000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0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ra</w:t>
      </w:r>
      <w:r>
        <w:rPr>
          <w:rFonts w:cs="Calibri" w:hAnsi="Calibri" w:eastAsia="Calibri" w:ascii="Calibri"/>
          <w:color w:val="000000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al,</w:t>
      </w:r>
      <w:r>
        <w:rPr>
          <w:rFonts w:cs="Calibri" w:hAnsi="Calibri" w:eastAsia="Calibri" w:ascii="Calibri"/>
          <w:color w:val="000000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omo</w:t>
      </w:r>
      <w:r>
        <w:rPr>
          <w:rFonts w:cs="Calibri" w:hAnsi="Calibri" w:eastAsia="Calibri" w:ascii="Calibri"/>
          <w:color w:val="000000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im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le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aci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ampañas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orm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si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ma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ria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al.</w:t>
      </w:r>
    </w:p>
    <w:p>
      <w:pPr>
        <w:rPr>
          <w:sz w:val="20"/>
          <w:szCs w:val="20"/>
        </w:rPr>
        <w:jc w:val="left"/>
        <w:spacing w:before="2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tabs>
          <w:tab w:pos="820" w:val="left"/>
        </w:tabs>
        <w:jc w:val="both"/>
        <w:spacing w:lineRule="auto" w:line="360"/>
        <w:ind w:left="842" w:right="60" w:hanging="605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IX.</w:t>
        <w:tab/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4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4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ación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4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4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Ár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4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4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egi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4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4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así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4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omo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argarse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ió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Coo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gara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Ps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existi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</w:t>
      </w:r>
    </w:p>
    <w:p>
      <w:pPr>
        <w:rPr>
          <w:sz w:val="19"/>
          <w:szCs w:val="19"/>
        </w:rPr>
        <w:jc w:val="left"/>
        <w:spacing w:before="9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tabs>
          <w:tab w:pos="820" w:val="left"/>
        </w:tabs>
        <w:jc w:val="both"/>
        <w:spacing w:lineRule="auto" w:line="360"/>
        <w:ind w:left="842" w:right="57" w:hanging="545"/>
      </w:pP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X.</w:t>
        <w:tab/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orar</w:t>
      </w:r>
      <w:r>
        <w:rPr>
          <w:rFonts w:cs="Calibri" w:hAnsi="Calibri" w:eastAsia="Calibri" w:ascii="Calibri"/>
          <w:color w:val="000000"/>
          <w:spacing w:val="4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gramas</w:t>
      </w:r>
      <w:r>
        <w:rPr>
          <w:rFonts w:cs="Calibri" w:hAnsi="Calibri" w:eastAsia="Calibri" w:ascii="Calibri"/>
          <w:color w:val="000000"/>
          <w:spacing w:val="4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0"/>
          <w:spacing w:val="4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color w:val="000000"/>
          <w:spacing w:val="4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me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j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ora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4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4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color w:val="000000"/>
          <w:spacing w:val="4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ecosis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color w:val="000000"/>
          <w:spacing w:val="4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ra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0"/>
          <w:spacing w:val="4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ár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orio</w:t>
      </w:r>
      <w:r>
        <w:rPr>
          <w:rFonts w:cs="Calibri" w:hAnsi="Calibri" w:eastAsia="Calibri" w:ascii="Calibri"/>
          <w:color w:val="000000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su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ser</w:t>
      </w:r>
      <w:r>
        <w:rPr>
          <w:rFonts w:cs="Calibri" w:hAnsi="Calibri" w:eastAsia="Calibri" w:ascii="Calibri"/>
          <w:color w:val="000000"/>
          <w:spacing w:val="5"/>
          <w:w w:val="100"/>
          <w:sz w:val="24"/>
          <w:szCs w:val="24"/>
        </w:rPr>
        <w:t>v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ación</w:t>
      </w:r>
      <w:r>
        <w:rPr>
          <w:rFonts w:cs="Calibri" w:hAnsi="Calibri" w:eastAsia="Calibri" w:ascii="Calibri"/>
          <w:color w:val="000000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y/o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-3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ara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mento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ral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á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ver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io.</w:t>
      </w:r>
    </w:p>
    <w:p>
      <w:pPr>
        <w:rPr>
          <w:sz w:val="19"/>
          <w:szCs w:val="19"/>
        </w:rPr>
        <w:jc w:val="left"/>
        <w:spacing w:before="8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tabs>
          <w:tab w:pos="820" w:val="left"/>
        </w:tabs>
        <w:jc w:val="both"/>
        <w:spacing w:lineRule="auto" w:line="360"/>
        <w:ind w:left="842" w:right="62" w:hanging="605"/>
      </w:pP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XI.</w:t>
        <w:tab/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Llevar</w:t>
      </w:r>
      <w:r>
        <w:rPr>
          <w:rFonts w:cs="Calibri" w:hAnsi="Calibri" w:eastAsia="Calibri" w:ascii="Calibri"/>
          <w:color w:val="000000"/>
          <w:spacing w:val="4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4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4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color w:val="000000"/>
          <w:spacing w:val="4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g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0"/>
          <w:spacing w:val="4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4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aci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4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0"/>
          <w:spacing w:val="4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orm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color w:val="000000"/>
          <w:spacing w:val="5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4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ár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0"/>
          <w:spacing w:val="4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ver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es,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color w:val="000000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sec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0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a,</w:t>
      </w:r>
      <w:r>
        <w:rPr>
          <w:rFonts w:cs="Calibri" w:hAnsi="Calibri" w:eastAsia="Calibri" w:ascii="Calibri"/>
          <w:color w:val="000000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in</w:t>
      </w:r>
      <w:r>
        <w:rPr>
          <w:rFonts w:cs="Calibri" w:hAnsi="Calibri" w:eastAsia="Calibri" w:ascii="Calibri"/>
          <w:color w:val="000000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log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j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vec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ís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ológico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á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ve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orio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al.</w:t>
      </w:r>
    </w:p>
    <w:p>
      <w:pPr>
        <w:rPr>
          <w:sz w:val="20"/>
          <w:szCs w:val="20"/>
        </w:rPr>
        <w:jc w:val="left"/>
        <w:spacing w:before="1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59"/>
        <w:ind w:left="842" w:right="61" w:hanging="667"/>
      </w:pP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XI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   </w:t>
      </w:r>
      <w:r>
        <w:rPr>
          <w:rFonts w:cs="Calibri" w:hAnsi="Calibri" w:eastAsia="Calibri" w:ascii="Calibri"/>
          <w:color w:val="000009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Co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ir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ía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seg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ad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alim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aria</w:t>
      </w:r>
      <w:r>
        <w:rPr>
          <w:rFonts w:cs="Calibri" w:hAnsi="Calibri" w:eastAsia="Calibri" w:ascii="Calibri"/>
          <w:color w:val="000000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media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im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so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g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rícola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org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á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a.</w:t>
      </w:r>
    </w:p>
    <w:p>
      <w:pPr>
        <w:rPr>
          <w:sz w:val="19"/>
          <w:szCs w:val="19"/>
        </w:rPr>
        <w:jc w:val="left"/>
        <w:spacing w:before="9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59"/>
        <w:ind w:left="842" w:right="63" w:hanging="727"/>
      </w:pP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XI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I.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   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ment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2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2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mo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2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-3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2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org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á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2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ara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2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om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ver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2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-3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2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mo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socialm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sa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les.</w:t>
      </w:r>
    </w:p>
    <w:p>
      <w:pPr>
        <w:rPr>
          <w:sz w:val="20"/>
          <w:szCs w:val="20"/>
        </w:rPr>
        <w:jc w:val="left"/>
        <w:spacing w:before="2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tabs>
          <w:tab w:pos="820" w:val="left"/>
        </w:tabs>
        <w:jc w:val="both"/>
        <w:spacing w:lineRule="auto" w:line="360"/>
        <w:ind w:left="842" w:right="61" w:hanging="742"/>
      </w:pP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XIV.</w:t>
        <w:tab/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Ases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oyar,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om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erzos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ú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licos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riv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g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ad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0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ise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ñ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o,</w:t>
      </w:r>
      <w:r>
        <w:rPr>
          <w:rFonts w:cs="Calibri" w:hAnsi="Calibri" w:eastAsia="Calibri" w:ascii="Calibri"/>
          <w:color w:val="000000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ió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color w:val="000000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color w:val="000000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ervisión,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lecim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ación</w:t>
      </w:r>
      <w:r>
        <w:rPr>
          <w:rFonts w:cs="Calibri" w:hAnsi="Calibri" w:eastAsia="Calibri" w:ascii="Calibri"/>
          <w:color w:val="000000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oraci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om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on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si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rgá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-3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olec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rvi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.</w:t>
      </w:r>
    </w:p>
    <w:p>
      <w:pPr>
        <w:rPr>
          <w:sz w:val="19"/>
          <w:szCs w:val="19"/>
        </w:rPr>
        <w:jc w:val="left"/>
        <w:spacing w:before="9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61"/>
        <w:ind w:left="842" w:right="62" w:hanging="682"/>
        <w:sectPr>
          <w:pgMar w:footer="951" w:header="0" w:top="1480" w:bottom="280" w:left="1580" w:right="1600"/>
          <w:footerReference w:type="default" r:id="rId15"/>
          <w:pgSz w:w="12240" w:h="15840"/>
        </w:sectPr>
      </w:pP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X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V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    </w:t>
      </w:r>
      <w:r>
        <w:rPr>
          <w:rFonts w:cs="Calibri" w:hAnsi="Calibri" w:eastAsia="Calibri" w:ascii="Calibri"/>
          <w:color w:val="000009"/>
          <w:spacing w:val="2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om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ver</w:t>
      </w:r>
      <w:r>
        <w:rPr>
          <w:rFonts w:cs="Calibri" w:hAnsi="Calibri" w:eastAsia="Calibri" w:ascii="Calibri"/>
          <w:color w:val="000000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vers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0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0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an</w:t>
      </w:r>
      <w:r>
        <w:rPr>
          <w:rFonts w:cs="Calibri" w:hAnsi="Calibri" w:eastAsia="Calibri" w:ascii="Calibri"/>
          <w:color w:val="000000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3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servar,</w:t>
      </w:r>
      <w:r>
        <w:rPr>
          <w:rFonts w:cs="Calibri" w:hAnsi="Calibri" w:eastAsia="Calibri" w:ascii="Calibri"/>
          <w:color w:val="000000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me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j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orar</w:t>
      </w:r>
      <w:r>
        <w:rPr>
          <w:rFonts w:cs="Calibri" w:hAnsi="Calibri" w:eastAsia="Calibri" w:ascii="Calibri"/>
          <w:color w:val="000000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0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acr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color w:val="000000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á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ri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ral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io.</w:t>
      </w:r>
    </w:p>
    <w:p>
      <w:pPr>
        <w:rPr>
          <w:rFonts w:cs="Calibri" w:hAnsi="Calibri" w:eastAsia="Calibri" w:ascii="Calibri"/>
          <w:sz w:val="24"/>
          <w:szCs w:val="24"/>
        </w:rPr>
        <w:jc w:val="left"/>
        <w:spacing w:before="46"/>
        <w:ind w:left="220"/>
      </w:pP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X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V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I.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    </w:t>
      </w:r>
      <w:r>
        <w:rPr>
          <w:rFonts w:cs="Calibri" w:hAnsi="Calibri" w:eastAsia="Calibri" w:ascii="Calibri"/>
          <w:color w:val="000009"/>
          <w:spacing w:val="2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rm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lar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j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ograma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5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ara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eve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Ges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In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egr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</w:p>
    <w:p>
      <w:pPr>
        <w:rPr>
          <w:sz w:val="14"/>
          <w:szCs w:val="14"/>
        </w:rPr>
        <w:jc w:val="left"/>
        <w:spacing w:before="7" w:lineRule="exact" w:line="140"/>
      </w:pPr>
      <w:r>
        <w:rPr>
          <w:sz w:val="14"/>
          <w:szCs w:val="14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962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Resi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óli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os.</w:t>
      </w:r>
    </w:p>
    <w:p>
      <w:pPr>
        <w:rPr>
          <w:sz w:val="14"/>
          <w:szCs w:val="14"/>
        </w:rPr>
        <w:jc w:val="left"/>
        <w:spacing w:before="8" w:lineRule="exact" w:line="140"/>
      </w:pPr>
      <w:r>
        <w:rPr>
          <w:sz w:val="14"/>
          <w:szCs w:val="1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59"/>
        <w:ind w:left="962" w:right="78" w:hanging="802"/>
      </w:pP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X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V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    </w:t>
      </w:r>
      <w:r>
        <w:rPr>
          <w:rFonts w:cs="Calibri" w:hAnsi="Calibri" w:eastAsia="Calibri" w:ascii="Calibri"/>
          <w:color w:val="000009"/>
          <w:spacing w:val="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Re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ir,</w:t>
      </w:r>
      <w:r>
        <w:rPr>
          <w:rFonts w:cs="Calibri" w:hAnsi="Calibri" w:eastAsia="Calibri" w:ascii="Calibri"/>
          <w:color w:val="000000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eri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color w:val="000000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olici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acio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es,</w:t>
      </w:r>
      <w:r>
        <w:rPr>
          <w:rFonts w:cs="Calibri" w:hAnsi="Calibri" w:eastAsia="Calibri" w:ascii="Calibri"/>
          <w:color w:val="000000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li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0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color w:val="000000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g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rá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solici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ación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Pl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3"/>
          <w:w w:val="100"/>
          <w:sz w:val="24"/>
          <w:szCs w:val="24"/>
        </w:rPr>
        <w:t>G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color w:val="000000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egr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Res</w:t>
      </w:r>
      <w:r>
        <w:rPr>
          <w:rFonts w:cs="Calibri" w:hAnsi="Calibri" w:eastAsia="Calibri" w:ascii="Calibri"/>
          <w:color w:val="000000"/>
          <w:spacing w:val="-3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ge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s,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ecesar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ara</w:t>
      </w:r>
      <w:r>
        <w:rPr>
          <w:rFonts w:cs="Calibri" w:hAnsi="Calibri" w:eastAsia="Calibri" w:ascii="Calibri"/>
          <w:color w:val="000000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4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rá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lic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ias,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ori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acio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misos</w:t>
      </w:r>
      <w:r>
        <w:rPr>
          <w:rFonts w:cs="Calibri" w:hAnsi="Calibri" w:eastAsia="Calibri" w:ascii="Calibri"/>
          <w:color w:val="000000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aci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es,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acio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ación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gir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s.</w:t>
      </w:r>
    </w:p>
    <w:p>
      <w:pPr>
        <w:rPr>
          <w:sz w:val="20"/>
          <w:szCs w:val="20"/>
        </w:rPr>
        <w:jc w:val="left"/>
        <w:spacing w:before="2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60"/>
        <w:ind w:left="962" w:right="75" w:hanging="862"/>
      </w:pP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X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V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I.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    </w:t>
      </w:r>
      <w:r>
        <w:rPr>
          <w:rFonts w:cs="Calibri" w:hAnsi="Calibri" w:eastAsia="Calibri" w:ascii="Calibri"/>
          <w:color w:val="000009"/>
          <w:spacing w:val="1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licación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is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osi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j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ivas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ve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asio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ge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ió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8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e,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alm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ami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color w:val="000000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ma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j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o,</w:t>
      </w:r>
      <w:r>
        <w:rPr>
          <w:rFonts w:cs="Calibri" w:hAnsi="Calibri" w:eastAsia="Calibri" w:ascii="Calibri"/>
          <w:color w:val="000000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ami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0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osi</w:t>
      </w:r>
      <w:r>
        <w:rPr>
          <w:rFonts w:cs="Calibri" w:hAnsi="Calibri" w:eastAsia="Calibri" w:ascii="Calibri"/>
          <w:color w:val="000000"/>
          <w:spacing w:val="-3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color w:val="000000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color w:val="000000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0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0"/>
          <w:spacing w:val="-3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sóli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0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rial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é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si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omo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gr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sos.</w:t>
      </w:r>
    </w:p>
    <w:p>
      <w:pPr>
        <w:rPr>
          <w:sz w:val="19"/>
          <w:szCs w:val="19"/>
        </w:rPr>
        <w:jc w:val="left"/>
        <w:spacing w:before="9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tabs>
          <w:tab w:pos="940" w:val="left"/>
        </w:tabs>
        <w:jc w:val="both"/>
        <w:spacing w:lineRule="auto" w:line="360"/>
        <w:ind w:left="962" w:right="80" w:hanging="730"/>
      </w:pP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XIX.</w:t>
        <w:tab/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0"/>
          <w:spacing w:val="1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servaci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1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0"/>
          <w:spacing w:val="1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ración</w:t>
      </w:r>
      <w:r>
        <w:rPr>
          <w:rFonts w:cs="Calibri" w:hAnsi="Calibri" w:eastAsia="Calibri" w:ascii="Calibri"/>
          <w:color w:val="000000"/>
          <w:spacing w:val="1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0"/>
          <w:spacing w:val="1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ili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1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eco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ógi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1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0"/>
          <w:spacing w:val="1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0"/>
          <w:spacing w:val="1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color w:val="000000"/>
          <w:spacing w:val="1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color w:val="000000"/>
          <w:spacing w:val="1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color w:val="000000"/>
          <w:spacing w:val="1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color w:val="000000"/>
          <w:spacing w:val="1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0"/>
          <w:spacing w:val="1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1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0"/>
          <w:spacing w:val="-3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4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color w:val="000000"/>
          <w:spacing w:val="1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color w:val="000000"/>
          <w:spacing w:val="1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laci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1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on</w:t>
      </w:r>
      <w:r>
        <w:rPr>
          <w:rFonts w:cs="Calibri" w:hAnsi="Calibri" w:eastAsia="Calibri" w:ascii="Calibri"/>
          <w:color w:val="000000"/>
          <w:spacing w:val="1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color w:val="000000"/>
          <w:spacing w:val="1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0"/>
          <w:spacing w:val="1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eriva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0"/>
          <w:spacing w:val="1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1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color w:val="000000"/>
          <w:spacing w:val="1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servicios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alca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arill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o,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lim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a,</w:t>
      </w:r>
      <w:r>
        <w:rPr>
          <w:rFonts w:cs="Calibri" w:hAnsi="Calibri" w:eastAsia="Calibri" w:ascii="Calibri"/>
          <w:color w:val="000000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me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os,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ral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o,</w:t>
      </w:r>
      <w:r>
        <w:rPr>
          <w:rFonts w:cs="Calibri" w:hAnsi="Calibri" w:eastAsia="Calibri" w:ascii="Calibri"/>
          <w:color w:val="000000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color w:val="000000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ras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rá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0"/>
          <w:spacing w:val="-3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s,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siem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re</w:t>
      </w:r>
      <w:r>
        <w:rPr>
          <w:rFonts w:cs="Calibri" w:hAnsi="Calibri" w:eastAsia="Calibri" w:ascii="Calibri"/>
          <w:color w:val="000000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acu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org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os.</w:t>
      </w:r>
    </w:p>
    <w:p>
      <w:pPr>
        <w:rPr>
          <w:sz w:val="19"/>
          <w:szCs w:val="19"/>
        </w:rPr>
        <w:jc w:val="left"/>
        <w:spacing w:before="9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tabs>
          <w:tab w:pos="940" w:val="left"/>
        </w:tabs>
        <w:jc w:val="both"/>
        <w:spacing w:lineRule="auto" w:line="360"/>
        <w:ind w:left="962" w:right="77" w:hanging="670"/>
      </w:pP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XX.</w:t>
        <w:tab/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ic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aminar</w:t>
      </w:r>
      <w:r>
        <w:rPr>
          <w:rFonts w:cs="Calibri" w:hAnsi="Calibri" w:eastAsia="Calibri" w:ascii="Calibri"/>
          <w:color w:val="000000"/>
          <w:spacing w:val="2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color w:val="000000"/>
          <w:spacing w:val="2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solici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0"/>
          <w:spacing w:val="2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2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ación</w:t>
      </w:r>
      <w:r>
        <w:rPr>
          <w:rFonts w:cs="Calibri" w:hAnsi="Calibri" w:eastAsia="Calibri" w:ascii="Calibri"/>
          <w:color w:val="000000"/>
          <w:spacing w:val="2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2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color w:val="000000"/>
          <w:spacing w:val="2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color w:val="000000"/>
          <w:spacing w:val="2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2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escar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g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color w:val="000000"/>
          <w:spacing w:val="2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ag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si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sis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j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alca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aril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mi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is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leci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escarga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si</w:t>
      </w:r>
      <w:r>
        <w:rPr>
          <w:rFonts w:cs="Calibri" w:hAnsi="Calibri" w:eastAsia="Calibri" w:ascii="Calibri"/>
          <w:color w:val="000000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a,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orm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ad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4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ma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ivi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lica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e,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salvo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ag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si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ge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j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ris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l;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así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om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ecesari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erir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0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alaci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sis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ami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is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agan</w:t>
      </w:r>
      <w:r>
        <w:rPr>
          <w:rFonts w:cs="Calibri" w:hAnsi="Calibri" w:eastAsia="Calibri" w:ascii="Calibri"/>
          <w:color w:val="000000"/>
          <w:spacing w:val="3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color w:val="000000"/>
          <w:spacing w:val="3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orm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0"/>
          <w:spacing w:val="3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Ofi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ial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0"/>
          <w:spacing w:val="3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exi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color w:val="000000"/>
          <w:spacing w:val="3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3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5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3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su</w:t>
      </w:r>
      <w:r>
        <w:rPr>
          <w:rFonts w:cs="Calibri" w:hAnsi="Calibri" w:eastAsia="Calibri" w:ascii="Calibri"/>
          <w:color w:val="000000"/>
          <w:spacing w:val="3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aso,</w:t>
      </w:r>
      <w:r>
        <w:rPr>
          <w:rFonts w:cs="Calibri" w:hAnsi="Calibri" w:eastAsia="Calibri" w:ascii="Calibri"/>
          <w:color w:val="000000"/>
          <w:spacing w:val="4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0"/>
          <w:spacing w:val="3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rm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iv</w:t>
      </w:r>
      <w:r>
        <w:rPr>
          <w:rFonts w:cs="Calibri" w:hAnsi="Calibri" w:eastAsia="Calibri" w:ascii="Calibri"/>
          <w:color w:val="000000"/>
          <w:spacing w:val="-3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4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ex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a.</w:t>
      </w:r>
    </w:p>
    <w:p>
      <w:pPr>
        <w:rPr>
          <w:sz w:val="19"/>
          <w:szCs w:val="19"/>
        </w:rPr>
        <w:jc w:val="left"/>
        <w:spacing w:before="10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tabs>
          <w:tab w:pos="940" w:val="left"/>
        </w:tabs>
        <w:jc w:val="both"/>
        <w:spacing w:lineRule="auto" w:line="360"/>
        <w:ind w:left="962" w:right="78" w:hanging="730"/>
        <w:sectPr>
          <w:pgMar w:footer="951" w:header="0" w:top="1480" w:bottom="280" w:left="1460" w:right="1580"/>
          <w:footerReference w:type="default" r:id="rId16"/>
          <w:pgSz w:w="12240" w:h="15840"/>
        </w:sectPr>
      </w:pP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XXI.</w:t>
        <w:tab/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Vigilar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limiento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ras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ra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g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color w:val="000000"/>
          <w:spacing w:val="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si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s,</w:t>
      </w:r>
      <w:r>
        <w:rPr>
          <w:rFonts w:cs="Calibri" w:hAnsi="Calibri" w:eastAsia="Calibri" w:ascii="Calibri"/>
          <w:color w:val="000000"/>
          <w:spacing w:val="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0"/>
          <w:spacing w:val="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ri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ri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0"/>
          <w:spacing w:val="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color w:val="000000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ori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0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s,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efe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escargas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orr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g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is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agan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orm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ial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exi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as.</w:t>
      </w:r>
    </w:p>
    <w:p>
      <w:pPr>
        <w:rPr>
          <w:rFonts w:cs="Calibri" w:hAnsi="Calibri" w:eastAsia="Calibri" w:ascii="Calibri"/>
          <w:sz w:val="24"/>
          <w:szCs w:val="24"/>
        </w:rPr>
        <w:jc w:val="left"/>
        <w:spacing w:before="46"/>
        <w:ind w:left="312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XXII.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    </w:t>
      </w:r>
      <w:r>
        <w:rPr>
          <w:rFonts w:cs="Calibri" w:hAnsi="Calibri" w:eastAsia="Calibri" w:ascii="Calibri"/>
          <w:spacing w:val="2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2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laci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2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2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licación</w:t>
      </w:r>
      <w:r>
        <w:rPr>
          <w:rFonts w:cs="Calibri" w:hAnsi="Calibri" w:eastAsia="Calibri" w:ascii="Calibri"/>
          <w:spacing w:val="2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2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Pl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2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Co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ias</w:t>
      </w:r>
      <w:r>
        <w:rPr>
          <w:rFonts w:cs="Calibri" w:hAnsi="Calibri" w:eastAsia="Calibri" w:ascii="Calibri"/>
          <w:spacing w:val="2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é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rico</w:t>
      </w:r>
      <w:r>
        <w:rPr>
          <w:rFonts w:cs="Calibri" w:hAnsi="Calibri" w:eastAsia="Calibri" w:ascii="Calibri"/>
          <w:spacing w:val="2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2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(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PCA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)</w:t>
      </w:r>
    </w:p>
    <w:p>
      <w:pPr>
        <w:rPr>
          <w:sz w:val="14"/>
          <w:szCs w:val="14"/>
        </w:rPr>
        <w:jc w:val="left"/>
        <w:spacing w:before="7" w:lineRule="exact" w:line="140"/>
      </w:pPr>
      <w:r>
        <w:rPr>
          <w:sz w:val="14"/>
          <w:szCs w:val="14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1102"/>
      </w:pP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o.</w:t>
      </w:r>
    </w:p>
    <w:p>
      <w:pPr>
        <w:rPr>
          <w:sz w:val="14"/>
          <w:szCs w:val="14"/>
        </w:rPr>
        <w:jc w:val="left"/>
        <w:spacing w:before="8" w:lineRule="exact" w:line="140"/>
      </w:pPr>
      <w:r>
        <w:rPr>
          <w:sz w:val="14"/>
          <w:szCs w:val="1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59"/>
        <w:ind w:left="1102" w:right="74" w:hanging="852"/>
      </w:pP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XXII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    </w:t>
      </w:r>
      <w:r>
        <w:rPr>
          <w:rFonts w:cs="Calibri" w:hAnsi="Calibri" w:eastAsia="Calibri" w:ascii="Calibri"/>
          <w:color w:val="000009"/>
          <w:spacing w:val="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aci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v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ación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im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ras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iv</w:t>
      </w:r>
      <w:r>
        <w:rPr>
          <w:rFonts w:cs="Calibri" w:hAnsi="Calibri" w:eastAsia="Calibri" w:ascii="Calibri"/>
          <w:color w:val="000000"/>
          <w:spacing w:val="-3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9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om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-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alicen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rri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al.</w:t>
      </w:r>
    </w:p>
    <w:p>
      <w:pPr>
        <w:rPr>
          <w:sz w:val="19"/>
          <w:szCs w:val="19"/>
        </w:rPr>
        <w:jc w:val="left"/>
        <w:spacing w:before="9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60"/>
        <w:ind w:left="1102" w:right="79" w:hanging="866"/>
      </w:pP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XXIV.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    </w:t>
      </w:r>
      <w:r>
        <w:rPr>
          <w:rFonts w:cs="Calibri" w:hAnsi="Calibri" w:eastAsia="Calibri" w:ascii="Calibri"/>
          <w:color w:val="000009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Eval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color w:val="000000"/>
          <w:spacing w:val="-3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im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-3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via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ámi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lice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ias,</w:t>
      </w:r>
      <w:r>
        <w:rPr>
          <w:rFonts w:cs="Calibri" w:hAnsi="Calibri" w:eastAsia="Calibri" w:ascii="Calibri"/>
          <w:color w:val="000000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acio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0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rmis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ara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acio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es,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acio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es,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gir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an</w:t>
      </w:r>
      <w:r>
        <w:rPr>
          <w:rFonts w:cs="Calibri" w:hAnsi="Calibri" w:eastAsia="Calibri" w:ascii="Calibri"/>
          <w:color w:val="000000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3"/>
          <w:w w:val="100"/>
          <w:sz w:val="24"/>
          <w:szCs w:val="24"/>
        </w:rPr>
        <w:t>g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color w:val="000000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il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rio</w:t>
      </w:r>
      <w:r>
        <w:rPr>
          <w:rFonts w:cs="Calibri" w:hAnsi="Calibri" w:eastAsia="Calibri" w:ascii="Calibri"/>
          <w:color w:val="000000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eco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ógi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acio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color w:val="000000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me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e.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gar</w:t>
      </w:r>
      <w:r>
        <w:rPr>
          <w:rFonts w:cs="Calibri" w:hAnsi="Calibri" w:eastAsia="Calibri" w:ascii="Calibri"/>
          <w:color w:val="000000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ori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ma</w:t>
      </w:r>
      <w:r>
        <w:rPr>
          <w:rFonts w:cs="Calibri" w:hAnsi="Calibri" w:eastAsia="Calibri" w:ascii="Calibri"/>
          <w:color w:val="000000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ili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ara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oye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os,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ras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iv</w:t>
      </w:r>
      <w:r>
        <w:rPr>
          <w:rFonts w:cs="Calibri" w:hAnsi="Calibri" w:eastAsia="Calibri" w:ascii="Calibri"/>
          <w:color w:val="000000"/>
          <w:spacing w:val="-3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es.</w:t>
      </w:r>
    </w:p>
    <w:p>
      <w:pPr>
        <w:rPr>
          <w:sz w:val="19"/>
          <w:szCs w:val="19"/>
        </w:rPr>
        <w:jc w:val="left"/>
        <w:spacing w:before="8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60"/>
        <w:ind w:left="1102" w:right="74" w:hanging="806"/>
      </w:pP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XX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V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    </w:t>
      </w:r>
      <w:r>
        <w:rPr>
          <w:rFonts w:cs="Calibri" w:hAnsi="Calibri" w:eastAsia="Calibri" w:ascii="Calibri"/>
          <w:color w:val="000009"/>
          <w:spacing w:val="2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lici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rve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ias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mi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is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raci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ú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li</w:t>
      </w:r>
      <w:r>
        <w:rPr>
          <w:rFonts w:cs="Calibri" w:hAnsi="Calibri" w:eastAsia="Calibri" w:ascii="Calibri"/>
          <w:color w:val="000000"/>
          <w:spacing w:val="8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color w:val="000000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an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sar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ye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os,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ivi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color w:val="000000"/>
          <w:spacing w:val="4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4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0"/>
          <w:spacing w:val="4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color w:val="000000"/>
          <w:spacing w:val="4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e,</w:t>
      </w:r>
      <w:r>
        <w:rPr>
          <w:rFonts w:cs="Calibri" w:hAnsi="Calibri" w:eastAsia="Calibri" w:ascii="Calibri"/>
          <w:color w:val="000000"/>
          <w:spacing w:val="4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así</w:t>
      </w:r>
      <w:r>
        <w:rPr>
          <w:rFonts w:cs="Calibri" w:hAnsi="Calibri" w:eastAsia="Calibri" w:ascii="Calibri"/>
          <w:color w:val="000000"/>
          <w:spacing w:val="3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omo</w:t>
      </w:r>
      <w:r>
        <w:rPr>
          <w:rFonts w:cs="Calibri" w:hAnsi="Calibri" w:eastAsia="Calibri" w:ascii="Calibri"/>
          <w:color w:val="000000"/>
          <w:spacing w:val="4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soli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color w:val="000000"/>
          <w:spacing w:val="4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0"/>
          <w:spacing w:val="4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erir</w:t>
      </w:r>
      <w:r>
        <w:rPr>
          <w:rFonts w:cs="Calibri" w:hAnsi="Calibri" w:eastAsia="Calibri" w:ascii="Calibri"/>
          <w:color w:val="000000"/>
          <w:spacing w:val="4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0"/>
          <w:spacing w:val="4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0"/>
          <w:spacing w:val="3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ras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ias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orr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ár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om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ia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mismas;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su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ge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re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serv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ras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ias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g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o.</w:t>
      </w:r>
    </w:p>
    <w:p>
      <w:pPr>
        <w:rPr>
          <w:sz w:val="19"/>
          <w:szCs w:val="19"/>
        </w:rPr>
        <w:jc w:val="left"/>
        <w:spacing w:before="9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60"/>
        <w:ind w:left="1102" w:right="82" w:hanging="866"/>
      </w:pP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XX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V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I.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    </w:t>
      </w:r>
      <w:r>
        <w:rPr>
          <w:rFonts w:cs="Calibri" w:hAnsi="Calibri" w:eastAsia="Calibri" w:ascii="Calibri"/>
          <w:color w:val="000009"/>
          <w:spacing w:val="1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ri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orr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y,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su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aso,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mismas,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ara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llevar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ges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ón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le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om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.</w:t>
      </w:r>
    </w:p>
    <w:p>
      <w:pPr>
        <w:rPr>
          <w:sz w:val="20"/>
          <w:szCs w:val="20"/>
        </w:rPr>
        <w:jc w:val="left"/>
        <w:spacing w:before="1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59"/>
        <w:ind w:left="1102" w:right="78" w:hanging="926"/>
      </w:pP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XX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V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    </w:t>
      </w:r>
      <w:r>
        <w:rPr>
          <w:rFonts w:cs="Calibri" w:hAnsi="Calibri" w:eastAsia="Calibri" w:ascii="Calibri"/>
          <w:color w:val="000009"/>
          <w:spacing w:val="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ise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ñ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licación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6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ivos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om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ev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0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ara</w:t>
      </w:r>
      <w:r>
        <w:rPr>
          <w:rFonts w:cs="Calibri" w:hAnsi="Calibri" w:eastAsia="Calibri" w:ascii="Calibri"/>
          <w:color w:val="000000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servación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0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rsos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ral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/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esa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orial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le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io.</w:t>
      </w:r>
    </w:p>
    <w:p>
      <w:pPr>
        <w:rPr>
          <w:sz w:val="19"/>
          <w:szCs w:val="19"/>
        </w:rPr>
        <w:jc w:val="left"/>
        <w:spacing w:before="9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116"/>
      </w:pP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XX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V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I.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    </w:t>
      </w:r>
      <w:r>
        <w:rPr>
          <w:rFonts w:cs="Calibri" w:hAnsi="Calibri" w:eastAsia="Calibri" w:ascii="Calibri"/>
          <w:color w:val="000009"/>
          <w:spacing w:val="2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Ex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ir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orm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ivi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orr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eria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ación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vi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al.</w:t>
      </w:r>
    </w:p>
    <w:p>
      <w:pPr>
        <w:rPr>
          <w:sz w:val="14"/>
          <w:szCs w:val="14"/>
        </w:rPr>
        <w:jc w:val="left"/>
        <w:spacing w:before="8" w:lineRule="exact" w:line="140"/>
      </w:pPr>
      <w:r>
        <w:rPr>
          <w:sz w:val="14"/>
          <w:szCs w:val="1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tabs>
          <w:tab w:pos="1080" w:val="left"/>
        </w:tabs>
        <w:jc w:val="both"/>
        <w:spacing w:lineRule="auto" w:line="360"/>
        <w:ind w:left="1102" w:right="79" w:hanging="854"/>
      </w:pP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XXIX.</w:t>
        <w:tab/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ment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5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0"/>
          <w:spacing w:val="4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-3"/>
          <w:w w:val="100"/>
          <w:sz w:val="24"/>
          <w:szCs w:val="24"/>
        </w:rPr>
        <w:t>v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igac</w:t>
      </w:r>
      <w:r>
        <w:rPr>
          <w:rFonts w:cs="Calibri" w:hAnsi="Calibri" w:eastAsia="Calibri" w:ascii="Calibri"/>
          <w:color w:val="000000"/>
          <w:spacing w:val="-3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ón</w:t>
      </w:r>
      <w:r>
        <w:rPr>
          <w:rFonts w:cs="Calibri" w:hAnsi="Calibri" w:eastAsia="Calibri" w:ascii="Calibri"/>
          <w:color w:val="000000"/>
          <w:spacing w:val="5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5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0"/>
          <w:spacing w:val="4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color w:val="000000"/>
          <w:spacing w:val="-3"/>
          <w:w w:val="100"/>
          <w:sz w:val="24"/>
          <w:szCs w:val="24"/>
        </w:rPr>
        <w:t>g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a,</w:t>
      </w:r>
      <w:r>
        <w:rPr>
          <w:rFonts w:cs="Calibri" w:hAnsi="Calibri" w:eastAsia="Calibri" w:ascii="Calibri"/>
          <w:color w:val="000000"/>
          <w:spacing w:val="5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0"/>
          <w:spacing w:val="4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esa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o,</w:t>
      </w:r>
      <w:r>
        <w:rPr>
          <w:rFonts w:cs="Calibri" w:hAnsi="Calibri" w:eastAsia="Calibri" w:ascii="Calibri"/>
          <w:color w:val="000000"/>
          <w:spacing w:val="4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ia</w:t>
      </w:r>
      <w:r>
        <w:rPr>
          <w:rFonts w:cs="Calibri" w:hAnsi="Calibri" w:eastAsia="Calibri" w:ascii="Calibri"/>
          <w:color w:val="000000"/>
          <w:spacing w:val="5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lie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g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og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as,</w:t>
      </w:r>
      <w:r>
        <w:rPr>
          <w:rFonts w:cs="Calibri" w:hAnsi="Calibri" w:eastAsia="Calibri" w:ascii="Calibri"/>
          <w:color w:val="000000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0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color w:val="000000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eria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olí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al,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al,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esca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acuac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ra,</w:t>
      </w:r>
      <w:r>
        <w:rPr>
          <w:rFonts w:cs="Calibri" w:hAnsi="Calibri" w:eastAsia="Calibri" w:ascii="Calibri"/>
          <w:color w:val="000000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servaci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3"/>
          <w:w w:val="100"/>
          <w:sz w:val="24"/>
          <w:szCs w:val="24"/>
        </w:rPr>
        <w:t>v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silves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e,</w:t>
      </w:r>
      <w:r>
        <w:rPr>
          <w:rFonts w:cs="Calibri" w:hAnsi="Calibri" w:eastAsia="Calibri" w:ascii="Calibri"/>
          <w:color w:val="000000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ges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ón</w:t>
      </w:r>
      <w:r>
        <w:rPr>
          <w:rFonts w:cs="Calibri" w:hAnsi="Calibri" w:eastAsia="Calibri" w:ascii="Calibri"/>
          <w:color w:val="000000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egr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si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os,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4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limáti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iv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al.</w:t>
      </w:r>
    </w:p>
    <w:p>
      <w:pPr>
        <w:rPr>
          <w:sz w:val="19"/>
          <w:szCs w:val="19"/>
        </w:rPr>
        <w:jc w:val="left"/>
        <w:spacing w:before="9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tabs>
          <w:tab w:pos="1080" w:val="left"/>
        </w:tabs>
        <w:jc w:val="both"/>
        <w:spacing w:lineRule="auto" w:line="361"/>
        <w:ind w:left="1102" w:right="80" w:hanging="794"/>
        <w:sectPr>
          <w:pgNumType w:start="26"/>
          <w:pgMar w:footer="951" w:header="0" w:top="1480" w:bottom="280" w:left="1320" w:right="1580"/>
          <w:footerReference w:type="default" r:id="rId17"/>
          <w:pgSz w:w="12240" w:h="15840"/>
        </w:sectPr>
      </w:pP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XXX.</w:t>
        <w:tab/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esa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ll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color w:val="000000"/>
          <w:spacing w:val="1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ra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egias,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color w:val="000000"/>
          <w:spacing w:val="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gramas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color w:val="000000"/>
          <w:spacing w:val="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color w:val="000000"/>
          <w:spacing w:val="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oye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color w:val="000000"/>
          <w:spacing w:val="1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egr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les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color w:val="000000"/>
          <w:spacing w:val="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ara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color w:val="000000"/>
          <w:spacing w:val="1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lsar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color w:val="000000"/>
          <w:spacing w:val="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le,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ú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lico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riv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o.</w:t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before="46" w:lineRule="auto" w:line="360"/>
        <w:ind w:left="1162" w:right="82" w:hanging="854"/>
      </w:pP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XXXI.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  </w:t>
      </w:r>
      <w:r>
        <w:rPr>
          <w:rFonts w:cs="Calibri" w:hAnsi="Calibri" w:eastAsia="Calibri" w:ascii="Calibri"/>
          <w:color w:val="000009"/>
          <w:spacing w:val="4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om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ver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aci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0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0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sect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yuven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g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esa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orial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le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io.</w:t>
      </w:r>
    </w:p>
    <w:p>
      <w:pPr>
        <w:rPr>
          <w:sz w:val="20"/>
          <w:szCs w:val="20"/>
        </w:rPr>
        <w:jc w:val="left"/>
        <w:spacing w:before="1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59"/>
        <w:ind w:left="1162" w:right="79" w:hanging="914"/>
      </w:pP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XXXI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    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Crear</w:t>
      </w:r>
      <w:r>
        <w:rPr>
          <w:rFonts w:cs="Calibri" w:hAnsi="Calibri" w:eastAsia="Calibri" w:ascii="Calibri"/>
          <w:color w:val="000000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ma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as,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color w:val="000000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oo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ación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on</w:t>
      </w:r>
      <w:r>
        <w:rPr>
          <w:rFonts w:cs="Calibri" w:hAnsi="Calibri" w:eastAsia="Calibri" w:ascii="Calibri"/>
          <w:color w:val="000000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0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raduría,</w:t>
      </w:r>
      <w:r>
        <w:rPr>
          <w:rFonts w:cs="Calibri" w:hAnsi="Calibri" w:eastAsia="Calibri" w:ascii="Calibri"/>
          <w:color w:val="000000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ases</w:t>
      </w:r>
      <w:r>
        <w:rPr>
          <w:rFonts w:cs="Calibri" w:hAnsi="Calibri" w:eastAsia="Calibri" w:ascii="Calibri"/>
          <w:color w:val="000000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mación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al,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Emiso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Co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0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ri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rio</w:t>
      </w:r>
      <w:r>
        <w:rPr>
          <w:rFonts w:cs="Calibri" w:hAnsi="Calibri" w:eastAsia="Calibri" w:ascii="Calibri"/>
          <w:color w:val="000000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al,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0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ve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ario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os,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Sis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3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rm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era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0"/>
          <w:spacing w:val="5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ol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Regi</w:t>
      </w:r>
      <w:r>
        <w:rPr>
          <w:rFonts w:cs="Calibri" w:hAnsi="Calibri" w:eastAsia="Calibri" w:ascii="Calibri"/>
          <w:color w:val="000000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ro</w:t>
      </w:r>
      <w:r>
        <w:rPr>
          <w:rFonts w:cs="Calibri" w:hAnsi="Calibri" w:eastAsia="Calibri" w:ascii="Calibri"/>
          <w:color w:val="000000"/>
          <w:spacing w:val="5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3"/>
          <w:w w:val="100"/>
          <w:sz w:val="24"/>
          <w:szCs w:val="24"/>
        </w:rPr>
        <w:t>G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0"/>
          <w:spacing w:val="5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Resi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Aso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iacio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Orga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aci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oras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ima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es.</w:t>
      </w:r>
    </w:p>
    <w:p>
      <w:pPr>
        <w:rPr>
          <w:sz w:val="20"/>
          <w:szCs w:val="20"/>
        </w:rPr>
        <w:jc w:val="left"/>
        <w:spacing w:before="2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59"/>
        <w:ind w:left="1162" w:right="78" w:hanging="977"/>
      </w:pP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XXXI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I.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   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Cola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orar</w:t>
      </w:r>
      <w:r>
        <w:rPr>
          <w:rFonts w:cs="Calibri" w:hAnsi="Calibri" w:eastAsia="Calibri" w:ascii="Calibri"/>
          <w:color w:val="000000"/>
          <w:spacing w:val="1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1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color w:val="000000"/>
          <w:spacing w:val="1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ias</w:t>
      </w:r>
      <w:r>
        <w:rPr>
          <w:rFonts w:cs="Calibri" w:hAnsi="Calibri" w:eastAsia="Calibri" w:ascii="Calibri"/>
          <w:color w:val="000000"/>
          <w:spacing w:val="2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me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color w:val="000000"/>
          <w:spacing w:val="1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rr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0"/>
          <w:spacing w:val="1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color w:val="000000"/>
          <w:spacing w:val="1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0"/>
          <w:spacing w:val="1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oraci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j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ió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ervisi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eval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ación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lí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-3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ú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licas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ara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.</w:t>
      </w:r>
    </w:p>
    <w:p>
      <w:pPr>
        <w:rPr>
          <w:sz w:val="19"/>
          <w:szCs w:val="19"/>
        </w:rPr>
        <w:jc w:val="left"/>
        <w:spacing w:before="9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60"/>
        <w:ind w:left="1162" w:right="77" w:hanging="991"/>
      </w:pP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XXXIV.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    </w:t>
      </w:r>
      <w:r>
        <w:rPr>
          <w:rFonts w:cs="Calibri" w:hAnsi="Calibri" w:eastAsia="Calibri" w:ascii="Calibri"/>
          <w:color w:val="000009"/>
          <w:spacing w:val="1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x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iliar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-3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s,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rial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ga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aci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esa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ollar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vol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color w:val="000000"/>
          <w:spacing w:val="6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orr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-3"/>
          <w:w w:val="100"/>
          <w:sz w:val="24"/>
          <w:szCs w:val="24"/>
        </w:rPr>
        <w:t>g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lación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al,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ravés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me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j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su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ñ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al,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lec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mie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sis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aci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ara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ir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mo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les</w:t>
      </w:r>
      <w:r>
        <w:rPr>
          <w:rFonts w:cs="Calibri" w:hAnsi="Calibri" w:eastAsia="Calibri" w:ascii="Calibri"/>
          <w:color w:val="000000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rv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me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j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0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me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e.</w:t>
      </w:r>
    </w:p>
    <w:p>
      <w:pPr>
        <w:rPr>
          <w:sz w:val="19"/>
          <w:szCs w:val="19"/>
        </w:rPr>
        <w:jc w:val="left"/>
        <w:spacing w:before="9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60"/>
        <w:ind w:left="1162" w:right="82" w:hanging="931"/>
      </w:pP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XXXV.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   </w:t>
      </w:r>
      <w:r>
        <w:rPr>
          <w:rFonts w:cs="Calibri" w:hAnsi="Calibri" w:eastAsia="Calibri" w:ascii="Calibri"/>
          <w:color w:val="000009"/>
          <w:spacing w:val="1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iar</w:t>
      </w:r>
      <w:r>
        <w:rPr>
          <w:rFonts w:cs="Calibri" w:hAnsi="Calibri" w:eastAsia="Calibri" w:ascii="Calibri"/>
          <w:color w:val="000000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color w:val="000000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lecim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si</w:t>
      </w:r>
      <w:r>
        <w:rPr>
          <w:rFonts w:cs="Calibri" w:hAnsi="Calibri" w:eastAsia="Calibri" w:ascii="Calibri"/>
          <w:color w:val="000000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ro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o,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color w:val="000000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lac</w:t>
      </w:r>
      <w:r>
        <w:rPr>
          <w:rFonts w:cs="Calibri" w:hAnsi="Calibri" w:eastAsia="Calibri" w:ascii="Calibri"/>
          <w:color w:val="000000"/>
          <w:spacing w:val="-3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ón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air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ag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elo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color w:val="000000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ación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iva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vis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al.</w:t>
      </w:r>
    </w:p>
    <w:p>
      <w:pPr>
        <w:rPr>
          <w:sz w:val="19"/>
          <w:szCs w:val="19"/>
        </w:rPr>
        <w:jc w:val="left"/>
        <w:spacing w:before="8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59"/>
        <w:ind w:left="1162" w:right="75" w:hanging="991"/>
      </w:pP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XXXVI.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    </w:t>
      </w:r>
      <w:r>
        <w:rPr>
          <w:rFonts w:cs="Calibri" w:hAnsi="Calibri" w:eastAsia="Calibri" w:ascii="Calibri"/>
          <w:color w:val="000009"/>
          <w:spacing w:val="2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Reali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ervisi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ver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ació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l,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6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val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aci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j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eg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servar</w:t>
      </w:r>
      <w:r>
        <w:rPr>
          <w:rFonts w:cs="Calibri" w:hAnsi="Calibri" w:eastAsia="Calibri" w:ascii="Calibri"/>
          <w:color w:val="000000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il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rio</w:t>
      </w:r>
      <w:r>
        <w:rPr>
          <w:rFonts w:cs="Calibri" w:hAnsi="Calibri" w:eastAsia="Calibri" w:ascii="Calibri"/>
          <w:color w:val="000000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ecol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gi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color w:val="000000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orio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al.</w:t>
      </w:r>
    </w:p>
    <w:p>
      <w:pPr>
        <w:rPr>
          <w:sz w:val="20"/>
          <w:szCs w:val="20"/>
        </w:rPr>
        <w:jc w:val="left"/>
        <w:spacing w:before="2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59"/>
        <w:ind w:left="1162" w:right="77" w:hanging="1051"/>
        <w:sectPr>
          <w:pgMar w:header="0" w:footer="951" w:top="1480" w:bottom="280" w:left="1260" w:right="1580"/>
          <w:pgSz w:w="12240" w:h="15840"/>
        </w:sectPr>
      </w:pP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XXXVI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   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mir</w:t>
      </w:r>
      <w:r>
        <w:rPr>
          <w:rFonts w:cs="Calibri" w:hAnsi="Calibri" w:eastAsia="Calibri" w:ascii="Calibri"/>
          <w:color w:val="000000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color w:val="000000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ili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0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ma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eria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color w:val="000000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color w:val="000000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le</w:t>
      </w:r>
      <w:r>
        <w:rPr>
          <w:rFonts w:cs="Calibri" w:hAnsi="Calibri" w:eastAsia="Calibri" w:ascii="Calibri"/>
          <w:color w:val="000000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ayan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si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g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me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ración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7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v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ios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color w:val="000000"/>
          <w:spacing w:val="-3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on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ambos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3"/>
          <w:w w:val="100"/>
          <w:sz w:val="24"/>
          <w:szCs w:val="24"/>
        </w:rPr>
        <w:t>g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on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ios.</w:t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before="46" w:lineRule="auto" w:line="360"/>
        <w:ind w:left="1222" w:right="81" w:hanging="1112"/>
      </w:pP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XXXVI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I.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   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Coor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rse</w:t>
      </w:r>
      <w:r>
        <w:rPr>
          <w:rFonts w:cs="Calibri" w:hAnsi="Calibri" w:eastAsia="Calibri" w:ascii="Calibri"/>
          <w:color w:val="000000"/>
          <w:spacing w:val="1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on</w:t>
      </w:r>
      <w:r>
        <w:rPr>
          <w:rFonts w:cs="Calibri" w:hAnsi="Calibri" w:eastAsia="Calibri" w:ascii="Calibri"/>
          <w:color w:val="000000"/>
          <w:spacing w:val="1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color w:val="000000"/>
          <w:spacing w:val="1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ori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0"/>
          <w:spacing w:val="1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es,</w:t>
      </w:r>
      <w:r>
        <w:rPr>
          <w:rFonts w:cs="Calibri" w:hAnsi="Calibri" w:eastAsia="Calibri" w:ascii="Calibri"/>
          <w:color w:val="000000"/>
          <w:spacing w:val="1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0"/>
          <w:spacing w:val="1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1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0"/>
          <w:spacing w:val="1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ara</w:t>
      </w:r>
      <w:r>
        <w:rPr>
          <w:rFonts w:cs="Calibri" w:hAnsi="Calibri" w:eastAsia="Calibri" w:ascii="Calibri"/>
          <w:color w:val="000000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llevar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0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j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ma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ia</w:t>
      </w:r>
      <w:r>
        <w:rPr>
          <w:rFonts w:cs="Calibri" w:hAnsi="Calibri" w:eastAsia="Calibri" w:ascii="Calibri"/>
          <w:color w:val="000000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al,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así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omo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vigilar</w:t>
      </w:r>
      <w:r>
        <w:rPr>
          <w:rFonts w:cs="Calibri" w:hAnsi="Calibri" w:eastAsia="Calibri" w:ascii="Calibri"/>
          <w:color w:val="000000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limi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legis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ación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orm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ivi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les.</w:t>
      </w:r>
    </w:p>
    <w:p>
      <w:pPr>
        <w:rPr>
          <w:sz w:val="20"/>
          <w:szCs w:val="20"/>
        </w:rPr>
        <w:jc w:val="left"/>
        <w:spacing w:before="1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spacing w:lineRule="auto" w:line="359"/>
        <w:ind w:left="1222" w:right="82" w:hanging="979"/>
      </w:pP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XXXIX.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    </w:t>
      </w:r>
      <w:r>
        <w:rPr>
          <w:rFonts w:cs="Calibri" w:hAnsi="Calibri" w:eastAsia="Calibri" w:ascii="Calibri"/>
          <w:color w:val="000009"/>
          <w:spacing w:val="2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Co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1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0"/>
          <w:spacing w:val="1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color w:val="000000"/>
          <w:spacing w:val="1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color w:val="000000"/>
          <w:spacing w:val="1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color w:val="000000"/>
          <w:spacing w:val="1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asocia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0"/>
          <w:spacing w:val="1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1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im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les</w:t>
      </w:r>
      <w:r>
        <w:rPr>
          <w:rFonts w:cs="Calibri" w:hAnsi="Calibri" w:eastAsia="Calibri" w:ascii="Calibri"/>
          <w:color w:val="000000"/>
          <w:spacing w:val="1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1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si</w:t>
      </w:r>
      <w:r>
        <w:rPr>
          <w:rFonts w:cs="Calibri" w:hAnsi="Calibri" w:eastAsia="Calibri" w:ascii="Calibri"/>
          <w:color w:val="000000"/>
          <w:spacing w:val="-3"/>
          <w:w w:val="100"/>
          <w:sz w:val="24"/>
          <w:szCs w:val="24"/>
        </w:rPr>
        <w:t>g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color w:val="000000"/>
          <w:spacing w:val="1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elig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ñ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ara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sa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rso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as.</w:t>
      </w:r>
    </w:p>
    <w:p>
      <w:pPr>
        <w:rPr>
          <w:sz w:val="19"/>
          <w:szCs w:val="19"/>
        </w:rPr>
        <w:jc w:val="left"/>
        <w:spacing w:before="9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tabs>
          <w:tab w:pos="1200" w:val="left"/>
        </w:tabs>
        <w:jc w:val="left"/>
        <w:spacing w:lineRule="auto" w:line="361"/>
        <w:ind w:left="1222" w:right="80" w:hanging="646"/>
      </w:pP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XL.</w:t>
        <w:tab/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color w:val="000000"/>
          <w:spacing w:val="4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0"/>
          <w:spacing w:val="4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ración</w:t>
      </w:r>
      <w:r>
        <w:rPr>
          <w:rFonts w:cs="Calibri" w:hAnsi="Calibri" w:eastAsia="Calibri" w:ascii="Calibri"/>
          <w:color w:val="000000"/>
          <w:spacing w:val="4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4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-3"/>
          <w:w w:val="100"/>
          <w:sz w:val="24"/>
          <w:szCs w:val="24"/>
        </w:rPr>
        <w:t>v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ios</w:t>
      </w:r>
      <w:r>
        <w:rPr>
          <w:rFonts w:cs="Calibri" w:hAnsi="Calibri" w:eastAsia="Calibri" w:ascii="Calibri"/>
          <w:color w:val="000000"/>
          <w:spacing w:val="4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4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ol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oración</w:t>
      </w:r>
      <w:r>
        <w:rPr>
          <w:rFonts w:cs="Calibri" w:hAnsi="Calibri" w:eastAsia="Calibri" w:ascii="Calibri"/>
          <w:color w:val="000000"/>
          <w:spacing w:val="4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4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color w:val="000000"/>
          <w:spacing w:val="4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sec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0"/>
          <w:spacing w:val="4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social</w:t>
      </w:r>
      <w:r>
        <w:rPr>
          <w:rFonts w:cs="Calibri" w:hAnsi="Calibri" w:eastAsia="Calibri" w:ascii="Calibri"/>
          <w:color w:val="000000"/>
          <w:spacing w:val="4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riva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ara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silves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.</w:t>
      </w:r>
    </w:p>
    <w:p>
      <w:pPr>
        <w:rPr>
          <w:sz w:val="19"/>
          <w:szCs w:val="19"/>
        </w:rPr>
        <w:jc w:val="left"/>
        <w:spacing w:before="7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tabs>
          <w:tab w:pos="1200" w:val="left"/>
        </w:tabs>
        <w:jc w:val="both"/>
        <w:spacing w:lineRule="auto" w:line="359"/>
        <w:ind w:left="1222" w:right="82" w:hanging="706"/>
      </w:pP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XLI.</w:t>
        <w:tab/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In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erv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ir</w:t>
      </w:r>
      <w:r>
        <w:rPr>
          <w:rFonts w:cs="Calibri" w:hAnsi="Calibri" w:eastAsia="Calibri" w:ascii="Calibri"/>
          <w:color w:val="000000"/>
          <w:spacing w:val="2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color w:val="000000"/>
          <w:spacing w:val="2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0"/>
          <w:spacing w:val="2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asos</w:t>
      </w:r>
      <w:r>
        <w:rPr>
          <w:rFonts w:cs="Calibri" w:hAnsi="Calibri" w:eastAsia="Calibri" w:ascii="Calibri"/>
          <w:color w:val="000000"/>
          <w:spacing w:val="2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2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ad</w:t>
      </w:r>
      <w:r>
        <w:rPr>
          <w:rFonts w:cs="Calibri" w:hAnsi="Calibri" w:eastAsia="Calibri" w:ascii="Calibri"/>
          <w:color w:val="000000"/>
          <w:spacing w:val="2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2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ra</w:t>
      </w:r>
      <w:r>
        <w:rPr>
          <w:rFonts w:cs="Calibri" w:hAnsi="Calibri" w:eastAsia="Calibri" w:ascii="Calibri"/>
          <w:color w:val="000000"/>
          <w:spacing w:val="2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2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imal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s,</w:t>
      </w:r>
      <w:r>
        <w:rPr>
          <w:rFonts w:cs="Calibri" w:hAnsi="Calibri" w:eastAsia="Calibri" w:ascii="Calibri"/>
          <w:color w:val="000000"/>
          <w:spacing w:val="2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ara</w:t>
      </w:r>
      <w:r>
        <w:rPr>
          <w:rFonts w:cs="Calibri" w:hAnsi="Calibri" w:eastAsia="Calibri" w:ascii="Calibri"/>
          <w:color w:val="000000"/>
          <w:spacing w:val="2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0"/>
          <w:spacing w:val="2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0"/>
          <w:spacing w:val="-3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2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2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ecímenes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ma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ra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s.</w:t>
      </w:r>
    </w:p>
    <w:p>
      <w:pPr>
        <w:rPr>
          <w:sz w:val="20"/>
          <w:szCs w:val="20"/>
        </w:rPr>
        <w:jc w:val="left"/>
        <w:spacing w:before="2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tabs>
          <w:tab w:pos="1200" w:val="left"/>
        </w:tabs>
        <w:jc w:val="both"/>
        <w:spacing w:lineRule="auto" w:line="359"/>
        <w:ind w:left="1222" w:right="79" w:hanging="768"/>
      </w:pP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XLII.</w:t>
        <w:tab/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Ins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color w:val="000000"/>
          <w:spacing w:val="3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color w:val="000000"/>
          <w:spacing w:val="3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lecimie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color w:val="000000"/>
          <w:spacing w:val="3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color w:val="000000"/>
          <w:spacing w:val="3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ali</w:t>
      </w:r>
      <w:r>
        <w:rPr>
          <w:rFonts w:cs="Calibri" w:hAnsi="Calibri" w:eastAsia="Calibri" w:ascii="Calibri"/>
          <w:color w:val="000000"/>
          <w:spacing w:val="-3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color w:val="000000"/>
          <w:spacing w:val="3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gir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color w:val="000000"/>
          <w:spacing w:val="3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acio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color w:val="000000"/>
          <w:spacing w:val="3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color w:val="000000"/>
          <w:spacing w:val="3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ió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o,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0"/>
          <w:spacing w:val="3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rva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ió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e,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ies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mient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erc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y/o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ve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ovec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ami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silve</w:t>
      </w:r>
      <w:r>
        <w:rPr>
          <w:rFonts w:cs="Calibri" w:hAnsi="Calibri" w:eastAsia="Calibri" w:ascii="Calibri"/>
          <w:color w:val="000000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Con</w:t>
      </w:r>
      <w:r>
        <w:rPr>
          <w:rFonts w:cs="Calibri" w:hAnsi="Calibri" w:eastAsia="Calibri" w:ascii="Calibri"/>
          <w:color w:val="000000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color w:val="000000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o.</w:t>
      </w:r>
    </w:p>
    <w:p>
      <w:pPr>
        <w:rPr>
          <w:sz w:val="19"/>
          <w:szCs w:val="19"/>
        </w:rPr>
        <w:jc w:val="left"/>
        <w:spacing w:before="9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60"/>
        <w:ind w:left="1222" w:right="78" w:hanging="828"/>
      </w:pP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XLII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   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0"/>
          <w:spacing w:val="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color w:val="000000"/>
          <w:spacing w:val="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color w:val="000000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ás</w:t>
      </w:r>
      <w:r>
        <w:rPr>
          <w:rFonts w:cs="Calibri" w:hAnsi="Calibri" w:eastAsia="Calibri" w:ascii="Calibri"/>
          <w:color w:val="000000"/>
          <w:spacing w:val="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0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ria</w:t>
      </w:r>
      <w:r>
        <w:rPr>
          <w:rFonts w:cs="Calibri" w:hAnsi="Calibri" w:eastAsia="Calibri" w:ascii="Calibri"/>
          <w:color w:val="000000"/>
          <w:spacing w:val="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rva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color w:val="000000"/>
          <w:spacing w:val="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0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il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ecol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gi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o,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color w:val="000000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me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color w:val="000000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4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e,</w:t>
      </w:r>
      <w:r>
        <w:rPr>
          <w:rFonts w:cs="Calibri" w:hAnsi="Calibri" w:eastAsia="Calibri" w:ascii="Calibri"/>
          <w:color w:val="000000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limá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esa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llo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ori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les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Ley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mie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ia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on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ella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én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rga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0"/>
          <w:spacing w:val="-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ex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sam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Fe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ación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os.</w:t>
      </w:r>
    </w:p>
    <w:p>
      <w:pPr>
        <w:rPr>
          <w:sz w:val="19"/>
          <w:szCs w:val="19"/>
        </w:rPr>
        <w:jc w:val="left"/>
        <w:spacing w:before="8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tabs>
          <w:tab w:pos="1200" w:val="left"/>
        </w:tabs>
        <w:jc w:val="both"/>
        <w:spacing w:lineRule="auto" w:line="359"/>
        <w:ind w:left="1222" w:right="76" w:hanging="842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XLIV.</w:t>
        <w:tab/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Ex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imi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5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y,</w:t>
      </w:r>
      <w:r>
        <w:rPr>
          <w:rFonts w:cs="Calibri" w:hAnsi="Calibri" w:eastAsia="Calibri" w:ascii="Calibri"/>
          <w:spacing w:val="5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su</w:t>
      </w:r>
      <w:r>
        <w:rPr>
          <w:rFonts w:cs="Calibri" w:hAnsi="Calibri" w:eastAsia="Calibri" w:ascii="Calibri"/>
          <w:spacing w:val="5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aso,</w:t>
      </w:r>
      <w:r>
        <w:rPr>
          <w:rFonts w:cs="Calibri" w:hAnsi="Calibri" w:eastAsia="Calibri" w:ascii="Calibri"/>
          <w:spacing w:val="5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acio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es,</w:t>
      </w:r>
      <w:r>
        <w:rPr>
          <w:rFonts w:cs="Calibri" w:hAnsi="Calibri" w:eastAsia="Calibri" w:ascii="Calibri"/>
          <w:spacing w:val="5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5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6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5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rso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5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ísi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5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an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on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j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más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allá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así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omo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seg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imi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ím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org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os.</w:t>
      </w:r>
    </w:p>
    <w:p>
      <w:pPr>
        <w:rPr>
          <w:sz w:val="20"/>
          <w:szCs w:val="20"/>
        </w:rPr>
        <w:jc w:val="left"/>
        <w:spacing w:before="2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60"/>
        <w:ind w:left="1222" w:right="76" w:hanging="782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XL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V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    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Coor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j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ómicos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yuven</w:t>
      </w:r>
      <w:r>
        <w:rPr>
          <w:rFonts w:cs="Calibri" w:hAnsi="Calibri" w:eastAsia="Calibri" w:ascii="Calibri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j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ivos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al,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ám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om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ia.</w:t>
      </w:r>
    </w:p>
    <w:p>
      <w:pPr>
        <w:rPr>
          <w:sz w:val="19"/>
          <w:szCs w:val="19"/>
        </w:rPr>
        <w:jc w:val="left"/>
        <w:spacing w:before="9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61"/>
        <w:ind w:left="1222" w:right="81" w:hanging="842"/>
        <w:sectPr>
          <w:pgMar w:header="0" w:footer="951" w:top="1480" w:bottom="280" w:left="1200" w:right="1580"/>
          <w:pgSz w:w="12240" w:h="15840"/>
        </w:sectPr>
      </w:pP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XL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V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I.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   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lecer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li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ami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ri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eri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s,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así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mo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Ay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olí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as,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g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oye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éc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-3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ám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ia.</w:t>
      </w:r>
    </w:p>
    <w:p>
      <w:pPr>
        <w:rPr>
          <w:rFonts w:cs="Arial" w:hAnsi="Arial" w:eastAsia="Arial" w:ascii="Arial"/>
          <w:sz w:val="24"/>
          <w:szCs w:val="24"/>
        </w:rPr>
        <w:jc w:val="left"/>
        <w:spacing w:before="64"/>
        <w:ind w:left="1806"/>
      </w:pP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De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l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b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F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c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ulta</w:t>
      </w:r>
      <w:r>
        <w:rPr>
          <w:rFonts w:cs="Arial" w:hAnsi="Arial" w:eastAsia="Arial" w:ascii="Arial"/>
          <w:b/>
          <w:spacing w:val="-2"/>
          <w:w w:val="100"/>
          <w:sz w:val="24"/>
          <w:szCs w:val="24"/>
        </w:rPr>
        <w:t>d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spacing w:val="-2"/>
          <w:w w:val="100"/>
          <w:sz w:val="24"/>
          <w:szCs w:val="24"/>
        </w:rPr>
        <w:t>d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b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la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ro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c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u</w:t>
      </w:r>
      <w:r>
        <w:rPr>
          <w:rFonts w:cs="Arial" w:hAnsi="Arial" w:eastAsia="Arial" w:ascii="Arial"/>
          <w:b/>
          <w:spacing w:val="-2"/>
          <w:w w:val="100"/>
          <w:sz w:val="24"/>
          <w:szCs w:val="24"/>
        </w:rPr>
        <w:t>r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duría</w:t>
      </w:r>
      <w:r>
        <w:rPr>
          <w:rFonts w:cs="Arial" w:hAnsi="Arial" w:eastAsia="Arial" w:ascii="Arial"/>
          <w:b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spacing w:val="-5"/>
          <w:w w:val="100"/>
          <w:sz w:val="24"/>
          <w:szCs w:val="24"/>
        </w:rPr>
        <w:t>A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mbi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n</w:t>
      </w:r>
      <w:r>
        <w:rPr>
          <w:rFonts w:cs="Arial" w:hAnsi="Arial" w:eastAsia="Arial" w:ascii="Arial"/>
          <w:b/>
          <w:spacing w:val="-1"/>
          <w:w w:val="100"/>
          <w:sz w:val="24"/>
          <w:szCs w:val="24"/>
        </w:rPr>
        <w:t>t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0"/>
          <w:w w:val="100"/>
          <w:sz w:val="24"/>
          <w:szCs w:val="24"/>
        </w:rPr>
      </w:r>
    </w:p>
    <w:p>
      <w:pPr>
        <w:rPr>
          <w:sz w:val="24"/>
          <w:szCs w:val="24"/>
        </w:rPr>
        <w:jc w:val="left"/>
        <w:spacing w:before="4" w:lineRule="exact" w:line="240"/>
      </w:pPr>
      <w:r>
        <w:rPr>
          <w:sz w:val="24"/>
          <w:szCs w:val="24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spacing w:lineRule="auto" w:line="359"/>
        <w:ind w:left="102" w:right="82"/>
      </w:pP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1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8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lación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5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raduría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servar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á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sig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s:</w:t>
      </w:r>
    </w:p>
    <w:p>
      <w:pPr>
        <w:rPr>
          <w:sz w:val="19"/>
          <w:szCs w:val="19"/>
        </w:rPr>
        <w:jc w:val="left"/>
        <w:spacing w:before="9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tabs>
          <w:tab w:pos="800" w:val="left"/>
        </w:tabs>
        <w:jc w:val="both"/>
        <w:spacing w:lineRule="auto" w:line="360"/>
        <w:ind w:left="822" w:right="74" w:hanging="480"/>
      </w:pP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I.</w:t>
        <w:tab/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ment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eva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ació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vigila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ia,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g</w:t>
      </w:r>
      <w:r>
        <w:rPr>
          <w:rFonts w:cs="Calibri" w:hAnsi="Calibri" w:eastAsia="Calibri" w:ascii="Calibri"/>
          <w:color w:val="000009"/>
          <w:spacing w:val="7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ación</w:t>
      </w:r>
      <w:r>
        <w:rPr>
          <w:rFonts w:cs="Calibri" w:hAnsi="Calibri" w:eastAsia="Calibri" w:ascii="Calibri"/>
          <w:color w:val="000009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ras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simi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ría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seg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ú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om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ia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ara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limie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mas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s.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sz w:val="19"/>
          <w:szCs w:val="19"/>
        </w:rPr>
        <w:jc w:val="left"/>
        <w:spacing w:before="8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tabs>
          <w:tab w:pos="800" w:val="left"/>
        </w:tabs>
        <w:jc w:val="both"/>
        <w:spacing w:lineRule="auto" w:line="360"/>
        <w:ind w:left="822" w:right="79" w:hanging="542"/>
      </w:pP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II.</w:t>
        <w:tab/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im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le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arán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vigila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ia,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g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imi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5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5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ósi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aseg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rar</w:t>
      </w:r>
      <w:r>
        <w:rPr>
          <w:rFonts w:cs="Calibri" w:hAnsi="Calibri" w:eastAsia="Calibri" w:ascii="Calibri"/>
          <w:color w:val="000000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0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lim</w:t>
      </w:r>
      <w:r>
        <w:rPr>
          <w:rFonts w:cs="Calibri" w:hAnsi="Calibri" w:eastAsia="Calibri" w:ascii="Calibri"/>
          <w:color w:val="000000"/>
          <w:spacing w:val="4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color w:val="000000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orm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s,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ligaci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0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-3"/>
          <w:w w:val="100"/>
          <w:sz w:val="24"/>
          <w:szCs w:val="24"/>
        </w:rPr>
        <w:t>v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lec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Reglame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o.</w:t>
      </w:r>
    </w:p>
    <w:p>
      <w:pPr>
        <w:rPr>
          <w:sz w:val="20"/>
          <w:szCs w:val="20"/>
        </w:rPr>
        <w:jc w:val="left"/>
        <w:spacing w:before="1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tabs>
          <w:tab w:pos="800" w:val="left"/>
        </w:tabs>
        <w:jc w:val="both"/>
        <w:spacing w:lineRule="auto" w:line="359"/>
        <w:ind w:left="822" w:right="80" w:hanging="602"/>
      </w:pP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III.</w:t>
        <w:tab/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ves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igará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ará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lim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ligaci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orm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iv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aseg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rar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ió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ració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araci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me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iaci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/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om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sa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ñ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color w:val="000000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y/o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rim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ral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al.</w:t>
      </w:r>
    </w:p>
    <w:p>
      <w:pPr>
        <w:rPr>
          <w:sz w:val="19"/>
          <w:szCs w:val="19"/>
        </w:rPr>
        <w:jc w:val="left"/>
        <w:spacing w:before="9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tabs>
          <w:tab w:pos="800" w:val="left"/>
        </w:tabs>
        <w:jc w:val="both"/>
        <w:spacing w:lineRule="auto" w:line="360"/>
        <w:ind w:left="822" w:right="77" w:hanging="617"/>
      </w:pP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IV.</w:t>
        <w:tab/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color w:val="000000"/>
          <w:spacing w:val="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ases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rar</w:t>
      </w:r>
      <w:r>
        <w:rPr>
          <w:rFonts w:cs="Calibri" w:hAnsi="Calibri" w:eastAsia="Calibri" w:ascii="Calibri"/>
          <w:color w:val="000000"/>
          <w:spacing w:val="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0"/>
          <w:spacing w:val="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-3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var</w:t>
      </w:r>
      <w:r>
        <w:rPr>
          <w:rFonts w:cs="Calibri" w:hAnsi="Calibri" w:eastAsia="Calibri" w:ascii="Calibri"/>
          <w:color w:val="000000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on</w:t>
      </w:r>
      <w:r>
        <w:rPr>
          <w:rFonts w:cs="Calibri" w:hAnsi="Calibri" w:eastAsia="Calibri" w:ascii="Calibri"/>
          <w:color w:val="000000"/>
          <w:spacing w:val="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0"/>
          <w:spacing w:val="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ra</w:t>
      </w:r>
      <w:r>
        <w:rPr>
          <w:rFonts w:cs="Calibri" w:hAnsi="Calibri" w:eastAsia="Calibri" w:ascii="Calibri"/>
          <w:color w:val="000000"/>
          <w:spacing w:val="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acom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ñ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rlo</w:t>
      </w:r>
      <w:r>
        <w:rPr>
          <w:rFonts w:cs="Calibri" w:hAnsi="Calibri" w:eastAsia="Calibri" w:ascii="Calibri"/>
          <w:color w:val="000000"/>
          <w:spacing w:val="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0"/>
          <w:spacing w:val="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ación</w:t>
      </w:r>
      <w:r>
        <w:rPr>
          <w:rFonts w:cs="Calibri" w:hAnsi="Calibri" w:eastAsia="Calibri" w:ascii="Calibri"/>
          <w:color w:val="000000"/>
          <w:spacing w:val="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ias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seg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imi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so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iones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j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ial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y/o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is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ivas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om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color w:val="000000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ral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0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0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ro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x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color w:val="000000"/>
          <w:spacing w:val="-3"/>
          <w:w w:val="100"/>
          <w:sz w:val="24"/>
          <w:szCs w:val="24"/>
        </w:rPr>
        <w:t>á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Así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omo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mi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is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ración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Regist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ác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(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)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orgar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iv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ara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ver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limien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vol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ario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orm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iva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al,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-3"/>
          <w:w w:val="100"/>
          <w:sz w:val="24"/>
          <w:szCs w:val="24"/>
        </w:rPr>
        <w:t>v</w:t>
      </w:r>
      <w:r>
        <w:rPr>
          <w:rFonts w:cs="Calibri" w:hAnsi="Calibri" w:eastAsia="Calibri" w:ascii="Calibri"/>
          <w:color w:val="000000"/>
          <w:spacing w:val="5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igación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a,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esa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ológico</w:t>
      </w:r>
      <w:r>
        <w:rPr>
          <w:rFonts w:cs="Calibri" w:hAnsi="Calibri" w:eastAsia="Calibri" w:ascii="Calibri"/>
          <w:color w:val="000000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eg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egias</w:t>
      </w:r>
      <w:r>
        <w:rPr>
          <w:rFonts w:cs="Calibri" w:hAnsi="Calibri" w:eastAsia="Calibri" w:ascii="Calibri"/>
          <w:color w:val="000000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ova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ara</w:t>
      </w:r>
      <w:r>
        <w:rPr>
          <w:rFonts w:cs="Calibri" w:hAnsi="Calibri" w:eastAsia="Calibri" w:ascii="Calibri"/>
          <w:color w:val="000000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0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ga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color w:val="000000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ación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amb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má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o.</w:t>
      </w:r>
    </w:p>
    <w:p>
      <w:pPr>
        <w:rPr>
          <w:sz w:val="20"/>
          <w:szCs w:val="20"/>
        </w:rPr>
        <w:jc w:val="left"/>
        <w:spacing w:before="1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spacing w:lineRule="auto" w:line="360"/>
        <w:ind w:left="102" w:right="81"/>
      </w:pP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1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9.</w:t>
      </w:r>
      <w:r>
        <w:rPr>
          <w:rFonts w:cs="Calibri" w:hAnsi="Calibri" w:eastAsia="Calibri" w:ascii="Calibri"/>
          <w:b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Cor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x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acán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rill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acul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si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es:</w:t>
      </w:r>
    </w:p>
    <w:p>
      <w:pPr>
        <w:rPr>
          <w:sz w:val="19"/>
          <w:szCs w:val="19"/>
        </w:rPr>
        <w:jc w:val="left"/>
        <w:spacing w:before="9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tabs>
          <w:tab w:pos="800" w:val="left"/>
        </w:tabs>
        <w:jc w:val="both"/>
        <w:spacing w:lineRule="auto" w:line="359"/>
        <w:ind w:left="822" w:right="81" w:hanging="480"/>
        <w:sectPr>
          <w:pgMar w:header="0" w:footer="951" w:top="1460" w:bottom="280" w:left="1600" w:right="1580"/>
          <w:pgSz w:w="12240" w:h="15840"/>
        </w:sectPr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I.</w:t>
        <w:tab/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Vigilar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eval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limi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j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rí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li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les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ami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al,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ón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rsos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así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omo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servac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ón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rsos</w:t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before="46" w:lineRule="auto" w:line="360"/>
        <w:ind w:left="842" w:right="80"/>
      </w:pP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s,</w:t>
      </w:r>
      <w:r>
        <w:rPr>
          <w:rFonts w:cs="Calibri" w:hAnsi="Calibri" w:eastAsia="Calibri" w:ascii="Calibri"/>
          <w:spacing w:val="1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il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v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re</w:t>
      </w:r>
      <w:r>
        <w:rPr>
          <w:rFonts w:cs="Calibri" w:hAnsi="Calibri" w:eastAsia="Calibri" w:ascii="Calibri"/>
          <w:spacing w:val="1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1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1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Á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egi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as,</w:t>
      </w:r>
      <w:r>
        <w:rPr>
          <w:rFonts w:cs="Calibri" w:hAnsi="Calibri" w:eastAsia="Calibri" w:ascii="Calibri"/>
          <w:spacing w:val="1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así</w:t>
      </w:r>
      <w:r>
        <w:rPr>
          <w:rFonts w:cs="Calibri" w:hAnsi="Calibri" w:eastAsia="Calibri" w:ascii="Calibri"/>
          <w:spacing w:val="1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mo</w:t>
      </w:r>
      <w:r>
        <w:rPr>
          <w:rFonts w:cs="Calibri" w:hAnsi="Calibri" w:eastAsia="Calibri" w:ascii="Calibri"/>
          <w:spacing w:val="1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im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miento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lóg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om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ia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al,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lec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olí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ami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iv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o.</w:t>
      </w:r>
    </w:p>
    <w:p>
      <w:pPr>
        <w:rPr>
          <w:sz w:val="20"/>
          <w:szCs w:val="20"/>
        </w:rPr>
        <w:jc w:val="left"/>
        <w:spacing w:before="1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tabs>
          <w:tab w:pos="820" w:val="left"/>
          <w:tab w:pos="1300" w:val="left"/>
        </w:tabs>
        <w:jc w:val="both"/>
        <w:spacing w:lineRule="auto" w:line="359"/>
        <w:ind w:left="842" w:right="77" w:hanging="542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II.</w:t>
        <w:tab/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ir,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igar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o,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aso,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sorar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aco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ñ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  <w:tab/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spacing w:val="5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om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spacing w:val="5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spacing w:val="4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spacing w:val="5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spacing w:val="5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lim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spacing w:val="4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spacing w:val="5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j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rí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lica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rsos,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es,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ecosis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x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acán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rill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s.</w:t>
      </w:r>
    </w:p>
    <w:p>
      <w:pPr>
        <w:rPr>
          <w:sz w:val="20"/>
          <w:szCs w:val="20"/>
        </w:rPr>
        <w:jc w:val="left"/>
        <w:spacing w:before="2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tabs>
          <w:tab w:pos="820" w:val="left"/>
        </w:tabs>
        <w:jc w:val="both"/>
        <w:spacing w:lineRule="auto" w:line="360"/>
        <w:ind w:left="842" w:right="80" w:hanging="602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III.</w:t>
        <w:tab/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Salvag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lación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ación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ím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2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2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vigila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ia</w:t>
      </w:r>
      <w:r>
        <w:rPr>
          <w:rFonts w:cs="Calibri" w:hAnsi="Calibri" w:eastAsia="Calibri" w:ascii="Calibri"/>
          <w:spacing w:val="2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2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lim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2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2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2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j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2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así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omo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arle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ría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silves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es.</w:t>
      </w:r>
    </w:p>
    <w:p>
      <w:pPr>
        <w:rPr>
          <w:sz w:val="19"/>
          <w:szCs w:val="19"/>
        </w:rPr>
        <w:jc w:val="left"/>
        <w:spacing w:before="9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tabs>
          <w:tab w:pos="820" w:val="left"/>
        </w:tabs>
        <w:jc w:val="both"/>
        <w:spacing w:lineRule="auto" w:line="361"/>
        <w:ind w:left="842" w:right="83" w:hanging="617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IV.</w:t>
        <w:tab/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Coor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licación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ivi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o,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erna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olici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</w:t>
      </w:r>
    </w:p>
    <w:p>
      <w:pPr>
        <w:rPr>
          <w:sz w:val="19"/>
          <w:szCs w:val="19"/>
        </w:rPr>
        <w:jc w:val="left"/>
        <w:spacing w:before="7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tabs>
          <w:tab w:pos="820" w:val="left"/>
        </w:tabs>
        <w:jc w:val="both"/>
        <w:spacing w:lineRule="auto" w:line="359"/>
        <w:ind w:left="842" w:right="82" w:hanging="557"/>
      </w:pPr>
      <w:r>
        <w:rPr>
          <w:rFonts w:cs="Calibri" w:hAnsi="Calibri" w:eastAsia="Calibri" w:ascii="Calibri"/>
          <w:spacing w:val="1"/>
          <w:w w:val="100"/>
          <w:sz w:val="24"/>
          <w:szCs w:val="24"/>
        </w:rPr>
        <w:t>V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</w:t>
        <w:tab/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Emi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ir</w:t>
      </w:r>
      <w:r>
        <w:rPr>
          <w:rFonts w:cs="Calibri" w:hAnsi="Calibri" w:eastAsia="Calibri" w:ascii="Calibri"/>
          <w:spacing w:val="2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sol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2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2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2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imi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2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ivos</w:t>
      </w:r>
      <w:r>
        <w:rPr>
          <w:rFonts w:cs="Calibri" w:hAnsi="Calibri" w:eastAsia="Calibri" w:ascii="Calibri"/>
          <w:spacing w:val="2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2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2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ámb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ompe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ia.</w:t>
      </w:r>
    </w:p>
    <w:p>
      <w:pPr>
        <w:rPr>
          <w:sz w:val="19"/>
          <w:szCs w:val="19"/>
        </w:rPr>
        <w:jc w:val="left"/>
        <w:spacing w:before="10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60"/>
        <w:ind w:left="842" w:right="81" w:hanging="617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VI.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    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rmi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ex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ú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ara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licación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ivi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amb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imi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omend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es.</w:t>
      </w:r>
    </w:p>
    <w:p>
      <w:pPr>
        <w:rPr>
          <w:sz w:val="19"/>
          <w:szCs w:val="19"/>
        </w:rPr>
        <w:jc w:val="left"/>
        <w:spacing w:before="8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59"/>
        <w:ind w:left="842" w:right="74" w:hanging="677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VI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    </w:t>
      </w:r>
      <w:r>
        <w:rPr>
          <w:rFonts w:cs="Calibri" w:hAnsi="Calibri" w:eastAsia="Calibri" w:ascii="Calibri"/>
          <w:spacing w:val="1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ver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iliación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9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5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5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5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5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on</w:t>
      </w:r>
      <w:r>
        <w:rPr>
          <w:rFonts w:cs="Calibri" w:hAnsi="Calibri" w:eastAsia="Calibri" w:ascii="Calibri"/>
          <w:spacing w:val="5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5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es,</w:t>
      </w:r>
      <w:r>
        <w:rPr>
          <w:rFonts w:cs="Calibri" w:hAnsi="Calibri" w:eastAsia="Calibri" w:ascii="Calibri"/>
          <w:spacing w:val="5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5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5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5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j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ercicio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j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lica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les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rias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al.</w:t>
      </w:r>
    </w:p>
    <w:p>
      <w:pPr>
        <w:rPr>
          <w:sz w:val="20"/>
          <w:szCs w:val="20"/>
        </w:rPr>
        <w:jc w:val="left"/>
        <w:spacing w:before="2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59"/>
        <w:ind w:left="842" w:right="73" w:hanging="739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VI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I.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    </w:t>
      </w:r>
      <w:r>
        <w:rPr>
          <w:rFonts w:cs="Calibri" w:hAnsi="Calibri" w:eastAsia="Calibri" w:ascii="Calibri"/>
          <w:spacing w:val="2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Ejercer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5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5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Ayunt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5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eria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5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orías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aj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s,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ad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j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rí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lica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les.</w:t>
      </w:r>
    </w:p>
    <w:p>
      <w:pPr>
        <w:rPr>
          <w:sz w:val="19"/>
          <w:szCs w:val="19"/>
        </w:rPr>
        <w:jc w:val="left"/>
        <w:spacing w:before="9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tabs>
          <w:tab w:pos="820" w:val="left"/>
        </w:tabs>
        <w:jc w:val="both"/>
        <w:spacing w:lineRule="auto" w:line="361"/>
        <w:ind w:left="842" w:right="82" w:hanging="605"/>
        <w:sectPr>
          <w:pgMar w:header="0" w:footer="951" w:top="1480" w:bottom="280" w:left="1580" w:right="1580"/>
          <w:pgSz w:w="12240" w:h="15840"/>
        </w:sectPr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IX.</w:t>
        <w:tab/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Aseg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seg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imi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soci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ad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olici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4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4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4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4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4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4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4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4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ación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4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</w:p>
    <w:p>
      <w:pPr>
        <w:rPr>
          <w:rFonts w:cs="Calibri" w:hAnsi="Calibri" w:eastAsia="Calibri" w:ascii="Calibri"/>
          <w:sz w:val="24"/>
          <w:szCs w:val="24"/>
        </w:rPr>
        <w:jc w:val="left"/>
        <w:spacing w:before="46" w:lineRule="auto" w:line="360"/>
        <w:ind w:left="842" w:right="82"/>
      </w:pP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ám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3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éc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3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ñ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3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3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j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ios</w:t>
      </w:r>
      <w:r>
        <w:rPr>
          <w:rFonts w:cs="Calibri" w:hAnsi="Calibri" w:eastAsia="Calibri" w:ascii="Calibri"/>
          <w:spacing w:val="3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3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ro</w:t>
      </w:r>
      <w:r>
        <w:rPr>
          <w:rFonts w:cs="Calibri" w:hAnsi="Calibri" w:eastAsia="Calibri" w:ascii="Calibri"/>
          <w:spacing w:val="3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3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orio</w:t>
      </w:r>
      <w:r>
        <w:rPr>
          <w:rFonts w:cs="Calibri" w:hAnsi="Calibri" w:eastAsia="Calibri" w:ascii="Calibri"/>
          <w:spacing w:val="3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ivi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al.</w:t>
      </w:r>
    </w:p>
    <w:p>
      <w:pPr>
        <w:rPr>
          <w:sz w:val="20"/>
          <w:szCs w:val="20"/>
        </w:rPr>
        <w:jc w:val="left"/>
        <w:spacing w:before="1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tabs>
          <w:tab w:pos="820" w:val="left"/>
        </w:tabs>
        <w:jc w:val="both"/>
        <w:spacing w:lineRule="auto" w:line="359"/>
        <w:ind w:left="842" w:right="76" w:hanging="545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X.</w:t>
        <w:tab/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rmi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im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éc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ivas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seg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así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omo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ér</w:t>
      </w:r>
      <w:r>
        <w:rPr>
          <w:rFonts w:cs="Calibri" w:hAnsi="Calibri" w:eastAsia="Calibri" w:ascii="Calibri"/>
          <w:spacing w:val="7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j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rí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lica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es.</w:t>
      </w:r>
    </w:p>
    <w:p>
      <w:pPr>
        <w:rPr>
          <w:sz w:val="19"/>
          <w:szCs w:val="19"/>
        </w:rPr>
        <w:jc w:val="left"/>
        <w:spacing w:before="9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tabs>
          <w:tab w:pos="820" w:val="left"/>
        </w:tabs>
        <w:jc w:val="both"/>
        <w:spacing w:lineRule="auto" w:line="360"/>
        <w:ind w:left="842" w:right="75" w:hanging="605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XI.</w:t>
        <w:tab/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Inves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igar</w:t>
      </w:r>
      <w:r>
        <w:rPr>
          <w:rFonts w:cs="Calibri" w:hAnsi="Calibri" w:eastAsia="Calibri" w:ascii="Calibri"/>
          <w:spacing w:val="1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1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rmi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spacing w:val="1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1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1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ivi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1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1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y,</w:t>
      </w:r>
      <w:r>
        <w:rPr>
          <w:rFonts w:cs="Calibri" w:hAnsi="Calibri" w:eastAsia="Calibri" w:ascii="Calibri"/>
          <w:spacing w:val="1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su</w:t>
      </w:r>
      <w:r>
        <w:rPr>
          <w:rFonts w:cs="Calibri" w:hAnsi="Calibri" w:eastAsia="Calibri" w:ascii="Calibri"/>
          <w:spacing w:val="1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aso,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acerlas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imi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sean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su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ia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seg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imi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sm</w:t>
      </w:r>
      <w:r>
        <w:rPr>
          <w:rFonts w:cs="Calibri" w:hAnsi="Calibri" w:eastAsia="Calibri" w:ascii="Calibri"/>
          <w:spacing w:val="5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s,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aseg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rando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ión,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iaci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araci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y/o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om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ñ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j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aya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ormi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iva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lica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le.</w:t>
      </w:r>
    </w:p>
    <w:p>
      <w:pPr>
        <w:rPr>
          <w:sz w:val="19"/>
          <w:szCs w:val="19"/>
        </w:rPr>
        <w:jc w:val="left"/>
        <w:spacing w:before="9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60"/>
        <w:ind w:left="842" w:right="76" w:hanging="667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XI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    </w:t>
      </w:r>
      <w:r>
        <w:rPr>
          <w:rFonts w:cs="Calibri" w:hAnsi="Calibri" w:eastAsia="Calibri" w:ascii="Calibri"/>
          <w:spacing w:val="1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acer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om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su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iar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os,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misi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le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omisi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e.</w:t>
      </w:r>
    </w:p>
    <w:p>
      <w:pPr>
        <w:rPr>
          <w:sz w:val="19"/>
          <w:szCs w:val="19"/>
        </w:rPr>
        <w:jc w:val="left"/>
        <w:spacing w:before="8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60"/>
        <w:ind w:left="842" w:right="75" w:hanging="727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XI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I.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    </w:t>
      </w:r>
      <w:r>
        <w:rPr>
          <w:rFonts w:cs="Calibri" w:hAnsi="Calibri" w:eastAsia="Calibri" w:ascii="Calibri"/>
          <w:spacing w:val="1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oo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ación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ración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Ofi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exi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ios,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6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ara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efe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ración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s.</w:t>
      </w:r>
    </w:p>
    <w:p>
      <w:pPr>
        <w:rPr>
          <w:sz w:val="20"/>
          <w:szCs w:val="20"/>
        </w:rPr>
        <w:jc w:val="left"/>
        <w:spacing w:before="1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tabs>
          <w:tab w:pos="820" w:val="left"/>
        </w:tabs>
        <w:jc w:val="both"/>
        <w:spacing w:lineRule="auto" w:line="359"/>
        <w:ind w:left="842" w:right="74" w:hanging="742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XIV.</w:t>
        <w:tab/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Canali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ravés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órga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irr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3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ervi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3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ú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3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3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3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j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spacing w:val="3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3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3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4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rsos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mism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rve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ér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j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rí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lica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les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e.</w:t>
      </w:r>
    </w:p>
    <w:p>
      <w:pPr>
        <w:rPr>
          <w:sz w:val="20"/>
          <w:szCs w:val="20"/>
        </w:rPr>
        <w:jc w:val="left"/>
        <w:spacing w:before="2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59"/>
        <w:ind w:left="842" w:right="77" w:hanging="682"/>
        <w:sectPr>
          <w:pgMar w:header="0" w:footer="951" w:top="1480" w:bottom="280" w:left="1580" w:right="1580"/>
          <w:pgSz w:w="12240" w:h="15840"/>
        </w:sectPr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X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V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    </w:t>
      </w:r>
      <w:r>
        <w:rPr>
          <w:rFonts w:cs="Calibri" w:hAnsi="Calibri" w:eastAsia="Calibri" w:ascii="Calibri"/>
          <w:spacing w:val="2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Coor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r,</w:t>
      </w:r>
      <w:r>
        <w:rPr>
          <w:rFonts w:cs="Calibri" w:hAnsi="Calibri" w:eastAsia="Calibri" w:ascii="Calibri"/>
          <w:spacing w:val="2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on</w:t>
      </w:r>
      <w:r>
        <w:rPr>
          <w:rFonts w:cs="Calibri" w:hAnsi="Calibri" w:eastAsia="Calibri" w:ascii="Calibri"/>
          <w:spacing w:val="2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1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2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1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2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2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spacing w:val="1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2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j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2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spacing w:val="2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2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2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irr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ari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2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2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2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servi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2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ú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licos</w:t>
      </w:r>
      <w:r>
        <w:rPr>
          <w:rFonts w:cs="Calibri" w:hAnsi="Calibri" w:eastAsia="Calibri" w:ascii="Calibri"/>
          <w:spacing w:val="2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1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1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1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rsos</w:t>
      </w:r>
      <w:r>
        <w:rPr>
          <w:rFonts w:cs="Calibri" w:hAnsi="Calibri" w:eastAsia="Calibri" w:ascii="Calibri"/>
          <w:spacing w:val="1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s,</w:t>
      </w:r>
      <w:r>
        <w:rPr>
          <w:rFonts w:cs="Calibri" w:hAnsi="Calibri" w:eastAsia="Calibri" w:ascii="Calibri"/>
          <w:spacing w:val="1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ara</w:t>
      </w:r>
      <w:r>
        <w:rPr>
          <w:rFonts w:cs="Calibri" w:hAnsi="Calibri" w:eastAsia="Calibri" w:ascii="Calibri"/>
          <w:spacing w:val="1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spacing w:val="1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</w:p>
    <w:p>
      <w:pPr>
        <w:rPr>
          <w:rFonts w:cs="Calibri" w:hAnsi="Calibri" w:eastAsia="Calibri" w:ascii="Calibri"/>
          <w:sz w:val="24"/>
          <w:szCs w:val="24"/>
        </w:rPr>
        <w:jc w:val="left"/>
        <w:spacing w:before="46"/>
        <w:ind w:left="982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legislación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lic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le.</w:t>
      </w:r>
    </w:p>
    <w:p>
      <w:pPr>
        <w:rPr>
          <w:sz w:val="14"/>
          <w:szCs w:val="14"/>
        </w:rPr>
        <w:jc w:val="left"/>
        <w:spacing w:before="8" w:lineRule="exact" w:line="140"/>
      </w:pPr>
      <w:r>
        <w:rPr>
          <w:sz w:val="14"/>
          <w:szCs w:val="1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240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X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V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I.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    </w:t>
      </w:r>
      <w:r>
        <w:rPr>
          <w:rFonts w:cs="Calibri" w:hAnsi="Calibri" w:eastAsia="Calibri" w:ascii="Calibri"/>
          <w:spacing w:val="2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iar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solver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rsos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iv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sz w:val="14"/>
          <w:szCs w:val="14"/>
        </w:rPr>
        <w:jc w:val="left"/>
        <w:spacing w:before="5" w:lineRule="exact" w:line="140"/>
      </w:pPr>
      <w:r>
        <w:rPr>
          <w:sz w:val="14"/>
          <w:szCs w:val="1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59"/>
        <w:ind w:left="982" w:right="82" w:hanging="802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X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V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   </w:t>
      </w:r>
      <w:r>
        <w:rPr>
          <w:rFonts w:cs="Calibri" w:hAnsi="Calibri" w:eastAsia="Calibri" w:ascii="Calibri"/>
          <w:spacing w:val="2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Ini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iar,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ám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es,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j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ionales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es,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omisi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violaci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egisl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5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iva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al.</w:t>
      </w:r>
    </w:p>
    <w:p>
      <w:pPr>
        <w:rPr>
          <w:sz w:val="20"/>
          <w:szCs w:val="20"/>
        </w:rPr>
        <w:jc w:val="left"/>
        <w:spacing w:before="2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59"/>
        <w:ind w:left="982" w:right="82" w:hanging="862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X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V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I.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    </w:t>
      </w:r>
      <w:r>
        <w:rPr>
          <w:rFonts w:cs="Calibri" w:hAnsi="Calibri" w:eastAsia="Calibri" w:ascii="Calibri"/>
          <w:spacing w:val="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Resolver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solic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as,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ér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j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lica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les.</w:t>
      </w:r>
    </w:p>
    <w:p>
      <w:pPr>
        <w:rPr>
          <w:sz w:val="19"/>
          <w:szCs w:val="19"/>
        </w:rPr>
        <w:jc w:val="left"/>
        <w:spacing w:before="10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tabs>
          <w:tab w:pos="960" w:val="left"/>
        </w:tabs>
        <w:jc w:val="both"/>
        <w:spacing w:lineRule="auto" w:line="360"/>
        <w:ind w:left="982" w:right="81" w:hanging="730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XIX.</w:t>
        <w:tab/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Llevar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v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ació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ú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licas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ad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on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social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Ayunt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x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acá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</w:t>
      </w:r>
    </w:p>
    <w:p>
      <w:pPr>
        <w:rPr>
          <w:sz w:val="19"/>
          <w:szCs w:val="19"/>
        </w:rPr>
        <w:jc w:val="left"/>
        <w:spacing w:before="8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tabs>
          <w:tab w:pos="960" w:val="left"/>
        </w:tabs>
        <w:jc w:val="both"/>
        <w:spacing w:lineRule="auto" w:line="359"/>
        <w:ind w:left="982" w:right="81" w:hanging="670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XX.</w:t>
        <w:tab/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rmi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5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eria</w:t>
      </w:r>
      <w:r>
        <w:rPr>
          <w:rFonts w:cs="Calibri" w:hAnsi="Calibri" w:eastAsia="Calibri" w:ascii="Calibri"/>
          <w:spacing w:val="5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acio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lacio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ia.</w:t>
      </w:r>
    </w:p>
    <w:p>
      <w:pPr>
        <w:rPr>
          <w:sz w:val="20"/>
          <w:szCs w:val="20"/>
        </w:rPr>
        <w:jc w:val="left"/>
        <w:spacing w:before="2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tabs>
          <w:tab w:pos="960" w:val="left"/>
        </w:tabs>
        <w:jc w:val="both"/>
        <w:spacing w:lineRule="auto" w:line="359"/>
        <w:ind w:left="982" w:right="77" w:hanging="730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XXI.</w:t>
        <w:tab/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y,</w:t>
      </w:r>
      <w:r>
        <w:rPr>
          <w:rFonts w:cs="Calibri" w:hAnsi="Calibri" w:eastAsia="Calibri" w:ascii="Calibri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su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aso,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licar</w:t>
      </w:r>
      <w:r>
        <w:rPr>
          <w:rFonts w:cs="Calibri" w:hAnsi="Calibri" w:eastAsia="Calibri" w:ascii="Calibri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erivada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j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ercicio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es.</w:t>
      </w:r>
    </w:p>
    <w:p>
      <w:pPr>
        <w:rPr>
          <w:sz w:val="19"/>
          <w:szCs w:val="19"/>
        </w:rPr>
        <w:jc w:val="left"/>
        <w:spacing w:before="10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tabs>
          <w:tab w:pos="960" w:val="left"/>
        </w:tabs>
        <w:jc w:val="both"/>
        <w:spacing w:lineRule="auto" w:line="359"/>
        <w:ind w:left="982" w:right="82" w:hanging="790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XXII.</w:t>
        <w:tab/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Ejec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ar,</w:t>
      </w:r>
      <w:r>
        <w:rPr>
          <w:rFonts w:cs="Calibri" w:hAnsi="Calibri" w:eastAsia="Calibri" w:ascii="Calibri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ám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su</w:t>
      </w:r>
      <w:r>
        <w:rPr>
          <w:rFonts w:cs="Calibri" w:hAnsi="Calibri" w:eastAsia="Calibri" w:ascii="Calibri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ia,</w:t>
      </w:r>
      <w:r>
        <w:rPr>
          <w:rFonts w:cs="Calibri" w:hAnsi="Calibri" w:eastAsia="Calibri" w:ascii="Calibri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ratégi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gramaci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</w:t>
      </w:r>
    </w:p>
    <w:p>
      <w:pPr>
        <w:rPr>
          <w:sz w:val="20"/>
          <w:szCs w:val="20"/>
        </w:rPr>
        <w:jc w:val="left"/>
        <w:spacing w:before="2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59"/>
        <w:ind w:left="982" w:right="75" w:hanging="852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XXII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   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ograma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irigir,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oo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eval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arg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lec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meca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ism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egr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imo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llo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ili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es.</w:t>
      </w:r>
    </w:p>
    <w:p>
      <w:pPr>
        <w:rPr>
          <w:sz w:val="19"/>
          <w:szCs w:val="19"/>
        </w:rPr>
        <w:jc w:val="left"/>
        <w:spacing w:before="9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59"/>
        <w:ind w:left="982" w:right="83" w:hanging="866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XXIV.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   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gar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acul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ú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licos</w:t>
      </w:r>
      <w:r>
        <w:rPr>
          <w:rFonts w:cs="Calibri" w:hAnsi="Calibri" w:eastAsia="Calibri" w:ascii="Calibri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os,</w:t>
      </w:r>
      <w:r>
        <w:rPr>
          <w:rFonts w:cs="Calibri" w:hAnsi="Calibri" w:eastAsia="Calibri" w:ascii="Calibri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sin</w:t>
      </w:r>
      <w:r>
        <w:rPr>
          <w:rFonts w:cs="Calibri" w:hAnsi="Calibri" w:eastAsia="Calibri" w:ascii="Calibri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j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su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j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ercicio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irec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o,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ex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á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licarse</w:t>
      </w:r>
      <w:r>
        <w:rPr>
          <w:rFonts w:cs="Calibri" w:hAnsi="Calibri" w:eastAsia="Calibri" w:ascii="Calibri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al.</w:t>
      </w:r>
    </w:p>
    <w:p>
      <w:pPr>
        <w:rPr>
          <w:sz w:val="20"/>
          <w:szCs w:val="20"/>
        </w:rPr>
        <w:jc w:val="left"/>
        <w:spacing w:before="2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59"/>
        <w:ind w:left="982" w:right="76" w:hanging="806"/>
        <w:sectPr>
          <w:pgMar w:header="0" w:footer="951" w:top="1480" w:bottom="280" w:left="1440" w:right="1580"/>
          <w:pgSz w:w="12240" w:h="15840"/>
        </w:sectPr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XX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V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    </w:t>
      </w:r>
      <w:r>
        <w:rPr>
          <w:rFonts w:cs="Calibri" w:hAnsi="Calibri" w:eastAsia="Calibri" w:ascii="Calibri"/>
          <w:spacing w:val="1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ise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ñ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ación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ú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lic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riva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social,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mic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-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j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rí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s.</w:t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before="46" w:lineRule="auto" w:line="360"/>
        <w:ind w:left="1102" w:right="76" w:hanging="866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XX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V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I.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   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ami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raci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j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j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ercicio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iones.</w:t>
      </w:r>
    </w:p>
    <w:p>
      <w:pPr>
        <w:rPr>
          <w:sz w:val="20"/>
          <w:szCs w:val="20"/>
        </w:rPr>
        <w:jc w:val="left"/>
        <w:spacing w:before="1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59"/>
        <w:ind w:left="1102" w:right="82" w:hanging="926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XX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V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    </w:t>
      </w:r>
      <w:r>
        <w:rPr>
          <w:rFonts w:cs="Calibri" w:hAnsi="Calibri" w:eastAsia="Calibri" w:ascii="Calibri"/>
          <w:spacing w:val="1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Ins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mas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ació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ación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ría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x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án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rill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s.</w:t>
      </w:r>
    </w:p>
    <w:p>
      <w:pPr>
        <w:rPr>
          <w:sz w:val="19"/>
          <w:szCs w:val="19"/>
        </w:rPr>
        <w:jc w:val="left"/>
        <w:spacing w:before="9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spacing w:lineRule="auto" w:line="359"/>
        <w:ind w:left="1102" w:right="83" w:hanging="986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XX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V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I.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    </w:t>
      </w:r>
      <w:r>
        <w:rPr>
          <w:rFonts w:cs="Calibri" w:hAnsi="Calibri" w:eastAsia="Calibri" w:ascii="Calibri"/>
          <w:spacing w:val="2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Crear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órga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j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ría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más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z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-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om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ia.</w:t>
      </w:r>
    </w:p>
    <w:p>
      <w:pPr>
        <w:rPr>
          <w:sz w:val="20"/>
          <w:szCs w:val="20"/>
        </w:rPr>
        <w:jc w:val="left"/>
        <w:spacing w:before="2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tabs>
          <w:tab w:pos="1080" w:val="left"/>
        </w:tabs>
        <w:jc w:val="both"/>
        <w:spacing w:lineRule="auto" w:line="360"/>
        <w:ind w:left="1102" w:right="84" w:hanging="854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XXIX.</w:t>
        <w:tab/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licar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eria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</w:t>
      </w:r>
    </w:p>
    <w:p>
      <w:pPr>
        <w:rPr>
          <w:sz w:val="19"/>
          <w:szCs w:val="19"/>
        </w:rPr>
        <w:jc w:val="left"/>
        <w:spacing w:before="9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tabs>
          <w:tab w:pos="1080" w:val="left"/>
        </w:tabs>
        <w:jc w:val="both"/>
        <w:spacing w:lineRule="auto" w:line="360"/>
        <w:ind w:left="1102" w:right="78" w:hanging="794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XXX.</w:t>
        <w:tab/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Cum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lir</w:t>
      </w:r>
      <w:r>
        <w:rPr>
          <w:rFonts w:cs="Calibri" w:hAnsi="Calibri" w:eastAsia="Calibri" w:ascii="Calibri"/>
          <w:spacing w:val="4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4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4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4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4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spacing w:val="4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eri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v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4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4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eria</w:t>
      </w:r>
      <w:r>
        <w:rPr>
          <w:rFonts w:cs="Calibri" w:hAnsi="Calibri" w:eastAsia="Calibri" w:ascii="Calibri"/>
          <w:spacing w:val="4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4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4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acio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lacio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Ay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mie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o,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oor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irección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Cam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Clim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á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</w:t>
      </w:r>
    </w:p>
    <w:p>
      <w:pPr>
        <w:rPr>
          <w:sz w:val="19"/>
          <w:szCs w:val="19"/>
        </w:rPr>
        <w:jc w:val="left"/>
        <w:spacing w:before="8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59"/>
        <w:ind w:left="1102" w:right="80" w:hanging="854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XXXI.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   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ás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ran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ios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/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Ayunt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j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rí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les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limi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iones,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así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eriv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Com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é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ire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ivo.</w:t>
      </w:r>
    </w:p>
    <w:p>
      <w:pPr>
        <w:rPr>
          <w:sz w:val="20"/>
          <w:szCs w:val="20"/>
        </w:rPr>
        <w:jc w:val="left"/>
        <w:spacing w:before="2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59"/>
        <w:ind w:left="382" w:right="77" w:firstLine="55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imi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ivos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Reglament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rán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on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ios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omía,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acia,</w:t>
      </w:r>
      <w:r>
        <w:rPr>
          <w:rFonts w:cs="Calibri" w:hAnsi="Calibri" w:eastAsia="Calibri" w:ascii="Calibri"/>
          <w:spacing w:val="2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legal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2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ad</w:t>
      </w:r>
      <w:r>
        <w:rPr>
          <w:rFonts w:cs="Calibri" w:hAnsi="Calibri" w:eastAsia="Calibri" w:ascii="Calibri"/>
          <w:spacing w:val="2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2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2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e,</w:t>
      </w:r>
      <w:r>
        <w:rPr>
          <w:rFonts w:cs="Calibri" w:hAnsi="Calibri" w:eastAsia="Calibri" w:ascii="Calibri"/>
          <w:spacing w:val="2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2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imi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2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1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2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2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rsos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ará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ér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egla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ación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ecí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rias.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8"/>
          <w:szCs w:val="28"/>
        </w:rPr>
        <w:jc w:val="left"/>
        <w:spacing w:lineRule="exact" w:line="280"/>
      </w:pPr>
      <w:r>
        <w:rPr>
          <w:sz w:val="28"/>
          <w:szCs w:val="28"/>
        </w:rPr>
      </w:r>
    </w:p>
    <w:p>
      <w:pPr>
        <w:rPr>
          <w:rFonts w:cs="Calibri" w:hAnsi="Calibri" w:eastAsia="Calibri" w:ascii="Calibri"/>
          <w:sz w:val="24"/>
          <w:szCs w:val="24"/>
        </w:rPr>
        <w:jc w:val="center"/>
        <w:ind w:left="2330" w:right="2068"/>
      </w:pP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ce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Po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ca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b/>
          <w:spacing w:val="6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tal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</w:r>
    </w:p>
    <w:p>
      <w:pPr>
        <w:rPr>
          <w:sz w:val="24"/>
          <w:szCs w:val="24"/>
        </w:rPr>
        <w:jc w:val="left"/>
        <w:spacing w:before="5" w:lineRule="exact" w:line="240"/>
      </w:pPr>
      <w:r>
        <w:rPr>
          <w:sz w:val="24"/>
          <w:szCs w:val="24"/>
        </w:rPr>
      </w:r>
    </w:p>
    <w:p>
      <w:pPr>
        <w:rPr>
          <w:rFonts w:cs="Calibri" w:hAnsi="Calibri" w:eastAsia="Calibri" w:ascii="Calibri"/>
          <w:sz w:val="24"/>
          <w:szCs w:val="24"/>
        </w:rPr>
        <w:jc w:val="center"/>
        <w:ind w:left="2889" w:right="2629"/>
      </w:pP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De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-3"/>
          <w:w w:val="100"/>
          <w:sz w:val="24"/>
          <w:szCs w:val="24"/>
        </w:rPr>
        <w:t>P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ón</w:t>
      </w:r>
      <w:r>
        <w:rPr>
          <w:rFonts w:cs="Calibri" w:hAnsi="Calibri" w:eastAsia="Calibri" w:ascii="Calibri"/>
          <w:b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b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tal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before="43" w:lineRule="auto" w:line="360"/>
        <w:ind w:left="382" w:right="81"/>
        <w:sectPr>
          <w:pgMar w:header="0" w:footer="951" w:top="1480" w:bottom="280" w:left="1320" w:right="1580"/>
          <w:pgSz w:w="12240" w:h="15840"/>
        </w:sectPr>
      </w:pP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2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0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5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5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llo</w:t>
      </w:r>
      <w:r>
        <w:rPr>
          <w:rFonts w:cs="Calibri" w:hAnsi="Calibri" w:eastAsia="Calibri" w:ascii="Calibri"/>
          <w:spacing w:val="5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5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5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5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5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5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5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ias</w:t>
      </w:r>
      <w:r>
        <w:rPr>
          <w:rFonts w:cs="Calibri" w:hAnsi="Calibri" w:eastAsia="Calibri" w:ascii="Calibri"/>
          <w:spacing w:val="5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así</w:t>
      </w:r>
      <w:r>
        <w:rPr>
          <w:rFonts w:cs="Calibri" w:hAnsi="Calibri" w:eastAsia="Calibri" w:ascii="Calibri"/>
          <w:spacing w:val="5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omo</w:t>
      </w:r>
      <w:r>
        <w:rPr>
          <w:rFonts w:cs="Calibri" w:hAnsi="Calibri" w:eastAsia="Calibri" w:ascii="Calibri"/>
          <w:spacing w:val="5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5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j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ercicio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io,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lar,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v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er,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r,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ir,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rie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ampos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ómico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social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servar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á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5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5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lí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5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5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before="46"/>
        <w:ind w:left="102" w:right="7683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Reglame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o.</w:t>
      </w:r>
    </w:p>
    <w:p>
      <w:pPr>
        <w:rPr>
          <w:sz w:val="14"/>
          <w:szCs w:val="14"/>
        </w:rPr>
        <w:jc w:val="left"/>
        <w:spacing w:before="8" w:lineRule="exact" w:line="140"/>
      </w:pPr>
      <w:r>
        <w:rPr>
          <w:sz w:val="14"/>
          <w:szCs w:val="1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59"/>
        <w:ind w:left="102" w:right="74"/>
      </w:pP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2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1.</w:t>
      </w:r>
      <w:r>
        <w:rPr>
          <w:rFonts w:cs="Calibri" w:hAnsi="Calibri" w:eastAsia="Calibri" w:ascii="Calibri"/>
          <w:b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rá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ación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8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gramas,</w:t>
      </w:r>
      <w:r>
        <w:rPr>
          <w:rFonts w:cs="Calibri" w:hAnsi="Calibri" w:eastAsia="Calibri" w:ascii="Calibri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ye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os,</w:t>
      </w:r>
      <w:r>
        <w:rPr>
          <w:rFonts w:cs="Calibri" w:hAnsi="Calibri" w:eastAsia="Calibri" w:ascii="Calibri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ras</w:t>
      </w:r>
      <w:r>
        <w:rPr>
          <w:rFonts w:cs="Calibri" w:hAnsi="Calibri" w:eastAsia="Calibri" w:ascii="Calibri"/>
          <w:spacing w:val="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an</w:t>
      </w:r>
      <w:r>
        <w:rPr>
          <w:rFonts w:cs="Calibri" w:hAnsi="Calibri" w:eastAsia="Calibri" w:ascii="Calibri"/>
          <w:spacing w:val="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le</w:t>
      </w:r>
      <w:r>
        <w:rPr>
          <w:rFonts w:cs="Calibri" w:hAnsi="Calibri" w:eastAsia="Calibri" w:ascii="Calibri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j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ora</w:t>
      </w:r>
      <w:r>
        <w:rPr>
          <w:rFonts w:cs="Calibri" w:hAnsi="Calibri" w:eastAsia="Calibri" w:ascii="Calibri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ación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imi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sis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s,</w:t>
      </w:r>
      <w:r>
        <w:rPr>
          <w:rFonts w:cs="Calibri" w:hAnsi="Calibri" w:eastAsia="Calibri" w:ascii="Calibri"/>
          <w:spacing w:val="1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2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2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2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ómico</w:t>
      </w:r>
      <w:r>
        <w:rPr>
          <w:rFonts w:cs="Calibri" w:hAnsi="Calibri" w:eastAsia="Calibri" w:ascii="Calibri"/>
          <w:spacing w:val="2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3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1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spacing w:val="2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1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9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rva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rsos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rvi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amb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es.</w:t>
      </w:r>
    </w:p>
    <w:p>
      <w:pPr>
        <w:rPr>
          <w:sz w:val="20"/>
          <w:szCs w:val="20"/>
        </w:rPr>
        <w:jc w:val="left"/>
        <w:spacing w:before="2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60"/>
        <w:ind w:left="102" w:right="81"/>
      </w:pP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2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2.</w:t>
      </w:r>
      <w:r>
        <w:rPr>
          <w:rFonts w:cs="Calibri" w:hAnsi="Calibri" w:eastAsia="Calibri" w:ascii="Calibri"/>
          <w:b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io,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arciales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arán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ás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j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lica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les,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sig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s:</w:t>
      </w:r>
    </w:p>
    <w:p>
      <w:pPr>
        <w:rPr>
          <w:sz w:val="19"/>
          <w:szCs w:val="19"/>
        </w:rPr>
        <w:jc w:val="left"/>
        <w:spacing w:before="9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tabs>
          <w:tab w:pos="800" w:val="left"/>
        </w:tabs>
        <w:jc w:val="both"/>
        <w:spacing w:lineRule="auto" w:line="359"/>
        <w:ind w:left="822" w:right="81" w:hanging="480"/>
      </w:pP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I.</w:t>
        <w:tab/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9"/>
          <w:spacing w:val="1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limi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9"/>
          <w:spacing w:val="1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va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ia</w:t>
      </w:r>
      <w:r>
        <w:rPr>
          <w:rFonts w:cs="Calibri" w:hAnsi="Calibri" w:eastAsia="Calibri" w:ascii="Calibri"/>
          <w:color w:val="000009"/>
          <w:spacing w:val="1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9"/>
          <w:spacing w:val="1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ograma</w:t>
      </w:r>
      <w:r>
        <w:rPr>
          <w:rFonts w:cs="Calibri" w:hAnsi="Calibri" w:eastAsia="Calibri" w:ascii="Calibri"/>
          <w:color w:val="000009"/>
          <w:spacing w:val="1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Ecol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gi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Local</w:t>
      </w:r>
      <w:r>
        <w:rPr>
          <w:rFonts w:cs="Calibri" w:hAnsi="Calibri" w:eastAsia="Calibri" w:ascii="Calibri"/>
          <w:color w:val="000009"/>
          <w:spacing w:val="1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o.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sz w:val="20"/>
          <w:szCs w:val="20"/>
        </w:rPr>
        <w:jc w:val="left"/>
        <w:spacing w:before="2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tabs>
          <w:tab w:pos="800" w:val="left"/>
        </w:tabs>
        <w:jc w:val="both"/>
        <w:spacing w:lineRule="auto" w:line="359"/>
        <w:ind w:left="822" w:right="74" w:hanging="542"/>
      </w:pP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II.</w:t>
        <w:tab/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Cua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3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color w:val="000000"/>
          <w:spacing w:val="3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3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0"/>
          <w:spacing w:val="3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liación</w:t>
      </w:r>
      <w:r>
        <w:rPr>
          <w:rFonts w:cs="Calibri" w:hAnsi="Calibri" w:eastAsia="Calibri" w:ascii="Calibri"/>
          <w:color w:val="000000"/>
          <w:spacing w:val="3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3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3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3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3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laci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3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3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0"/>
          <w:spacing w:val="3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ación</w:t>
      </w:r>
      <w:r>
        <w:rPr>
          <w:rFonts w:cs="Calibri" w:hAnsi="Calibri" w:eastAsia="Calibri" w:ascii="Calibri"/>
          <w:color w:val="000000"/>
          <w:spacing w:val="2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ollo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o,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ará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lo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g</w:t>
      </w:r>
      <w:r>
        <w:rPr>
          <w:rFonts w:cs="Calibri" w:hAnsi="Calibri" w:eastAsia="Calibri" w:ascii="Calibri"/>
          <w:color w:val="000009"/>
          <w:spacing w:val="9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ama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Eco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ógi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Local.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sz w:val="19"/>
          <w:szCs w:val="19"/>
        </w:rPr>
        <w:jc w:val="left"/>
        <w:spacing w:before="9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tabs>
          <w:tab w:pos="800" w:val="left"/>
        </w:tabs>
        <w:jc w:val="both"/>
        <w:spacing w:lineRule="auto" w:line="360"/>
        <w:ind w:left="822" w:right="81" w:hanging="602"/>
      </w:pP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III.</w:t>
        <w:tab/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Gara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color w:val="000000"/>
          <w:spacing w:val="2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2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color w:val="000000"/>
          <w:spacing w:val="2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2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0"/>
          <w:spacing w:val="2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orción</w:t>
      </w:r>
      <w:r>
        <w:rPr>
          <w:rFonts w:cs="Calibri" w:hAnsi="Calibri" w:eastAsia="Calibri" w:ascii="Calibri"/>
          <w:color w:val="000000"/>
          <w:spacing w:val="2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2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2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existir</w:t>
      </w:r>
      <w:r>
        <w:rPr>
          <w:rFonts w:cs="Calibri" w:hAnsi="Calibri" w:eastAsia="Calibri" w:ascii="Calibri"/>
          <w:color w:val="000000"/>
          <w:spacing w:val="2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re</w:t>
      </w:r>
      <w:r>
        <w:rPr>
          <w:rFonts w:cs="Calibri" w:hAnsi="Calibri" w:eastAsia="Calibri" w:ascii="Calibri"/>
          <w:color w:val="000000"/>
          <w:spacing w:val="2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color w:val="000000"/>
          <w:spacing w:val="2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ár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0"/>
          <w:spacing w:val="2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ver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0"/>
          <w:spacing w:val="2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acio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aci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servicios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ge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ral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ras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ivi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es.</w:t>
      </w:r>
    </w:p>
    <w:p>
      <w:pPr>
        <w:rPr>
          <w:sz w:val="19"/>
          <w:szCs w:val="19"/>
        </w:rPr>
        <w:jc w:val="left"/>
        <w:spacing w:before="8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tabs>
          <w:tab w:pos="800" w:val="left"/>
        </w:tabs>
        <w:jc w:val="both"/>
        <w:spacing w:lineRule="auto" w:line="359"/>
        <w:ind w:left="822" w:right="78" w:hanging="617"/>
      </w:pP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IV.</w:t>
        <w:tab/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Gara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color w:val="000000"/>
          <w:spacing w:val="4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0"/>
          <w:spacing w:val="4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servac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ón</w:t>
      </w:r>
      <w:r>
        <w:rPr>
          <w:rFonts w:cs="Calibri" w:hAnsi="Calibri" w:eastAsia="Calibri" w:ascii="Calibri"/>
          <w:color w:val="000000"/>
          <w:spacing w:val="4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4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color w:val="000000"/>
          <w:spacing w:val="4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ár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color w:val="000000"/>
          <w:spacing w:val="4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ra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0"/>
          <w:spacing w:val="5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4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so</w:t>
      </w:r>
      <w:r>
        <w:rPr>
          <w:rFonts w:cs="Calibri" w:hAnsi="Calibri" w:eastAsia="Calibri" w:ascii="Calibri"/>
          <w:color w:val="000000"/>
          <w:spacing w:val="4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agr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ario</w:t>
      </w:r>
      <w:r>
        <w:rPr>
          <w:rFonts w:cs="Calibri" w:hAnsi="Calibri" w:eastAsia="Calibri" w:ascii="Calibri"/>
          <w:color w:val="000000"/>
          <w:spacing w:val="5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0"/>
          <w:spacing w:val="4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al,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ara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esa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llo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o.</w:t>
      </w:r>
    </w:p>
    <w:p>
      <w:pPr>
        <w:rPr>
          <w:sz w:val="20"/>
          <w:szCs w:val="20"/>
        </w:rPr>
        <w:jc w:val="left"/>
        <w:spacing w:before="2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tabs>
          <w:tab w:pos="800" w:val="left"/>
        </w:tabs>
        <w:jc w:val="both"/>
        <w:spacing w:lineRule="auto" w:line="359"/>
        <w:ind w:left="822" w:right="82" w:hanging="557"/>
      </w:pP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V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.</w:t>
        <w:tab/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4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servación</w:t>
      </w:r>
      <w:r>
        <w:rPr>
          <w:rFonts w:cs="Calibri" w:hAnsi="Calibri" w:eastAsia="Calibri" w:ascii="Calibri"/>
          <w:color w:val="000009"/>
          <w:spacing w:val="4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4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color w:val="000009"/>
          <w:spacing w:val="4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ár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color w:val="000009"/>
          <w:spacing w:val="4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ver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4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exist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es,</w:t>
      </w:r>
      <w:r>
        <w:rPr>
          <w:rFonts w:cs="Calibri" w:hAnsi="Calibri" w:eastAsia="Calibri" w:ascii="Calibri"/>
          <w:color w:val="000009"/>
          <w:spacing w:val="4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evi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4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color w:val="000009"/>
          <w:spacing w:val="4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on</w:t>
      </w:r>
      <w:r>
        <w:rPr>
          <w:rFonts w:cs="Calibri" w:hAnsi="Calibri" w:eastAsia="Calibri" w:ascii="Calibri"/>
          <w:color w:val="000009"/>
          <w:spacing w:val="4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ras</w:t>
      </w:r>
      <w:r>
        <w:rPr>
          <w:rFonts w:cs="Calibri" w:hAnsi="Calibri" w:eastAsia="Calibri" w:ascii="Calibri"/>
          <w:color w:val="000009"/>
          <w:spacing w:val="4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alaci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g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su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ió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sz w:val="19"/>
          <w:szCs w:val="19"/>
        </w:rPr>
        <w:jc w:val="left"/>
        <w:spacing w:before="10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1235"/>
      </w:pP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P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ogr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4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to</w:t>
      </w:r>
      <w:r>
        <w:rPr>
          <w:rFonts w:cs="Calibri" w:hAnsi="Calibri" w:eastAsia="Calibri" w:ascii="Calibri"/>
          <w:b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ógi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(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EL)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before="45" w:lineRule="auto" w:line="359"/>
        <w:ind w:left="102" w:right="78"/>
        <w:sectPr>
          <w:pgMar w:header="0" w:footer="951" w:top="1480" w:bottom="280" w:left="1600" w:right="1580"/>
          <w:pgSz w:w="12240" w:h="15840"/>
        </w:sectPr>
      </w:pP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1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2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3.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2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POEL</w:t>
      </w:r>
      <w:r>
        <w:rPr>
          <w:rFonts w:cs="Calibri" w:hAnsi="Calibri" w:eastAsia="Calibri" w:ascii="Calibri"/>
          <w:spacing w:val="1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mento</w:t>
      </w:r>
      <w:r>
        <w:rPr>
          <w:rFonts w:cs="Calibri" w:hAnsi="Calibri" w:eastAsia="Calibri" w:ascii="Calibri"/>
          <w:spacing w:val="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1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j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lar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sos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servación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versi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ad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5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local.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lación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sos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j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ñ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es.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POEL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erá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er:</w:t>
      </w:r>
    </w:p>
    <w:p>
      <w:pPr>
        <w:rPr>
          <w:rFonts w:cs="Calibri" w:hAnsi="Calibri" w:eastAsia="Calibri" w:ascii="Calibri"/>
          <w:sz w:val="24"/>
          <w:szCs w:val="24"/>
        </w:rPr>
        <w:tabs>
          <w:tab w:pos="800" w:val="left"/>
        </w:tabs>
        <w:jc w:val="both"/>
        <w:spacing w:before="46" w:lineRule="auto" w:line="360"/>
        <w:ind w:left="822" w:right="81" w:hanging="480"/>
      </w:pP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I.</w:t>
        <w:tab/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2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aci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2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9"/>
          <w:spacing w:val="2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á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ea</w:t>
      </w:r>
      <w:r>
        <w:rPr>
          <w:rFonts w:cs="Calibri" w:hAnsi="Calibri" w:eastAsia="Calibri" w:ascii="Calibri"/>
          <w:color w:val="000009"/>
          <w:spacing w:val="2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2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gión</w:t>
      </w:r>
      <w:r>
        <w:rPr>
          <w:rFonts w:cs="Calibri" w:hAnsi="Calibri" w:eastAsia="Calibri" w:ascii="Calibri"/>
          <w:color w:val="000009"/>
          <w:spacing w:val="2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2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ar,</w:t>
      </w:r>
      <w:r>
        <w:rPr>
          <w:rFonts w:cs="Calibri" w:hAnsi="Calibri" w:eastAsia="Calibri" w:ascii="Calibri"/>
          <w:color w:val="000009"/>
          <w:spacing w:val="2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escri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2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2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4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ísi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os,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ió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socio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micos,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así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omo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iag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ogías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ili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ár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;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sz w:val="20"/>
          <w:szCs w:val="20"/>
        </w:rPr>
        <w:jc w:val="left"/>
        <w:spacing w:before="1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tabs>
          <w:tab w:pos="800" w:val="left"/>
        </w:tabs>
        <w:jc w:val="both"/>
        <w:spacing w:lineRule="auto" w:line="359"/>
        <w:ind w:left="822" w:right="78" w:hanging="542"/>
      </w:pP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II.</w:t>
        <w:tab/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4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rmi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aci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4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4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color w:val="000009"/>
          <w:spacing w:val="3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color w:val="000009"/>
          <w:spacing w:val="4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9"/>
          <w:spacing w:val="4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4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eg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laci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4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ecol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gi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4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ara</w:t>
      </w:r>
      <w:r>
        <w:rPr>
          <w:rFonts w:cs="Calibri" w:hAnsi="Calibri" w:eastAsia="Calibri" w:ascii="Calibri"/>
          <w:color w:val="000009"/>
          <w:spacing w:val="4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color w:val="000009"/>
          <w:spacing w:val="2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rva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ió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ió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raci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vec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color w:val="000009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rsos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ral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localicen</w:t>
      </w:r>
      <w:r>
        <w:rPr>
          <w:rFonts w:cs="Calibri" w:hAnsi="Calibri" w:eastAsia="Calibri" w:ascii="Calibri"/>
          <w:color w:val="000009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gión</w:t>
      </w:r>
      <w:r>
        <w:rPr>
          <w:rFonts w:cs="Calibri" w:hAnsi="Calibri" w:eastAsia="Calibri" w:ascii="Calibri"/>
          <w:color w:val="000009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rate,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así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omo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ara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ación</w:t>
      </w:r>
      <w:r>
        <w:rPr>
          <w:rFonts w:cs="Calibri" w:hAnsi="Calibri" w:eastAsia="Calibri" w:ascii="Calibri"/>
          <w:color w:val="000009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ivi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ivas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ación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ase</w:t>
      </w:r>
      <w:r>
        <w:rPr>
          <w:rFonts w:cs="Calibri" w:hAnsi="Calibri" w:eastAsia="Calibri" w:ascii="Calibri"/>
          <w:color w:val="000009"/>
          <w:spacing w:val="4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os,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sz w:val="20"/>
          <w:szCs w:val="20"/>
        </w:rPr>
        <w:jc w:val="left"/>
        <w:spacing w:before="2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220"/>
      </w:pP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III.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    </w:t>
      </w:r>
      <w:r>
        <w:rPr>
          <w:rFonts w:cs="Calibri" w:hAnsi="Calibri" w:eastAsia="Calibri" w:ascii="Calibri"/>
          <w:color w:val="000009"/>
          <w:spacing w:val="2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ara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j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eva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ació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eg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imi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ació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sz w:val="14"/>
          <w:szCs w:val="14"/>
        </w:rPr>
        <w:jc w:val="left"/>
        <w:spacing w:before="6" w:lineRule="exact" w:line="140"/>
      </w:pPr>
      <w:r>
        <w:rPr>
          <w:sz w:val="14"/>
          <w:szCs w:val="1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102"/>
      </w:pP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2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4.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POEL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rá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j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o:</w:t>
      </w:r>
    </w:p>
    <w:p>
      <w:pPr>
        <w:rPr>
          <w:sz w:val="14"/>
          <w:szCs w:val="14"/>
        </w:rPr>
        <w:jc w:val="left"/>
        <w:spacing w:before="8" w:lineRule="exact" w:line="140"/>
      </w:pPr>
      <w:r>
        <w:rPr>
          <w:sz w:val="14"/>
          <w:szCs w:val="1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tabs>
          <w:tab w:pos="800" w:val="left"/>
        </w:tabs>
        <w:jc w:val="both"/>
        <w:spacing w:lineRule="auto" w:line="359"/>
        <w:ind w:left="822" w:right="77" w:hanging="480"/>
      </w:pP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I.</w:t>
        <w:tab/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rmi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color w:val="000009"/>
          <w:spacing w:val="2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color w:val="000009"/>
          <w:spacing w:val="2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color w:val="000009"/>
          <w:spacing w:val="2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ár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color w:val="000009"/>
          <w:spacing w:val="2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ecol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gi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color w:val="000009"/>
          <w:spacing w:val="2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2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color w:val="000009"/>
          <w:spacing w:val="2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localicen</w:t>
      </w:r>
      <w:r>
        <w:rPr>
          <w:rFonts w:cs="Calibri" w:hAnsi="Calibri" w:eastAsia="Calibri" w:ascii="Calibri"/>
          <w:color w:val="000009"/>
          <w:spacing w:val="2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color w:val="000009"/>
          <w:spacing w:val="2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2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2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2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gión</w:t>
      </w:r>
      <w:r>
        <w:rPr>
          <w:rFonts w:cs="Calibri" w:hAnsi="Calibri" w:eastAsia="Calibri" w:ascii="Calibri"/>
          <w:color w:val="000009"/>
          <w:spacing w:val="2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e,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escri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5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ísi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os,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ió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soci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eco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micos,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así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omo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ia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g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ós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les,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ogías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il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á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ra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;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sz w:val="19"/>
          <w:szCs w:val="19"/>
        </w:rPr>
        <w:jc w:val="left"/>
        <w:spacing w:before="9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tabs>
          <w:tab w:pos="800" w:val="left"/>
        </w:tabs>
        <w:jc w:val="both"/>
        <w:spacing w:lineRule="auto" w:line="360"/>
        <w:ind w:left="822" w:right="74" w:hanging="542"/>
      </w:pP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II.</w:t>
        <w:tab/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Reg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lar,</w:t>
      </w:r>
      <w:r>
        <w:rPr>
          <w:rFonts w:cs="Calibri" w:hAnsi="Calibri" w:eastAsia="Calibri" w:ascii="Calibri"/>
          <w:color w:val="000009"/>
          <w:spacing w:val="2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era</w:t>
      </w:r>
      <w:r>
        <w:rPr>
          <w:rFonts w:cs="Calibri" w:hAnsi="Calibri" w:eastAsia="Calibri" w:ascii="Calibri"/>
          <w:color w:val="000009"/>
          <w:spacing w:val="1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2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color w:val="000009"/>
          <w:spacing w:val="2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1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laci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color w:val="000009"/>
          <w:spacing w:val="2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color w:val="000009"/>
          <w:spacing w:val="1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sos</w:t>
      </w:r>
      <w:r>
        <w:rPr>
          <w:rFonts w:cs="Calibri" w:hAnsi="Calibri" w:eastAsia="Calibri" w:ascii="Calibri"/>
          <w:color w:val="000009"/>
          <w:spacing w:val="2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9"/>
          <w:spacing w:val="2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elo</w:t>
      </w:r>
      <w:r>
        <w:rPr>
          <w:rFonts w:cs="Calibri" w:hAnsi="Calibri" w:eastAsia="Calibri" w:ascii="Calibri"/>
          <w:color w:val="000009"/>
          <w:spacing w:val="2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2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9"/>
          <w:spacing w:val="1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ósi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2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eg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2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9"/>
          <w:spacing w:val="2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2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9"/>
          <w:spacing w:val="2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servar,</w:t>
      </w:r>
      <w:r>
        <w:rPr>
          <w:rFonts w:cs="Calibri" w:hAnsi="Calibri" w:eastAsia="Calibri" w:ascii="Calibri"/>
          <w:color w:val="000009"/>
          <w:spacing w:val="2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rar</w:t>
      </w:r>
      <w:r>
        <w:rPr>
          <w:rFonts w:cs="Calibri" w:hAnsi="Calibri" w:eastAsia="Calibri" w:ascii="Calibri"/>
          <w:color w:val="000009"/>
          <w:spacing w:val="2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9"/>
          <w:spacing w:val="2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vec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color w:val="000009"/>
          <w:spacing w:val="2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2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ra</w:t>
      </w:r>
      <w:r>
        <w:rPr>
          <w:rFonts w:cs="Calibri" w:hAnsi="Calibri" w:eastAsia="Calibri" w:ascii="Calibri"/>
          <w:color w:val="000009"/>
          <w:spacing w:val="2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rsos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ral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ivos,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alm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color w:val="000009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ali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ación</w:t>
      </w:r>
      <w:r>
        <w:rPr>
          <w:rFonts w:cs="Calibri" w:hAnsi="Calibri" w:eastAsia="Calibri" w:ascii="Calibri"/>
          <w:color w:val="000009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ivi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ivas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local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ación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ase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mie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os,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sz w:val="19"/>
          <w:szCs w:val="19"/>
        </w:rPr>
        <w:jc w:val="left"/>
        <w:spacing w:before="8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tabs>
          <w:tab w:pos="800" w:val="left"/>
        </w:tabs>
        <w:jc w:val="both"/>
        <w:spacing w:lineRule="auto" w:line="359"/>
        <w:ind w:left="822" w:right="78" w:hanging="581"/>
      </w:pPr>
      <w:r>
        <w:rPr>
          <w:rFonts w:cs="Calibri" w:hAnsi="Calibri" w:eastAsia="Calibri" w:ascii="Calibri"/>
          <w:color w:val="000009"/>
          <w:spacing w:val="0"/>
          <w:w w:val="100"/>
          <w:sz w:val="22"/>
          <w:szCs w:val="22"/>
        </w:rPr>
        <w:t>III.</w:t>
        <w:tab/>
      </w:r>
      <w:r>
        <w:rPr>
          <w:rFonts w:cs="Calibri" w:hAnsi="Calibri" w:eastAsia="Calibri" w:ascii="Calibri"/>
          <w:color w:val="000009"/>
          <w:spacing w:val="0"/>
          <w:w w:val="100"/>
          <w:sz w:val="22"/>
          <w:szCs w:val="22"/>
        </w:rPr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lecer</w:t>
      </w:r>
      <w:r>
        <w:rPr>
          <w:rFonts w:cs="Calibri" w:hAnsi="Calibri" w:eastAsia="Calibri" w:ascii="Calibri"/>
          <w:color w:val="000009"/>
          <w:spacing w:val="3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color w:val="000009"/>
          <w:spacing w:val="3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eri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3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3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eg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laci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3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ecol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gi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3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ara</w:t>
      </w:r>
      <w:r>
        <w:rPr>
          <w:rFonts w:cs="Calibri" w:hAnsi="Calibri" w:eastAsia="Calibri" w:ascii="Calibri"/>
          <w:color w:val="000009"/>
          <w:spacing w:val="3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3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color w:val="000009"/>
          <w:spacing w:val="3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servació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ación</w:t>
      </w:r>
      <w:r>
        <w:rPr>
          <w:rFonts w:cs="Calibri" w:hAnsi="Calibri" w:eastAsia="Calibri" w:ascii="Calibri"/>
          <w:color w:val="000009"/>
          <w:spacing w:val="3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9"/>
          <w:spacing w:val="2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vec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ami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3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3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2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color w:val="000009"/>
          <w:spacing w:val="3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rsos</w:t>
      </w:r>
      <w:r>
        <w:rPr>
          <w:rFonts w:cs="Calibri" w:hAnsi="Calibri" w:eastAsia="Calibri" w:ascii="Calibri"/>
          <w:color w:val="000009"/>
          <w:spacing w:val="2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ral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2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2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lació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in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sean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ogramas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e.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sz w:val="20"/>
          <w:szCs w:val="20"/>
        </w:rPr>
        <w:jc w:val="left"/>
        <w:spacing w:before="2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102"/>
      </w:pP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2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5.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ación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ecol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á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sig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s:</w:t>
      </w:r>
    </w:p>
    <w:p>
      <w:pPr>
        <w:rPr>
          <w:rFonts w:cs="Calibri" w:hAnsi="Calibri" w:eastAsia="Calibri" w:ascii="Calibri"/>
          <w:sz w:val="24"/>
          <w:szCs w:val="24"/>
        </w:rPr>
        <w:jc w:val="left"/>
        <w:spacing w:before="62" w:lineRule="exact" w:line="640"/>
        <w:ind w:left="280" w:right="82" w:firstLine="62"/>
      </w:pP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I.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    </w:t>
      </w:r>
      <w:r>
        <w:rPr>
          <w:rFonts w:cs="Calibri" w:hAnsi="Calibri" w:eastAsia="Calibri" w:ascii="Calibri"/>
          <w:color w:val="000009"/>
          <w:spacing w:val="2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ral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arac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ecosis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ación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io.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II.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    </w:t>
      </w:r>
      <w:r>
        <w:rPr>
          <w:rFonts w:cs="Calibri" w:hAnsi="Calibri" w:eastAsia="Calibri" w:ascii="Calibri"/>
          <w:color w:val="000009"/>
          <w:spacing w:val="2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voca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rsos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ral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s,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spacing w:before="82"/>
        <w:ind w:left="822"/>
        <w:sectPr>
          <w:pgMar w:header="0" w:footer="951" w:top="1480" w:bottom="280" w:left="1600" w:right="1580"/>
          <w:pgSz w:w="12240" w:h="15840"/>
        </w:sectPr>
      </w:pP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lac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ón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ivi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económicas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om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es.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rFonts w:cs="Calibri" w:hAnsi="Calibri" w:eastAsia="Calibri" w:ascii="Calibri"/>
          <w:sz w:val="24"/>
          <w:szCs w:val="24"/>
        </w:rPr>
        <w:tabs>
          <w:tab w:pos="800" w:val="left"/>
        </w:tabs>
        <w:jc w:val="both"/>
        <w:spacing w:before="46" w:lineRule="auto" w:line="360"/>
        <w:ind w:left="822" w:right="61" w:hanging="602"/>
      </w:pP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III.</w:t>
        <w:tab/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ili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exis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ecosis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ge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os,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efe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ase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iv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óm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ra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es.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sz w:val="20"/>
          <w:szCs w:val="20"/>
        </w:rPr>
        <w:jc w:val="left"/>
        <w:spacing w:before="1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tabs>
          <w:tab w:pos="800" w:val="left"/>
        </w:tabs>
        <w:jc w:val="both"/>
        <w:spacing w:lineRule="auto" w:line="359"/>
        <w:ind w:left="822" w:right="58" w:hanging="617"/>
      </w:pP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IV.</w:t>
        <w:tab/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9"/>
          <w:spacing w:val="2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ro</w:t>
      </w:r>
      <w:r>
        <w:rPr>
          <w:rFonts w:cs="Calibri" w:hAnsi="Calibri" w:eastAsia="Calibri" w:ascii="Calibri"/>
          <w:color w:val="000009"/>
          <w:spacing w:val="2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2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2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x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ir</w:t>
      </w:r>
      <w:r>
        <w:rPr>
          <w:rFonts w:cs="Calibri" w:hAnsi="Calibri" w:eastAsia="Calibri" w:ascii="Calibri"/>
          <w:color w:val="000009"/>
          <w:spacing w:val="2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re</w:t>
      </w:r>
      <w:r>
        <w:rPr>
          <w:rFonts w:cs="Calibri" w:hAnsi="Calibri" w:eastAsia="Calibri" w:ascii="Calibri"/>
          <w:color w:val="000009"/>
          <w:spacing w:val="2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color w:val="000009"/>
          <w:spacing w:val="3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9"/>
          <w:spacing w:val="2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9"/>
          <w:spacing w:val="2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9"/>
          <w:spacing w:val="2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2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iones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s;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sz w:val="19"/>
          <w:szCs w:val="19"/>
        </w:rPr>
        <w:jc w:val="left"/>
        <w:spacing w:before="9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tabs>
          <w:tab w:pos="800" w:val="left"/>
        </w:tabs>
        <w:jc w:val="both"/>
        <w:spacing w:lineRule="auto" w:line="359"/>
        <w:ind w:left="822" w:right="61" w:hanging="557"/>
      </w:pP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V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.</w:t>
        <w:tab/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v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ase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ami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os,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ras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ivi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ú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licas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ci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v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iles.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sz w:val="20"/>
          <w:szCs w:val="20"/>
        </w:rPr>
        <w:jc w:val="left"/>
        <w:spacing w:before="2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60"/>
        <w:ind w:left="102" w:right="61"/>
      </w:pP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2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6.</w:t>
      </w:r>
      <w:r>
        <w:rPr>
          <w:rFonts w:cs="Calibri" w:hAnsi="Calibri" w:eastAsia="Calibri" w:ascii="Calibri"/>
          <w:b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rá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gar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ación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orga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acio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sociales,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saria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ás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os.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mec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ism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á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co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ú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lica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ivos.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5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5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5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5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imi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5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ara</w:t>
      </w:r>
      <w:r>
        <w:rPr>
          <w:rFonts w:cs="Calibri" w:hAnsi="Calibri" w:eastAsia="Calibri" w:ascii="Calibri"/>
          <w:spacing w:val="5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5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5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5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5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5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j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vigila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val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ación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POEL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á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erse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Reglam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POEL.</w:t>
      </w:r>
    </w:p>
    <w:p>
      <w:pPr>
        <w:rPr>
          <w:sz w:val="20"/>
          <w:szCs w:val="20"/>
        </w:rPr>
        <w:jc w:val="left"/>
        <w:spacing w:before="1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59"/>
        <w:ind w:left="102" w:right="61"/>
      </w:pP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2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7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b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grama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ami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Ecol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Local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será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serv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liga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:</w:t>
      </w:r>
    </w:p>
    <w:p>
      <w:pPr>
        <w:rPr>
          <w:sz w:val="19"/>
          <w:szCs w:val="19"/>
        </w:rPr>
        <w:jc w:val="left"/>
        <w:spacing w:before="9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tabs>
          <w:tab w:pos="800" w:val="left"/>
        </w:tabs>
        <w:jc w:val="both"/>
        <w:spacing w:lineRule="auto" w:line="360"/>
        <w:ind w:left="822" w:right="62" w:hanging="480"/>
      </w:pP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I.</w:t>
        <w:tab/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3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acio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3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3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eria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3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3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3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al,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3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3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3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ación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3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color w:val="000009"/>
          <w:spacing w:val="1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ye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9"/>
          <w:spacing w:val="1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2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color w:val="000009"/>
          <w:spacing w:val="1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1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j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color w:val="000009"/>
          <w:spacing w:val="1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color w:val="000009"/>
          <w:spacing w:val="1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a,</w:t>
      </w:r>
      <w:r>
        <w:rPr>
          <w:rFonts w:cs="Calibri" w:hAnsi="Calibri" w:eastAsia="Calibri" w:ascii="Calibri"/>
          <w:color w:val="000009"/>
          <w:spacing w:val="1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así</w:t>
      </w:r>
      <w:r>
        <w:rPr>
          <w:rFonts w:cs="Calibri" w:hAnsi="Calibri" w:eastAsia="Calibri" w:ascii="Calibri"/>
          <w:color w:val="000009"/>
          <w:spacing w:val="1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omo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llo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ivi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ivas.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sz w:val="20"/>
          <w:szCs w:val="20"/>
        </w:rPr>
        <w:jc w:val="left"/>
        <w:spacing w:before="1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spacing w:lineRule="auto" w:line="522"/>
        <w:ind w:left="220" w:right="1045" w:firstLine="60"/>
      </w:pP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II.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    </w:t>
      </w:r>
      <w:r>
        <w:rPr>
          <w:rFonts w:cs="Calibri" w:hAnsi="Calibri" w:eastAsia="Calibri" w:ascii="Calibri"/>
          <w:color w:val="000009"/>
          <w:spacing w:val="2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ovec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ami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rsos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ra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o.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III.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    </w:t>
      </w:r>
      <w:r>
        <w:rPr>
          <w:rFonts w:cs="Calibri" w:hAnsi="Calibri" w:eastAsia="Calibri" w:ascii="Calibri"/>
          <w:color w:val="000009"/>
          <w:spacing w:val="2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ación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Ár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ral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egi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6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rFonts w:cs="Calibri" w:hAnsi="Calibri" w:eastAsia="Calibri" w:ascii="Calibri"/>
          <w:sz w:val="24"/>
          <w:szCs w:val="24"/>
        </w:rPr>
        <w:tabs>
          <w:tab w:pos="800" w:val="left"/>
        </w:tabs>
        <w:jc w:val="both"/>
        <w:spacing w:before="2" w:lineRule="auto" w:line="359"/>
        <w:ind w:left="822" w:right="63" w:hanging="617"/>
      </w:pP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IV.</w:t>
        <w:tab/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1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oraci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9"/>
          <w:spacing w:val="1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g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ama</w:t>
      </w:r>
      <w:r>
        <w:rPr>
          <w:rFonts w:cs="Calibri" w:hAnsi="Calibri" w:eastAsia="Calibri" w:ascii="Calibri"/>
          <w:color w:val="000009"/>
          <w:spacing w:val="1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color w:val="000009"/>
          <w:spacing w:val="1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9"/>
          <w:spacing w:val="1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color w:val="000009"/>
          <w:spacing w:val="1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1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arciales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o;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gramas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sz w:val="19"/>
          <w:szCs w:val="19"/>
        </w:rPr>
        <w:jc w:val="left"/>
        <w:spacing w:before="9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tabs>
          <w:tab w:pos="800" w:val="left"/>
        </w:tabs>
        <w:jc w:val="both"/>
        <w:spacing w:lineRule="auto" w:line="360"/>
        <w:ind w:left="822" w:right="57" w:hanging="557"/>
      </w:pP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V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.</w:t>
        <w:tab/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5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oraci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aci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5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5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5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5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5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g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color w:val="000009"/>
          <w:spacing w:val="5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9"/>
          <w:spacing w:val="5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olí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color w:val="000009"/>
          <w:spacing w:val="5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eria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om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4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grícola,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agr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ari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ogramas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sect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ral,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así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iv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acuí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olas,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rism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s,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2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s,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ial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erg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é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ás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vi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es.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sz w:val="19"/>
          <w:szCs w:val="19"/>
        </w:rPr>
        <w:jc w:val="left"/>
        <w:spacing w:before="8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ind w:left="102" w:right="70"/>
        <w:sectPr>
          <w:pgMar w:header="0" w:footer="951" w:top="1480" w:bottom="280" w:left="1600" w:right="1600"/>
          <w:pgSz w:w="12240" w:h="15840"/>
        </w:sectPr>
      </w:pP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1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2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8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b/>
          <w:spacing w:val="1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1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ación</w:t>
      </w:r>
      <w:r>
        <w:rPr>
          <w:rFonts w:cs="Calibri" w:hAnsi="Calibri" w:eastAsia="Calibri" w:ascii="Calibri"/>
          <w:spacing w:val="1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1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Pl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1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o,</w:t>
      </w:r>
      <w:r>
        <w:rPr>
          <w:rFonts w:cs="Calibri" w:hAnsi="Calibri" w:eastAsia="Calibri" w:ascii="Calibri"/>
          <w:spacing w:val="1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á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before="46" w:lineRule="auto" w:line="360"/>
        <w:ind w:left="102" w:right="63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li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ami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ecol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ad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ás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iones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leyes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ria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al.</w:t>
      </w:r>
    </w:p>
    <w:p>
      <w:pPr>
        <w:rPr>
          <w:sz w:val="20"/>
          <w:szCs w:val="20"/>
        </w:rPr>
        <w:jc w:val="left"/>
        <w:spacing w:before="1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center"/>
        <w:ind w:left="2825" w:right="2824"/>
      </w:pP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b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á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before="43" w:lineRule="auto" w:line="360"/>
        <w:ind w:left="102" w:right="59"/>
      </w:pP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2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9.</w:t>
      </w:r>
      <w:r>
        <w:rPr>
          <w:rFonts w:cs="Calibri" w:hAnsi="Calibri" w:eastAsia="Calibri" w:ascii="Calibri"/>
          <w:b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ará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ion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ara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lar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gases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ver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ara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igaci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ación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amb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limá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o.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accio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rán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j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ivo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ir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ili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lación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lecer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ecosis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mas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v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limá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o.</w:t>
      </w:r>
    </w:p>
    <w:p>
      <w:pPr>
        <w:rPr>
          <w:sz w:val="19"/>
          <w:szCs w:val="19"/>
        </w:rPr>
        <w:jc w:val="left"/>
        <w:spacing w:before="8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spacing w:lineRule="auto" w:line="359"/>
        <w:ind w:left="102" w:right="266"/>
      </w:pP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3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0.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orm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ación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limá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servar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á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sig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os:</w:t>
      </w:r>
    </w:p>
    <w:p>
      <w:pPr>
        <w:rPr>
          <w:sz w:val="20"/>
          <w:szCs w:val="20"/>
        </w:rPr>
        <w:jc w:val="left"/>
        <w:spacing w:before="2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tabs>
          <w:tab w:pos="800" w:val="left"/>
        </w:tabs>
        <w:jc w:val="left"/>
        <w:spacing w:lineRule="auto" w:line="359"/>
        <w:ind w:left="822" w:right="63" w:hanging="480"/>
      </w:pP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I.</w:t>
        <w:tab/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Ide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color w:val="000009"/>
          <w:spacing w:val="3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9"/>
          <w:spacing w:val="3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9"/>
          <w:spacing w:val="2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asocia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9"/>
          <w:spacing w:val="3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color w:val="000009"/>
          <w:spacing w:val="3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color w:val="000009"/>
          <w:spacing w:val="3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má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3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color w:val="000009"/>
          <w:spacing w:val="1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3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rrir</w:t>
      </w:r>
      <w:r>
        <w:rPr>
          <w:rFonts w:cs="Calibri" w:hAnsi="Calibri" w:eastAsia="Calibri" w:ascii="Calibri"/>
          <w:color w:val="000009"/>
          <w:spacing w:val="3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color w:val="000009"/>
          <w:spacing w:val="3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o.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sz w:val="19"/>
          <w:szCs w:val="19"/>
        </w:rPr>
        <w:jc w:val="left"/>
        <w:spacing w:before="9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spacing w:lineRule="auto" w:line="524"/>
        <w:ind w:left="220" w:right="1002" w:firstLine="60"/>
      </w:pP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II.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    </w:t>
      </w:r>
      <w:r>
        <w:rPr>
          <w:rFonts w:cs="Calibri" w:hAnsi="Calibri" w:eastAsia="Calibri" w:ascii="Calibri"/>
          <w:color w:val="000009"/>
          <w:spacing w:val="2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Eval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vu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ili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orio</w:t>
      </w:r>
      <w:r>
        <w:rPr>
          <w:rFonts w:cs="Calibri" w:hAnsi="Calibri" w:eastAsia="Calibri" w:ascii="Calibri"/>
          <w:color w:val="000000"/>
          <w:spacing w:val="5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limá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o.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III.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    </w:t>
      </w:r>
      <w:r>
        <w:rPr>
          <w:rFonts w:cs="Calibri" w:hAnsi="Calibri" w:eastAsia="Calibri" w:ascii="Calibri"/>
          <w:color w:val="000009"/>
          <w:spacing w:val="2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Ide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ación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color w:val="000000"/>
          <w:spacing w:val="-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0"/>
          <w:spacing w:val="6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lim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á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o.</w:t>
      </w:r>
    </w:p>
    <w:p>
      <w:pPr>
        <w:rPr>
          <w:rFonts w:cs="Calibri" w:hAnsi="Calibri" w:eastAsia="Calibri" w:ascii="Calibri"/>
          <w:sz w:val="24"/>
          <w:szCs w:val="24"/>
        </w:rPr>
        <w:jc w:val="left"/>
        <w:spacing w:lineRule="exact" w:line="280"/>
        <w:ind w:left="205"/>
      </w:pP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IV.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     </w:t>
      </w:r>
      <w:r>
        <w:rPr>
          <w:rFonts w:cs="Calibri" w:hAnsi="Calibri" w:eastAsia="Calibri" w:ascii="Calibri"/>
          <w:color w:val="000009"/>
          <w:spacing w:val="22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position w:val="1"/>
          <w:sz w:val="24"/>
          <w:szCs w:val="24"/>
        </w:rPr>
        <w:t>Es</w:t>
      </w:r>
      <w:r>
        <w:rPr>
          <w:rFonts w:cs="Calibri" w:hAnsi="Calibri" w:eastAsia="Calibri" w:ascii="Calibri"/>
          <w:color w:val="000000"/>
          <w:spacing w:val="1"/>
          <w:w w:val="100"/>
          <w:position w:val="1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position w:val="1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1"/>
          <w:w w:val="100"/>
          <w:position w:val="1"/>
          <w:sz w:val="24"/>
          <w:szCs w:val="24"/>
        </w:rPr>
        <w:t>b</w:t>
      </w:r>
      <w:r>
        <w:rPr>
          <w:rFonts w:cs="Calibri" w:hAnsi="Calibri" w:eastAsia="Calibri" w:ascii="Calibri"/>
          <w:color w:val="000000"/>
          <w:spacing w:val="0"/>
          <w:w w:val="100"/>
          <w:position w:val="1"/>
          <w:sz w:val="24"/>
          <w:szCs w:val="24"/>
        </w:rPr>
        <w:t>lecer</w:t>
      </w:r>
      <w:r>
        <w:rPr>
          <w:rFonts w:cs="Calibri" w:hAnsi="Calibri" w:eastAsia="Calibri" w:ascii="Calibri"/>
          <w:color w:val="000000"/>
          <w:spacing w:val="0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9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position w:val="1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-2"/>
          <w:w w:val="100"/>
          <w:position w:val="1"/>
          <w:sz w:val="24"/>
          <w:szCs w:val="24"/>
        </w:rPr>
        <w:t>s</w:t>
      </w:r>
      <w:r>
        <w:rPr>
          <w:rFonts w:cs="Calibri" w:hAnsi="Calibri" w:eastAsia="Calibri" w:ascii="Calibri"/>
          <w:color w:val="000000"/>
          <w:spacing w:val="1"/>
          <w:w w:val="100"/>
          <w:position w:val="1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position w:val="1"/>
          <w:sz w:val="24"/>
          <w:szCs w:val="24"/>
        </w:rPr>
        <w:t>ra</w:t>
      </w:r>
      <w:r>
        <w:rPr>
          <w:rFonts w:cs="Calibri" w:hAnsi="Calibri" w:eastAsia="Calibri" w:ascii="Calibri"/>
          <w:color w:val="000000"/>
          <w:spacing w:val="2"/>
          <w:w w:val="100"/>
          <w:position w:val="1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position w:val="1"/>
          <w:sz w:val="24"/>
          <w:szCs w:val="24"/>
        </w:rPr>
        <w:t>eg</w:t>
      </w:r>
      <w:r>
        <w:rPr>
          <w:rFonts w:cs="Calibri" w:hAnsi="Calibri" w:eastAsia="Calibri" w:ascii="Calibri"/>
          <w:color w:val="000000"/>
          <w:spacing w:val="-2"/>
          <w:w w:val="100"/>
          <w:position w:val="1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0"/>
          <w:w w:val="100"/>
          <w:position w:val="1"/>
          <w:sz w:val="24"/>
          <w:szCs w:val="24"/>
        </w:rPr>
        <w:t>as</w:t>
      </w:r>
      <w:r>
        <w:rPr>
          <w:rFonts w:cs="Calibri" w:hAnsi="Calibri" w:eastAsia="Calibri" w:ascii="Calibri"/>
          <w:color w:val="000000"/>
          <w:spacing w:val="0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21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position w:val="1"/>
          <w:sz w:val="24"/>
          <w:szCs w:val="24"/>
        </w:rPr>
        <w:t>y</w:t>
      </w:r>
      <w:r>
        <w:rPr>
          <w:rFonts w:cs="Calibri" w:hAnsi="Calibri" w:eastAsia="Calibri" w:ascii="Calibri"/>
          <w:color w:val="000000"/>
          <w:spacing w:val="0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8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position w:val="1"/>
          <w:sz w:val="24"/>
          <w:szCs w:val="24"/>
        </w:rPr>
        <w:t>li</w:t>
      </w:r>
      <w:r>
        <w:rPr>
          <w:rFonts w:cs="Calibri" w:hAnsi="Calibri" w:eastAsia="Calibri" w:ascii="Calibri"/>
          <w:color w:val="000000"/>
          <w:spacing w:val="1"/>
          <w:w w:val="100"/>
          <w:position w:val="1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position w:val="1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1"/>
          <w:w w:val="100"/>
          <w:position w:val="1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0"/>
          <w:w w:val="100"/>
          <w:position w:val="1"/>
          <w:sz w:val="24"/>
          <w:szCs w:val="24"/>
        </w:rPr>
        <w:t>m</w:t>
      </w:r>
      <w:r>
        <w:rPr>
          <w:rFonts w:cs="Calibri" w:hAnsi="Calibri" w:eastAsia="Calibri" w:ascii="Calibri"/>
          <w:color w:val="000000"/>
          <w:spacing w:val="-2"/>
          <w:w w:val="100"/>
          <w:position w:val="1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0"/>
          <w:w w:val="100"/>
          <w:position w:val="1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-1"/>
          <w:w w:val="100"/>
          <w:position w:val="1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1"/>
          <w:w w:val="100"/>
          <w:position w:val="1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position w:val="1"/>
          <w:sz w:val="24"/>
          <w:szCs w:val="24"/>
        </w:rPr>
        <w:t>os</w:t>
      </w:r>
      <w:r>
        <w:rPr>
          <w:rFonts w:cs="Calibri" w:hAnsi="Calibri" w:eastAsia="Calibri" w:ascii="Calibri"/>
          <w:color w:val="000000"/>
          <w:spacing w:val="0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21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2"/>
          <w:w w:val="100"/>
          <w:position w:val="1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position w:val="1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22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2"/>
          <w:w w:val="100"/>
          <w:position w:val="1"/>
          <w:sz w:val="24"/>
          <w:szCs w:val="24"/>
        </w:rPr>
        <w:t>l</w:t>
      </w:r>
      <w:r>
        <w:rPr>
          <w:rFonts w:cs="Calibri" w:hAnsi="Calibri" w:eastAsia="Calibri" w:ascii="Calibri"/>
          <w:color w:val="000000"/>
          <w:spacing w:val="0"/>
          <w:w w:val="100"/>
          <w:position w:val="1"/>
          <w:sz w:val="24"/>
          <w:szCs w:val="24"/>
        </w:rPr>
        <w:t>os</w:t>
      </w:r>
      <w:r>
        <w:rPr>
          <w:rFonts w:cs="Calibri" w:hAnsi="Calibri" w:eastAsia="Calibri" w:ascii="Calibri"/>
          <w:color w:val="000000"/>
          <w:spacing w:val="0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21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position w:val="1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0"/>
          <w:w w:val="100"/>
          <w:position w:val="1"/>
          <w:sz w:val="24"/>
          <w:szCs w:val="24"/>
        </w:rPr>
        <w:t>la</w:t>
      </w:r>
      <w:r>
        <w:rPr>
          <w:rFonts w:cs="Calibri" w:hAnsi="Calibri" w:eastAsia="Calibri" w:ascii="Calibri"/>
          <w:color w:val="000000"/>
          <w:spacing w:val="1"/>
          <w:w w:val="100"/>
          <w:position w:val="1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position w:val="1"/>
          <w:sz w:val="24"/>
          <w:szCs w:val="24"/>
        </w:rPr>
        <w:t>es</w:t>
      </w:r>
      <w:r>
        <w:rPr>
          <w:rFonts w:cs="Calibri" w:hAnsi="Calibri" w:eastAsia="Calibri" w:ascii="Calibri"/>
          <w:color w:val="000000"/>
          <w:spacing w:val="0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9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position w:val="1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position w:val="1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9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position w:val="1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position w:val="1"/>
          <w:sz w:val="24"/>
          <w:szCs w:val="24"/>
        </w:rPr>
        <w:t>esa</w:t>
      </w:r>
      <w:r>
        <w:rPr>
          <w:rFonts w:cs="Calibri" w:hAnsi="Calibri" w:eastAsia="Calibri" w:ascii="Calibri"/>
          <w:color w:val="000000"/>
          <w:spacing w:val="1"/>
          <w:w w:val="100"/>
          <w:position w:val="1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0"/>
          <w:w w:val="100"/>
          <w:position w:val="1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-1"/>
          <w:w w:val="100"/>
          <w:position w:val="1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0"/>
          <w:w w:val="100"/>
          <w:position w:val="1"/>
          <w:sz w:val="24"/>
          <w:szCs w:val="24"/>
        </w:rPr>
        <w:t>llo</w:t>
      </w:r>
      <w:r>
        <w:rPr>
          <w:rFonts w:cs="Calibri" w:hAnsi="Calibri" w:eastAsia="Calibri" w:ascii="Calibri"/>
          <w:color w:val="000000"/>
          <w:spacing w:val="0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9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position w:val="1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-2"/>
          <w:w w:val="100"/>
          <w:position w:val="1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1"/>
          <w:w w:val="100"/>
          <w:position w:val="1"/>
          <w:sz w:val="24"/>
          <w:szCs w:val="24"/>
        </w:rPr>
        <w:t>b</w:t>
      </w:r>
      <w:r>
        <w:rPr>
          <w:rFonts w:cs="Calibri" w:hAnsi="Calibri" w:eastAsia="Calibri" w:ascii="Calibri"/>
          <w:color w:val="000000"/>
          <w:spacing w:val="0"/>
          <w:w w:val="100"/>
          <w:position w:val="1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1"/>
          <w:w w:val="100"/>
          <w:position w:val="1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position w:val="1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0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9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position w:val="1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-2"/>
          <w:w w:val="100"/>
          <w:position w:val="1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position w:val="1"/>
          <w:sz w:val="24"/>
          <w:szCs w:val="24"/>
        </w:rPr>
        <w:t>l</w:t>
      </w:r>
      <w:r>
        <w:rPr>
          <w:rFonts w:cs="Calibri" w:hAnsi="Calibri" w:eastAsia="Calibri" w:ascii="Calibri"/>
          <w:color w:val="000000"/>
          <w:spacing w:val="0"/>
          <w:w w:val="100"/>
          <w:position w:val="0"/>
          <w:sz w:val="24"/>
          <w:szCs w:val="24"/>
        </w:rPr>
      </w:r>
    </w:p>
    <w:p>
      <w:pPr>
        <w:rPr>
          <w:sz w:val="14"/>
          <w:szCs w:val="14"/>
        </w:rPr>
        <w:jc w:val="left"/>
        <w:spacing w:before="6" w:lineRule="exact" w:line="140"/>
      </w:pPr>
      <w:r>
        <w:rPr>
          <w:sz w:val="14"/>
          <w:szCs w:val="14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822"/>
      </w:pP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</w:t>
      </w:r>
    </w:p>
    <w:p>
      <w:pPr>
        <w:rPr>
          <w:sz w:val="14"/>
          <w:szCs w:val="14"/>
        </w:rPr>
        <w:jc w:val="left"/>
        <w:spacing w:before="8" w:lineRule="exact" w:line="140"/>
      </w:pPr>
      <w:r>
        <w:rPr>
          <w:sz w:val="14"/>
          <w:szCs w:val="1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59"/>
        <w:ind w:left="102" w:right="61"/>
      </w:pP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1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3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1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b/>
          <w:spacing w:val="1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era</w:t>
      </w:r>
      <w:r>
        <w:rPr>
          <w:rFonts w:cs="Calibri" w:hAnsi="Calibri" w:eastAsia="Calibri" w:ascii="Calibri"/>
          <w:spacing w:val="1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acor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1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lí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1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ación</w:t>
      </w:r>
      <w:r>
        <w:rPr>
          <w:rFonts w:cs="Calibri" w:hAnsi="Calibri" w:eastAsia="Calibri" w:ascii="Calibri"/>
          <w:spacing w:val="1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1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spacing w:val="1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lim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á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á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j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ivos:</w:t>
      </w:r>
    </w:p>
    <w:p>
      <w:pPr>
        <w:rPr>
          <w:sz w:val="19"/>
          <w:szCs w:val="19"/>
        </w:rPr>
        <w:jc w:val="left"/>
        <w:spacing w:before="9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tabs>
          <w:tab w:pos="800" w:val="left"/>
        </w:tabs>
        <w:jc w:val="left"/>
        <w:spacing w:lineRule="auto" w:line="359"/>
        <w:ind w:left="822" w:right="59" w:hanging="480"/>
      </w:pP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I.</w:t>
        <w:tab/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ir</w:t>
      </w:r>
      <w:r>
        <w:rPr>
          <w:rFonts w:cs="Calibri" w:hAnsi="Calibri" w:eastAsia="Calibri" w:ascii="Calibri"/>
          <w:color w:val="000009"/>
          <w:spacing w:val="2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2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vu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ili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ad</w:t>
      </w:r>
      <w:r>
        <w:rPr>
          <w:rFonts w:cs="Calibri" w:hAnsi="Calibri" w:eastAsia="Calibri" w:ascii="Calibri"/>
          <w:color w:val="000009"/>
          <w:spacing w:val="1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2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2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soci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ad</w:t>
      </w:r>
      <w:r>
        <w:rPr>
          <w:rFonts w:cs="Calibri" w:hAnsi="Calibri" w:eastAsia="Calibri" w:ascii="Calibri"/>
          <w:color w:val="000009"/>
          <w:spacing w:val="2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9"/>
          <w:spacing w:val="1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9"/>
          <w:spacing w:val="2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sis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color w:val="000009"/>
          <w:spacing w:val="2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2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2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color w:val="000009"/>
          <w:spacing w:val="1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9"/>
          <w:spacing w:val="2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lim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á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o.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sz w:val="20"/>
          <w:szCs w:val="20"/>
        </w:rPr>
        <w:jc w:val="left"/>
        <w:spacing w:before="2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280"/>
      </w:pP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II.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    </w:t>
      </w:r>
      <w:r>
        <w:rPr>
          <w:rFonts w:cs="Calibri" w:hAnsi="Calibri" w:eastAsia="Calibri" w:ascii="Calibri"/>
          <w:color w:val="000009"/>
          <w:spacing w:val="2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esili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ia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sis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sis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ral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ma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os.</w:t>
      </w:r>
    </w:p>
    <w:p>
      <w:pPr>
        <w:rPr>
          <w:sz w:val="14"/>
          <w:szCs w:val="14"/>
        </w:rPr>
        <w:jc w:val="left"/>
        <w:spacing w:before="5" w:lineRule="exact" w:line="140"/>
      </w:pPr>
      <w:r>
        <w:rPr>
          <w:sz w:val="14"/>
          <w:szCs w:val="1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tabs>
          <w:tab w:pos="800" w:val="left"/>
        </w:tabs>
        <w:jc w:val="left"/>
        <w:spacing w:lineRule="auto" w:line="359"/>
        <w:ind w:left="822" w:right="62" w:hanging="602"/>
        <w:sectPr>
          <w:pgMar w:header="0" w:footer="951" w:top="1480" w:bottom="280" w:left="1600" w:right="1600"/>
          <w:pgSz w:w="12240" w:h="15840"/>
        </w:sectPr>
      </w:pP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III.</w:t>
        <w:tab/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im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esgos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ñ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os,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0"/>
          <w:spacing w:val="-3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esce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ari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-3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lim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á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o.</w:t>
      </w:r>
    </w:p>
    <w:p>
      <w:pPr>
        <w:rPr>
          <w:rFonts w:cs="Calibri" w:hAnsi="Calibri" w:eastAsia="Calibri" w:ascii="Calibri"/>
          <w:sz w:val="24"/>
          <w:szCs w:val="24"/>
        </w:rPr>
        <w:tabs>
          <w:tab w:pos="820" w:val="left"/>
        </w:tabs>
        <w:jc w:val="both"/>
        <w:spacing w:before="46" w:lineRule="auto" w:line="360"/>
        <w:ind w:left="842" w:right="81" w:hanging="617"/>
      </w:pP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IV.</w:t>
        <w:tab/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Im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color w:val="000000"/>
          <w:spacing w:val="4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color w:val="000000"/>
          <w:spacing w:val="4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4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v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color w:val="000000"/>
          <w:spacing w:val="4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si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3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4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és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color w:val="000000"/>
          <w:spacing w:val="3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son</w:t>
      </w:r>
      <w:r>
        <w:rPr>
          <w:rFonts w:cs="Calibri" w:hAnsi="Calibri" w:eastAsia="Calibri" w:ascii="Calibri"/>
          <w:color w:val="000000"/>
          <w:spacing w:val="4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0"/>
          <w:spacing w:val="4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color w:val="000000"/>
          <w:spacing w:val="4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á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az</w:t>
      </w:r>
      <w:r>
        <w:rPr>
          <w:rFonts w:cs="Calibri" w:hAnsi="Calibri" w:eastAsia="Calibri" w:ascii="Calibri"/>
          <w:color w:val="000000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evi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ñ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me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color w:val="000000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servar</w:t>
      </w:r>
      <w:r>
        <w:rPr>
          <w:rFonts w:cs="Calibri" w:hAnsi="Calibri" w:eastAsia="Calibri" w:ascii="Calibri"/>
          <w:color w:val="000000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0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il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rio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ecol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gi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lim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á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o.</w:t>
      </w:r>
    </w:p>
    <w:p>
      <w:pPr>
        <w:rPr>
          <w:sz w:val="20"/>
          <w:szCs w:val="20"/>
        </w:rPr>
        <w:jc w:val="left"/>
        <w:spacing w:before="1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tabs>
          <w:tab w:pos="820" w:val="left"/>
        </w:tabs>
        <w:jc w:val="both"/>
        <w:spacing w:lineRule="auto" w:line="359"/>
        <w:ind w:left="842" w:right="74" w:hanging="557"/>
      </w:pP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V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.</w:t>
        <w:tab/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ment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li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amb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al.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Qui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alice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ras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iv</w:t>
      </w:r>
      <w:r>
        <w:rPr>
          <w:rFonts w:cs="Calibri" w:hAnsi="Calibri" w:eastAsia="Calibri" w:ascii="Calibri"/>
          <w:color w:val="000000"/>
          <w:spacing w:val="7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e,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ará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lig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v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mi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imi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r,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mi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igar,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ar,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rar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y,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ú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ia,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om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sa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ñ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se.</w:t>
      </w:r>
    </w:p>
    <w:p>
      <w:pPr>
        <w:rPr>
          <w:sz w:val="20"/>
          <w:szCs w:val="20"/>
        </w:rPr>
        <w:jc w:val="left"/>
        <w:spacing w:before="2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60"/>
        <w:ind w:left="842" w:right="75" w:hanging="617"/>
      </w:pP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VI.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    </w:t>
      </w:r>
      <w:r>
        <w:rPr>
          <w:rFonts w:cs="Calibri" w:hAnsi="Calibri" w:eastAsia="Calibri" w:ascii="Calibri"/>
          <w:color w:val="000009"/>
          <w:spacing w:val="2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Gara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servación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ecosis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su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iversi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7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ri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ri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g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as,</w:t>
      </w:r>
      <w:r>
        <w:rPr>
          <w:rFonts w:cs="Calibri" w:hAnsi="Calibri" w:eastAsia="Calibri" w:ascii="Calibri"/>
          <w:color w:val="000000"/>
          <w:spacing w:val="5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ag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ecosis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mas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ri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servicios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es,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ir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vul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il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.</w:t>
      </w:r>
    </w:p>
    <w:p>
      <w:pPr>
        <w:rPr>
          <w:sz w:val="19"/>
          <w:szCs w:val="19"/>
        </w:rPr>
        <w:jc w:val="left"/>
        <w:spacing w:before="9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60"/>
        <w:ind w:left="842" w:right="79" w:hanging="677"/>
      </w:pP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VI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   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Ide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color w:val="000000"/>
          <w:spacing w:val="2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2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vu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il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ad</w:t>
      </w:r>
      <w:r>
        <w:rPr>
          <w:rFonts w:cs="Calibri" w:hAnsi="Calibri" w:eastAsia="Calibri" w:ascii="Calibri"/>
          <w:color w:val="000000"/>
          <w:spacing w:val="2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0"/>
          <w:spacing w:val="2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aci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2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2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aci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2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0"/>
          <w:spacing w:val="2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orm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ón</w:t>
      </w:r>
      <w:r>
        <w:rPr>
          <w:rFonts w:cs="Calibri" w:hAnsi="Calibri" w:eastAsia="Calibri" w:ascii="Calibri"/>
          <w:color w:val="000000"/>
          <w:spacing w:val="2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2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sis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ecol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gi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ísi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sociales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vec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g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evas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li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á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as.</w:t>
      </w:r>
    </w:p>
    <w:p>
      <w:pPr>
        <w:rPr>
          <w:sz w:val="19"/>
          <w:szCs w:val="19"/>
        </w:rPr>
        <w:jc w:val="left"/>
        <w:spacing w:before="8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60"/>
        <w:ind w:left="842" w:right="82" w:hanging="739"/>
      </w:pP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VI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I.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    </w:t>
      </w:r>
      <w:r>
        <w:rPr>
          <w:rFonts w:cs="Calibri" w:hAnsi="Calibri" w:eastAsia="Calibri" w:ascii="Calibri"/>
          <w:color w:val="000009"/>
          <w:spacing w:val="1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lecer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mec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ism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ex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color w:val="000000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limá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omo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ivil,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y</w:t>
      </w:r>
    </w:p>
    <w:p>
      <w:pPr>
        <w:rPr>
          <w:sz w:val="20"/>
          <w:szCs w:val="20"/>
        </w:rPr>
        <w:jc w:val="left"/>
        <w:spacing w:before="1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tabs>
          <w:tab w:pos="820" w:val="left"/>
        </w:tabs>
        <w:jc w:val="both"/>
        <w:spacing w:lineRule="auto" w:line="359"/>
        <w:ind w:left="842" w:right="82" w:hanging="605"/>
      </w:pP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IX.</w:t>
        <w:tab/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Facili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color w:val="000009"/>
          <w:spacing w:val="1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9"/>
          <w:spacing w:val="1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om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color w:val="000009"/>
          <w:spacing w:val="1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1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eg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1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ali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ari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color w:val="000009"/>
          <w:spacing w:val="1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1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ivi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1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agríc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la,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3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ga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acuí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ola,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rva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ecosi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rsos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ra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es.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sz w:val="19"/>
          <w:szCs w:val="19"/>
        </w:rPr>
        <w:jc w:val="left"/>
        <w:spacing w:before="9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59"/>
        <w:ind w:left="122" w:right="73"/>
      </w:pP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3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2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b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á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llo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sos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vul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ili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así</w:t>
      </w:r>
      <w:r>
        <w:rPr>
          <w:rFonts w:cs="Calibri" w:hAnsi="Calibri" w:eastAsia="Calibri" w:ascii="Calibri"/>
          <w:spacing w:val="1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omo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1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ón</w:t>
      </w:r>
      <w:r>
        <w:rPr>
          <w:rFonts w:cs="Calibri" w:hAnsi="Calibri" w:eastAsia="Calibri" w:ascii="Calibri"/>
          <w:spacing w:val="1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1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spacing w:val="1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limá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o,</w:t>
      </w:r>
      <w:r>
        <w:rPr>
          <w:rFonts w:cs="Calibri" w:hAnsi="Calibri" w:eastAsia="Calibri" w:ascii="Calibri"/>
          <w:spacing w:val="1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1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9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secu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ias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largo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ás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j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al,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j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s.</w:t>
      </w:r>
    </w:p>
    <w:p>
      <w:pPr>
        <w:rPr>
          <w:sz w:val="20"/>
          <w:szCs w:val="20"/>
        </w:rPr>
        <w:jc w:val="left"/>
        <w:spacing w:before="2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59"/>
        <w:ind w:left="122" w:right="82"/>
      </w:pP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3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3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b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acor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on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ará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sig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lim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á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o:</w:t>
      </w:r>
    </w:p>
    <w:p>
      <w:pPr>
        <w:rPr>
          <w:sz w:val="19"/>
          <w:szCs w:val="19"/>
        </w:rPr>
        <w:jc w:val="left"/>
        <w:spacing w:before="9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tabs>
          <w:tab w:pos="820" w:val="left"/>
        </w:tabs>
        <w:jc w:val="both"/>
        <w:spacing w:lineRule="auto" w:line="361"/>
        <w:ind w:left="842" w:right="82" w:hanging="480"/>
        <w:sectPr>
          <w:pgMar w:header="0" w:footer="951" w:top="1480" w:bottom="280" w:left="1580" w:right="1580"/>
          <w:pgSz w:w="12240" w:h="15840"/>
        </w:sectPr>
      </w:pP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I.</w:t>
        <w:tab/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orar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licar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riesgo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color w:val="000009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color w:val="000009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esce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ari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vul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ili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4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color w:val="000009"/>
          <w:spacing w:val="4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9"/>
          <w:spacing w:val="4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ra</w:t>
      </w:r>
      <w:r>
        <w:rPr>
          <w:rFonts w:cs="Calibri" w:hAnsi="Calibri" w:eastAsia="Calibri" w:ascii="Calibri"/>
          <w:color w:val="000009"/>
          <w:spacing w:val="4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4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9"/>
          <w:spacing w:val="4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4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limá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o,</w:t>
      </w:r>
      <w:r>
        <w:rPr>
          <w:rFonts w:cs="Calibri" w:hAnsi="Calibri" w:eastAsia="Calibri" w:ascii="Calibri"/>
          <w:color w:val="000009"/>
          <w:spacing w:val="4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4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4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spacing w:before="46"/>
        <w:ind w:left="842"/>
      </w:pP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ial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lac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ón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más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vul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mayor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riesg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sz w:val="14"/>
          <w:szCs w:val="14"/>
        </w:rPr>
        <w:jc w:val="left"/>
        <w:spacing w:before="8" w:lineRule="exact" w:line="140"/>
      </w:pPr>
      <w:r>
        <w:rPr>
          <w:sz w:val="14"/>
          <w:szCs w:val="1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tabs>
          <w:tab w:pos="820" w:val="left"/>
        </w:tabs>
        <w:jc w:val="both"/>
        <w:spacing w:lineRule="auto" w:line="359"/>
        <w:ind w:left="842" w:right="82" w:hanging="542"/>
      </w:pP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II.</w:t>
        <w:tab/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color w:val="000009"/>
          <w:spacing w:val="3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3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im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lsar</w:t>
      </w:r>
      <w:r>
        <w:rPr>
          <w:rFonts w:cs="Calibri" w:hAnsi="Calibri" w:eastAsia="Calibri" w:ascii="Calibri"/>
          <w:color w:val="000009"/>
          <w:spacing w:val="3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eca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ism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3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3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ón</w:t>
      </w:r>
      <w:r>
        <w:rPr>
          <w:rFonts w:cs="Calibri" w:hAnsi="Calibri" w:eastAsia="Calibri" w:ascii="Calibri"/>
          <w:color w:val="000009"/>
          <w:spacing w:val="3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9"/>
          <w:spacing w:val="3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color w:val="000009"/>
          <w:spacing w:val="3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3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rsos,</w:t>
      </w:r>
      <w:r>
        <w:rPr>
          <w:rFonts w:cs="Calibri" w:hAnsi="Calibri" w:eastAsia="Calibri" w:ascii="Calibri"/>
          <w:color w:val="000009"/>
          <w:spacing w:val="3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ara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arl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color w:val="000009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ación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ase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ami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á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vul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les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efe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lim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á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o.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sz w:val="19"/>
          <w:szCs w:val="19"/>
        </w:rPr>
        <w:jc w:val="left"/>
        <w:spacing w:before="9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tabs>
          <w:tab w:pos="820" w:val="left"/>
        </w:tabs>
        <w:jc w:val="both"/>
        <w:spacing w:lineRule="auto" w:line="360"/>
        <w:ind w:left="842" w:right="76" w:hanging="602"/>
      </w:pP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III.</w:t>
        <w:tab/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orar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gramas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ecimie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aci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me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ev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aci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aci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ació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eso</w:t>
      </w:r>
      <w:r>
        <w:rPr>
          <w:rFonts w:cs="Calibri" w:hAnsi="Calibri" w:eastAsia="Calibri" w:ascii="Calibri"/>
          <w:color w:val="000009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mación</w:t>
      </w:r>
      <w:r>
        <w:rPr>
          <w:rFonts w:cs="Calibri" w:hAnsi="Calibri" w:eastAsia="Calibri" w:ascii="Calibri"/>
          <w:color w:val="000009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ación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ió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sz w:val="19"/>
          <w:szCs w:val="19"/>
        </w:rPr>
        <w:jc w:val="left"/>
        <w:spacing w:before="9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tabs>
          <w:tab w:pos="820" w:val="left"/>
        </w:tabs>
        <w:jc w:val="both"/>
        <w:spacing w:lineRule="auto" w:line="359"/>
        <w:ind w:left="842" w:right="78" w:hanging="617"/>
      </w:pP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IV.</w:t>
        <w:tab/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orar</w:t>
      </w:r>
      <w:r>
        <w:rPr>
          <w:rFonts w:cs="Calibri" w:hAnsi="Calibri" w:eastAsia="Calibri" w:ascii="Calibri"/>
          <w:color w:val="000009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iag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ós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ñ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9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color w:val="000009"/>
          <w:spacing w:val="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color w:val="000009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ecosis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mas</w:t>
      </w:r>
      <w:r>
        <w:rPr>
          <w:rFonts w:cs="Calibri" w:hAnsi="Calibri" w:eastAsia="Calibri" w:ascii="Calibri"/>
          <w:color w:val="000009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ricos,</w:t>
      </w:r>
      <w:r>
        <w:rPr>
          <w:rFonts w:cs="Calibri" w:hAnsi="Calibri" w:eastAsia="Calibri" w:ascii="Calibri"/>
          <w:color w:val="000009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re</w:t>
      </w:r>
      <w:r>
        <w:rPr>
          <w:rFonts w:cs="Calibri" w:hAnsi="Calibri" w:eastAsia="Calibri" w:ascii="Calibri"/>
          <w:color w:val="000009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color w:val="000009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vol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ú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les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ag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su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6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ia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;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así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omo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ag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á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s.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sz w:val="20"/>
          <w:szCs w:val="20"/>
        </w:rPr>
        <w:jc w:val="left"/>
        <w:spacing w:before="2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tabs>
          <w:tab w:pos="820" w:val="left"/>
        </w:tabs>
        <w:jc w:val="both"/>
        <w:spacing w:lineRule="auto" w:line="359"/>
        <w:ind w:left="842" w:right="83" w:hanging="557"/>
      </w:pP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V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.</w:t>
        <w:tab/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lsar</w:t>
      </w:r>
      <w:r>
        <w:rPr>
          <w:rFonts w:cs="Calibri" w:hAnsi="Calibri" w:eastAsia="Calibri" w:ascii="Calibri"/>
          <w:color w:val="000009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9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lecimi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sis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ari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color w:val="000009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sos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ag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ago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servicios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gi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orcio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ecosis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4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lo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ervación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mism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s.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sz w:val="19"/>
          <w:szCs w:val="19"/>
        </w:rPr>
        <w:jc w:val="left"/>
        <w:spacing w:before="9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59"/>
        <w:ind w:left="842" w:right="81" w:hanging="617"/>
      </w:pP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VI.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    </w:t>
      </w:r>
      <w:r>
        <w:rPr>
          <w:rFonts w:cs="Calibri" w:hAnsi="Calibri" w:eastAsia="Calibri" w:ascii="Calibri"/>
          <w:color w:val="000009"/>
          <w:spacing w:val="2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lecer</w:t>
      </w:r>
      <w:r>
        <w:rPr>
          <w:rFonts w:cs="Calibri" w:hAnsi="Calibri" w:eastAsia="Calibri" w:ascii="Calibri"/>
          <w:color w:val="000009"/>
          <w:spacing w:val="1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color w:val="000009"/>
          <w:spacing w:val="1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ación</w:t>
      </w:r>
      <w:r>
        <w:rPr>
          <w:rFonts w:cs="Calibri" w:hAnsi="Calibri" w:eastAsia="Calibri" w:ascii="Calibri"/>
          <w:color w:val="000009"/>
          <w:spacing w:val="1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color w:val="000009"/>
          <w:spacing w:val="1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color w:val="000009"/>
          <w:spacing w:val="1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1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servación</w:t>
      </w:r>
      <w:r>
        <w:rPr>
          <w:rFonts w:cs="Calibri" w:hAnsi="Calibri" w:eastAsia="Calibri" w:ascii="Calibri"/>
          <w:color w:val="000009"/>
          <w:spacing w:val="1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color w:val="000009"/>
          <w:spacing w:val="1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sis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as,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su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ivers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vi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ios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orci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socie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sz w:val="20"/>
          <w:szCs w:val="20"/>
        </w:rPr>
        <w:jc w:val="left"/>
        <w:spacing w:before="2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59"/>
        <w:ind w:left="842" w:right="76" w:hanging="677"/>
      </w:pP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VI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   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lsar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rác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les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j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ag</w:t>
      </w:r>
      <w:r>
        <w:rPr>
          <w:rFonts w:cs="Calibri" w:hAnsi="Calibri" w:eastAsia="Calibri" w:ascii="Calibri"/>
          <w:color w:val="000009"/>
          <w:spacing w:val="7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ari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silví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ola,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rsos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olas.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sz w:val="19"/>
          <w:szCs w:val="19"/>
        </w:rPr>
        <w:jc w:val="left"/>
        <w:spacing w:before="9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60"/>
        <w:ind w:left="842" w:right="80" w:hanging="739"/>
      </w:pP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VI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I.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  </w:t>
      </w:r>
      <w:r>
        <w:rPr>
          <w:rFonts w:cs="Calibri" w:hAnsi="Calibri" w:eastAsia="Calibri" w:ascii="Calibri"/>
          <w:color w:val="000009"/>
          <w:spacing w:val="4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lecer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evas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Á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ral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egi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as,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orr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iol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gi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os,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ali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ser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v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ación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ori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ri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servación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ecol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gi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ara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acili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rcam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g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é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av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aci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ral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ivers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ad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color w:val="000009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limá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o,</w:t>
      </w:r>
      <w:r>
        <w:rPr>
          <w:rFonts w:cs="Calibri" w:hAnsi="Calibri" w:eastAsia="Calibri" w:ascii="Calibri"/>
          <w:color w:val="000009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ravés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imi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ertu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ve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g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iva,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me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j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o,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sz w:val="19"/>
          <w:szCs w:val="19"/>
        </w:rPr>
        <w:jc w:val="left"/>
        <w:spacing w:before="9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tabs>
          <w:tab w:pos="820" w:val="left"/>
        </w:tabs>
        <w:jc w:val="both"/>
        <w:spacing w:lineRule="auto" w:line="359"/>
        <w:ind w:left="842" w:right="76" w:hanging="605"/>
      </w:pP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IX.</w:t>
        <w:tab/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Reali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color w:val="000009"/>
          <w:spacing w:val="4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iag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9"/>
          <w:spacing w:val="4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4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vul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il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ad</w:t>
      </w:r>
      <w:r>
        <w:rPr>
          <w:rFonts w:cs="Calibri" w:hAnsi="Calibri" w:eastAsia="Calibri" w:ascii="Calibri"/>
          <w:color w:val="000009"/>
          <w:spacing w:val="4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color w:val="000009"/>
          <w:spacing w:val="4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9"/>
          <w:spacing w:val="4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color w:val="000009"/>
          <w:spacing w:val="5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erg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é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4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9"/>
          <w:spacing w:val="4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esa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llar</w:t>
      </w:r>
      <w:r>
        <w:rPr>
          <w:rFonts w:cs="Calibri" w:hAnsi="Calibri" w:eastAsia="Calibri" w:ascii="Calibri"/>
          <w:color w:val="000009"/>
          <w:spacing w:val="4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gramas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egias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egr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ació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sz w:val="20"/>
          <w:szCs w:val="20"/>
        </w:rPr>
        <w:jc w:val="left"/>
        <w:spacing w:before="2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122"/>
        <w:sectPr>
          <w:pgMar w:header="0" w:footer="951" w:top="1480" w:bottom="280" w:left="1580" w:right="1580"/>
          <w:pgSz w:w="12240" w:h="15840"/>
        </w:sectPr>
      </w:pP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2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3</w:t>
      </w:r>
      <w:r>
        <w:rPr>
          <w:rFonts w:cs="Calibri" w:hAnsi="Calibri" w:eastAsia="Calibri" w:ascii="Calibri"/>
          <w:b/>
          <w:spacing w:val="3"/>
          <w:w w:val="100"/>
          <w:sz w:val="24"/>
          <w:szCs w:val="24"/>
        </w:rPr>
        <w:t>4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spacing w:val="2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2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2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ará</w:t>
      </w:r>
      <w:r>
        <w:rPr>
          <w:rFonts w:cs="Calibri" w:hAnsi="Calibri" w:eastAsia="Calibri" w:ascii="Calibri"/>
          <w:spacing w:val="2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2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an</w:t>
      </w:r>
      <w:r>
        <w:rPr>
          <w:rFonts w:cs="Calibri" w:hAnsi="Calibri" w:eastAsia="Calibri" w:ascii="Calibri"/>
          <w:spacing w:val="2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2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ries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2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2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2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before="46" w:lineRule="auto" w:line="360"/>
        <w:ind w:left="102" w:right="82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menos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ógi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ex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omo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son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raca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es,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sever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s,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a,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así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rio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ecol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o.</w:t>
      </w:r>
    </w:p>
    <w:p>
      <w:pPr>
        <w:rPr>
          <w:sz w:val="20"/>
          <w:szCs w:val="20"/>
        </w:rPr>
        <w:jc w:val="left"/>
        <w:spacing w:before="1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59"/>
        <w:ind w:left="102" w:right="82"/>
      </w:pP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3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5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b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acor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on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olí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acio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ara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sig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iones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igación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limá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o:</w:t>
      </w:r>
    </w:p>
    <w:p>
      <w:pPr>
        <w:rPr>
          <w:sz w:val="19"/>
          <w:szCs w:val="19"/>
        </w:rPr>
        <w:jc w:val="left"/>
        <w:spacing w:before="9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tabs>
          <w:tab w:pos="800" w:val="left"/>
        </w:tabs>
        <w:jc w:val="left"/>
        <w:spacing w:lineRule="auto" w:line="361"/>
        <w:ind w:left="822" w:right="81" w:hanging="480"/>
      </w:pP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I.</w:t>
        <w:tab/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ara</w:t>
      </w:r>
      <w:r>
        <w:rPr>
          <w:rFonts w:cs="Calibri" w:hAnsi="Calibri" w:eastAsia="Calibri" w:ascii="Calibri"/>
          <w:color w:val="000009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oment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ili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ación</w:t>
      </w:r>
      <w:r>
        <w:rPr>
          <w:rFonts w:cs="Calibri" w:hAnsi="Calibri" w:eastAsia="Calibri" w:ascii="Calibri"/>
          <w:color w:val="000009"/>
          <w:spacing w:val="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erg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color w:val="000009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ova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les</w:t>
      </w:r>
      <w:r>
        <w:rPr>
          <w:rFonts w:cs="Calibri" w:hAnsi="Calibri" w:eastAsia="Calibri" w:ascii="Calibri"/>
          <w:color w:val="000009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ara</w:t>
      </w:r>
      <w:r>
        <w:rPr>
          <w:rFonts w:cs="Calibri" w:hAnsi="Calibri" w:eastAsia="Calibri" w:ascii="Calibri"/>
          <w:color w:val="000009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g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ación</w:t>
      </w:r>
      <w:r>
        <w:rPr>
          <w:rFonts w:cs="Calibri" w:hAnsi="Calibri" w:eastAsia="Calibri" w:ascii="Calibri"/>
          <w:color w:val="000009"/>
          <w:spacing w:val="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rici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rm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ad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legislaci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eri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sz w:val="19"/>
          <w:szCs w:val="19"/>
        </w:rPr>
        <w:jc w:val="left"/>
        <w:spacing w:before="7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tabs>
          <w:tab w:pos="800" w:val="left"/>
        </w:tabs>
        <w:jc w:val="both"/>
        <w:spacing w:lineRule="auto" w:line="359"/>
        <w:ind w:left="822" w:right="82" w:hanging="542"/>
      </w:pP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II.</w:t>
        <w:tab/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3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ara</w:t>
      </w:r>
      <w:r>
        <w:rPr>
          <w:rFonts w:cs="Calibri" w:hAnsi="Calibri" w:eastAsia="Calibri" w:ascii="Calibri"/>
          <w:color w:val="000009"/>
          <w:spacing w:val="3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om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3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rác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color w:val="000009"/>
          <w:spacing w:val="3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3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ia</w:t>
      </w:r>
      <w:r>
        <w:rPr>
          <w:rFonts w:cs="Calibri" w:hAnsi="Calibri" w:eastAsia="Calibri" w:ascii="Calibri"/>
          <w:color w:val="000009"/>
          <w:spacing w:val="3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erg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é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a,</w:t>
      </w:r>
      <w:r>
        <w:rPr>
          <w:rFonts w:cs="Calibri" w:hAnsi="Calibri" w:eastAsia="Calibri" w:ascii="Calibri"/>
          <w:color w:val="000009"/>
          <w:spacing w:val="3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9"/>
          <w:spacing w:val="3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3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ia</w:t>
      </w:r>
      <w:r>
        <w:rPr>
          <w:rFonts w:cs="Calibri" w:hAnsi="Calibri" w:eastAsia="Calibri" w:ascii="Calibri"/>
          <w:color w:val="000009"/>
          <w:spacing w:val="3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olog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jas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mis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o.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sz w:val="20"/>
          <w:szCs w:val="20"/>
        </w:rPr>
        <w:jc w:val="left"/>
        <w:spacing w:before="2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tabs>
          <w:tab w:pos="800" w:val="left"/>
        </w:tabs>
        <w:jc w:val="both"/>
        <w:spacing w:lineRule="auto" w:line="359"/>
        <w:ind w:left="822" w:right="73" w:hanging="602"/>
      </w:pP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III.</w:t>
        <w:tab/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orar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ogramas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llo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eri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ia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erg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é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igación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isi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irec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ire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ge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servicios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laci</w:t>
      </w:r>
      <w:r>
        <w:rPr>
          <w:rFonts w:cs="Calibri" w:hAnsi="Calibri" w:eastAsia="Calibri" w:ascii="Calibri"/>
          <w:color w:val="000009"/>
          <w:spacing w:val="9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evi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ers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ón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ase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ami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rando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ov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acios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va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es.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sz w:val="19"/>
          <w:szCs w:val="19"/>
        </w:rPr>
        <w:jc w:val="left"/>
        <w:spacing w:before="9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tabs>
          <w:tab w:pos="800" w:val="left"/>
        </w:tabs>
        <w:jc w:val="both"/>
        <w:spacing w:lineRule="auto" w:line="360"/>
        <w:ind w:left="822" w:right="76" w:hanging="617"/>
      </w:pP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IV.</w:t>
        <w:tab/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Crear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color w:val="000009"/>
          <w:spacing w:val="3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meca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ism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color w:val="000009"/>
          <w:spacing w:val="3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color w:val="000009"/>
          <w:spacing w:val="3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color w:val="000009"/>
          <w:spacing w:val="3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igar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color w:val="000009"/>
          <w:spacing w:val="3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misi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color w:val="000009"/>
          <w:spacing w:val="3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irec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color w:val="000009"/>
          <w:spacing w:val="3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color w:val="000009"/>
          <w:spacing w:val="3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ire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lacio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ación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rvi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ios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ú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ración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ios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ú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licos.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sz w:val="19"/>
          <w:szCs w:val="19"/>
        </w:rPr>
        <w:jc w:val="left"/>
        <w:spacing w:before="8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tabs>
          <w:tab w:pos="800" w:val="left"/>
        </w:tabs>
        <w:jc w:val="both"/>
        <w:spacing w:lineRule="auto" w:line="359"/>
        <w:ind w:left="822" w:right="82" w:hanging="557"/>
      </w:pP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V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.</w:t>
        <w:tab/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color w:val="000009"/>
          <w:spacing w:val="1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isio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9"/>
          <w:spacing w:val="1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ra</w:t>
      </w:r>
      <w:r>
        <w:rPr>
          <w:rFonts w:cs="Calibri" w:hAnsi="Calibri" w:eastAsia="Calibri" w:ascii="Calibri"/>
          <w:color w:val="000009"/>
          <w:spacing w:val="1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9"/>
          <w:spacing w:val="1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sect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agric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ra,</w:t>
      </w:r>
      <w:r>
        <w:rPr>
          <w:rFonts w:cs="Calibri" w:hAnsi="Calibri" w:eastAsia="Calibri" w:ascii="Calibri"/>
          <w:color w:val="000009"/>
          <w:spacing w:val="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sos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servación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ecosi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ivers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sz w:val="20"/>
          <w:szCs w:val="20"/>
        </w:rPr>
        <w:jc w:val="left"/>
        <w:spacing w:before="2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60"/>
        <w:ind w:left="822" w:right="75" w:hanging="617"/>
      </w:pP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VI.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    </w:t>
      </w:r>
      <w:r>
        <w:rPr>
          <w:rFonts w:cs="Calibri" w:hAnsi="Calibri" w:eastAsia="Calibri" w:ascii="Calibri"/>
          <w:color w:val="000009"/>
          <w:spacing w:val="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Fr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ve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ir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ación</w:t>
      </w:r>
      <w:r>
        <w:rPr>
          <w:rFonts w:cs="Calibri" w:hAnsi="Calibri" w:eastAsia="Calibri" w:ascii="Calibri"/>
          <w:color w:val="000009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egr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ón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ecos</w:t>
      </w:r>
      <w:r>
        <w:rPr>
          <w:rFonts w:cs="Calibri" w:hAnsi="Calibri" w:eastAsia="Calibri" w:ascii="Calibri"/>
          <w:color w:val="000009"/>
          <w:spacing w:val="7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liar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ár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vege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orgá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s,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lic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rác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j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ga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cul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ivos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agrícolas.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sz w:val="19"/>
          <w:szCs w:val="19"/>
        </w:rPr>
        <w:jc w:val="left"/>
        <w:spacing w:before="9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60"/>
        <w:ind w:left="822" w:right="75" w:hanging="677"/>
        <w:sectPr>
          <w:pgMar w:header="0" w:footer="951" w:top="1480" w:bottom="280" w:left="1600" w:right="1580"/>
          <w:pgSz w:w="12240" w:h="15840"/>
        </w:sectPr>
      </w:pP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VI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    </w:t>
      </w:r>
      <w:r>
        <w:rPr>
          <w:rFonts w:cs="Calibri" w:hAnsi="Calibri" w:eastAsia="Calibri" w:ascii="Calibri"/>
          <w:color w:val="000009"/>
          <w:spacing w:val="1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ver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ras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gr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g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iv</w:t>
      </w:r>
      <w:r>
        <w:rPr>
          <w:rFonts w:cs="Calibri" w:hAnsi="Calibri" w:eastAsia="Calibri" w:ascii="Calibri"/>
          <w:color w:val="000009"/>
          <w:spacing w:val="6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rác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agric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ra</w:t>
      </w:r>
      <w:r>
        <w:rPr>
          <w:rFonts w:cs="Calibri" w:hAnsi="Calibri" w:eastAsia="Calibri" w:ascii="Calibri"/>
          <w:color w:val="000009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arl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servación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ecol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gi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arga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acu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s.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before="46" w:lineRule="auto" w:line="360"/>
        <w:ind w:left="842" w:right="76" w:hanging="739"/>
      </w:pP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VI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I.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    </w:t>
      </w:r>
      <w:r>
        <w:rPr>
          <w:rFonts w:cs="Calibri" w:hAnsi="Calibri" w:eastAsia="Calibri" w:ascii="Calibri"/>
          <w:color w:val="000009"/>
          <w:spacing w:val="1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orar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gra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alm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más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ecosis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mas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servac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ón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s: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ago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servicios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es,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Á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6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les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egi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as,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j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le,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isio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ación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egr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aci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evi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a.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sz w:val="19"/>
          <w:szCs w:val="19"/>
        </w:rPr>
        <w:jc w:val="left"/>
        <w:spacing w:before="8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tabs>
          <w:tab w:pos="820" w:val="left"/>
        </w:tabs>
        <w:jc w:val="both"/>
        <w:spacing w:lineRule="auto" w:line="359"/>
        <w:ind w:left="842" w:right="83" w:hanging="605"/>
      </w:pP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IX.</w:t>
        <w:tab/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color w:val="000009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9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ios</w:t>
      </w:r>
      <w:r>
        <w:rPr>
          <w:rFonts w:cs="Calibri" w:hAnsi="Calibri" w:eastAsia="Calibri" w:ascii="Calibri"/>
          <w:color w:val="000009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ver</w:t>
      </w:r>
      <w:r>
        <w:rPr>
          <w:rFonts w:cs="Calibri" w:hAnsi="Calibri" w:eastAsia="Calibri" w:ascii="Calibri"/>
          <w:color w:val="000009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ivar</w:t>
      </w:r>
      <w:r>
        <w:rPr>
          <w:rFonts w:cs="Calibri" w:hAnsi="Calibri" w:eastAsia="Calibri" w:ascii="Calibri"/>
          <w:color w:val="000009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gra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gr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as.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sz w:val="20"/>
          <w:szCs w:val="20"/>
        </w:rPr>
        <w:jc w:val="left"/>
        <w:spacing w:before="2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tabs>
          <w:tab w:pos="820" w:val="left"/>
        </w:tabs>
        <w:jc w:val="both"/>
        <w:spacing w:lineRule="auto" w:line="360"/>
        <w:ind w:left="842" w:right="80" w:hanging="545"/>
      </w:pP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X.</w:t>
        <w:tab/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misi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arr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lla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ver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ala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ara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im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va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ori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os,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así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ara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ir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evi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is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ve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4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os.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sz w:val="19"/>
          <w:szCs w:val="19"/>
        </w:rPr>
        <w:jc w:val="left"/>
        <w:spacing w:before="9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tabs>
          <w:tab w:pos="820" w:val="left"/>
        </w:tabs>
        <w:jc w:val="both"/>
        <w:spacing w:lineRule="auto" w:line="360"/>
        <w:ind w:left="842" w:right="81" w:hanging="605"/>
      </w:pP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XI.</w:t>
        <w:tab/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ll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5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meca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is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5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5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gramas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5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5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iv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5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5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5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olog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lim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ias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color w:val="000009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s,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an</w:t>
      </w:r>
      <w:r>
        <w:rPr>
          <w:rFonts w:cs="Calibri" w:hAnsi="Calibri" w:eastAsia="Calibri" w:ascii="Calibri"/>
          <w:color w:val="000009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erg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é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isi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gases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co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ver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o.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sz w:val="19"/>
          <w:szCs w:val="19"/>
        </w:rPr>
        <w:jc w:val="left"/>
        <w:spacing w:before="8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59"/>
        <w:ind w:left="842" w:right="78" w:hanging="667"/>
      </w:pP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XI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  </w:t>
      </w:r>
      <w:r>
        <w:rPr>
          <w:rFonts w:cs="Calibri" w:hAnsi="Calibri" w:eastAsia="Calibri" w:ascii="Calibri"/>
          <w:color w:val="000009"/>
          <w:spacing w:val="2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ll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gramas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om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evan</w:t>
      </w:r>
      <w:r>
        <w:rPr>
          <w:rFonts w:cs="Calibri" w:hAnsi="Calibri" w:eastAsia="Calibri" w:ascii="Calibri"/>
          <w:color w:val="000009"/>
          <w:spacing w:val="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color w:val="000009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les.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sz w:val="19"/>
          <w:szCs w:val="19"/>
        </w:rPr>
        <w:jc w:val="left"/>
        <w:spacing w:before="10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jc w:val="center"/>
        <w:ind w:left="2249" w:right="2252"/>
      </w:pP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V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De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Á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Nat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P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g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before="45" w:lineRule="auto" w:line="359"/>
        <w:ind w:left="122" w:right="74"/>
      </w:pP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3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6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b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Corr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lec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Ár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eg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acue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ad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ecre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servaci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ecol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on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ivi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ad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al,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Ár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eg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ia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: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ecol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s;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servación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ecol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5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5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5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5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ació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;</w:t>
      </w:r>
      <w:r>
        <w:rPr>
          <w:rFonts w:cs="Calibri" w:hAnsi="Calibri" w:eastAsia="Calibri" w:ascii="Calibri"/>
          <w:spacing w:val="5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5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ral</w:t>
      </w:r>
      <w:r>
        <w:rPr>
          <w:rFonts w:cs="Calibri" w:hAnsi="Calibri" w:eastAsia="Calibri" w:ascii="Calibri"/>
          <w:spacing w:val="9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5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é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y;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ár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lógica.</w:t>
      </w:r>
    </w:p>
    <w:p>
      <w:pPr>
        <w:rPr>
          <w:sz w:val="20"/>
          <w:szCs w:val="20"/>
        </w:rPr>
        <w:jc w:val="left"/>
        <w:spacing w:before="2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59"/>
        <w:ind w:left="122" w:right="81"/>
      </w:pP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3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7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b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Ár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egi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ia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lecer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á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iva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Co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greso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o.</w:t>
      </w:r>
    </w:p>
    <w:p>
      <w:pPr>
        <w:rPr>
          <w:sz w:val="19"/>
          <w:szCs w:val="19"/>
        </w:rPr>
        <w:jc w:val="left"/>
        <w:spacing w:before="9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59"/>
        <w:ind w:left="122" w:right="81" w:firstLine="55"/>
        <w:sectPr>
          <w:pgMar w:header="0" w:footer="951" w:top="1480" w:bottom="280" w:left="1580" w:right="1580"/>
          <w:pgSz w:w="12240" w:h="15840"/>
        </w:sectPr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Únicam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mexica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os,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sin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rj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acio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á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eclar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ria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alg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Ár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egi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</w:p>
    <w:p>
      <w:pPr>
        <w:rPr>
          <w:rFonts w:cs="Calibri" w:hAnsi="Calibri" w:eastAsia="Calibri" w:ascii="Calibri"/>
          <w:sz w:val="24"/>
          <w:szCs w:val="24"/>
        </w:rPr>
        <w:jc w:val="left"/>
        <w:spacing w:before="46" w:lineRule="auto" w:line="360"/>
        <w:ind w:left="102" w:right="74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solici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erv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Ejec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ivo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spacing w:val="8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rate,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seg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ú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a.</w:t>
      </w:r>
    </w:p>
    <w:p>
      <w:pPr>
        <w:rPr>
          <w:sz w:val="20"/>
          <w:szCs w:val="20"/>
        </w:rPr>
        <w:jc w:val="left"/>
        <w:spacing w:before="1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ind w:left="102" w:right="1824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erá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sig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:</w:t>
      </w:r>
    </w:p>
    <w:p>
      <w:pPr>
        <w:rPr>
          <w:sz w:val="14"/>
          <w:szCs w:val="14"/>
        </w:rPr>
        <w:jc w:val="left"/>
        <w:spacing w:before="5" w:lineRule="exact" w:line="140"/>
      </w:pPr>
      <w:r>
        <w:rPr>
          <w:sz w:val="14"/>
          <w:szCs w:val="1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ind w:left="102" w:right="5277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a)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om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omicilio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solici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e;</w:t>
      </w:r>
    </w:p>
    <w:p>
      <w:pPr>
        <w:rPr>
          <w:sz w:val="14"/>
          <w:szCs w:val="14"/>
        </w:rPr>
        <w:jc w:val="left"/>
        <w:spacing w:before="8" w:lineRule="exact" w:line="140"/>
      </w:pPr>
      <w:r>
        <w:rPr>
          <w:sz w:val="14"/>
          <w:szCs w:val="1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ind w:left="102" w:right="5824"/>
      </w:pP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)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Ubicación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ár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sol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a;</w:t>
      </w:r>
    </w:p>
    <w:p>
      <w:pPr>
        <w:rPr>
          <w:sz w:val="14"/>
          <w:szCs w:val="14"/>
        </w:rPr>
        <w:jc w:val="left"/>
        <w:spacing w:before="5" w:lineRule="exact" w:line="140"/>
      </w:pPr>
      <w:r>
        <w:rPr>
          <w:sz w:val="14"/>
          <w:szCs w:val="1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ind w:left="102" w:right="4646"/>
      </w:pP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)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Ex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-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j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;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</w:p>
    <w:p>
      <w:pPr>
        <w:rPr>
          <w:sz w:val="14"/>
          <w:szCs w:val="14"/>
        </w:rPr>
        <w:jc w:val="left"/>
        <w:spacing w:before="8" w:lineRule="exact" w:line="140"/>
      </w:pPr>
      <w:r>
        <w:rPr>
          <w:sz w:val="14"/>
          <w:szCs w:val="1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spacing w:lineRule="auto" w:line="359"/>
        <w:ind w:left="102" w:right="989"/>
      </w:pP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)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omicil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leg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-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á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solici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a,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</w:t>
      </w:r>
    </w:p>
    <w:p>
      <w:pPr>
        <w:rPr>
          <w:sz w:val="19"/>
          <w:szCs w:val="19"/>
        </w:rPr>
        <w:jc w:val="left"/>
        <w:spacing w:before="9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60"/>
        <w:ind w:left="102" w:right="75"/>
      </w:pP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3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8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b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ecla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orias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imi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rva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ió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raci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vigila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Ár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egi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le</w:t>
      </w:r>
      <w:r>
        <w:rPr>
          <w:rFonts w:cs="Calibri" w:hAnsi="Calibri" w:eastAsia="Calibri" w:ascii="Calibri"/>
          <w:spacing w:val="7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Reglament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sean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é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al,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arán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ri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ego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éc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á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sin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j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gan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ey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s,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sig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ment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s:</w:t>
      </w:r>
    </w:p>
    <w:p>
      <w:pPr>
        <w:rPr>
          <w:sz w:val="19"/>
          <w:szCs w:val="19"/>
        </w:rPr>
        <w:jc w:val="left"/>
        <w:spacing w:before="9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tabs>
          <w:tab w:pos="1180" w:val="left"/>
        </w:tabs>
        <w:jc w:val="both"/>
        <w:spacing w:lineRule="auto" w:line="360"/>
        <w:ind w:left="1182" w:right="76" w:hanging="720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I.</w:t>
        <w:tab/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isa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ár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a,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oor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6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grá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vé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e,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ie,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esli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y,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aso,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ación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e.</w:t>
      </w:r>
    </w:p>
    <w:p>
      <w:pPr>
        <w:rPr>
          <w:sz w:val="19"/>
          <w:szCs w:val="19"/>
        </w:rPr>
        <w:jc w:val="left"/>
        <w:spacing w:before="9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tabs>
          <w:tab w:pos="1180" w:val="left"/>
        </w:tabs>
        <w:jc w:val="both"/>
        <w:spacing w:lineRule="auto" w:line="360"/>
        <w:ind w:left="1182" w:right="74" w:hanging="720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II.</w:t>
        <w:tab/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1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j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ará,</w:t>
      </w:r>
      <w:r>
        <w:rPr>
          <w:rFonts w:cs="Calibri" w:hAnsi="Calibri" w:eastAsia="Calibri" w:ascii="Calibri"/>
          <w:spacing w:val="1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1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á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1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1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so</w:t>
      </w:r>
      <w:r>
        <w:rPr>
          <w:rFonts w:cs="Calibri" w:hAnsi="Calibri" w:eastAsia="Calibri" w:ascii="Calibri"/>
          <w:spacing w:val="1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vec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rsos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ral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o,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ecí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e,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j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9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á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al,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seg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ú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a.</w:t>
      </w:r>
    </w:p>
    <w:p>
      <w:pPr>
        <w:rPr>
          <w:sz w:val="19"/>
          <w:szCs w:val="19"/>
        </w:rPr>
        <w:jc w:val="left"/>
        <w:spacing w:before="8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tabs>
          <w:tab w:pos="1180" w:val="left"/>
        </w:tabs>
        <w:jc w:val="both"/>
        <w:spacing w:lineRule="auto" w:line="359"/>
        <w:ind w:left="1182" w:right="82" w:hanging="720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III.</w:t>
        <w:tab/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escri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á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evarse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ár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limi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j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ará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</w:t>
      </w:r>
    </w:p>
    <w:p>
      <w:pPr>
        <w:rPr>
          <w:sz w:val="20"/>
          <w:szCs w:val="20"/>
        </w:rPr>
        <w:jc w:val="left"/>
        <w:spacing w:before="2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tabs>
          <w:tab w:pos="1180" w:val="left"/>
        </w:tabs>
        <w:jc w:val="both"/>
        <w:spacing w:lineRule="auto" w:line="359"/>
        <w:ind w:left="1182" w:right="77" w:hanging="720"/>
        <w:sectPr>
          <w:pgMar w:header="0" w:footer="951" w:top="1480" w:bottom="280" w:left="1600" w:right="1580"/>
          <w:pgSz w:w="12240" w:h="15840"/>
        </w:sectPr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IV.</w:t>
        <w:tab/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1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sa</w:t>
      </w:r>
      <w:r>
        <w:rPr>
          <w:rFonts w:cs="Calibri" w:hAnsi="Calibri" w:eastAsia="Calibri" w:ascii="Calibri"/>
          <w:spacing w:val="1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ad</w:t>
      </w:r>
      <w:r>
        <w:rPr>
          <w:rFonts w:cs="Calibri" w:hAnsi="Calibri" w:eastAsia="Calibri" w:ascii="Calibri"/>
          <w:spacing w:val="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ú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1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x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7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iaci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os,</w:t>
      </w:r>
      <w:r>
        <w:rPr>
          <w:rFonts w:cs="Calibri" w:hAnsi="Calibri" w:eastAsia="Calibri" w:ascii="Calibri"/>
          <w:spacing w:val="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ecerse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Ár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eg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so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ió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asos,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á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ervarse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;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</w:p>
    <w:p>
      <w:pPr>
        <w:rPr>
          <w:rFonts w:cs="Calibri" w:hAnsi="Calibri" w:eastAsia="Calibri" w:ascii="Calibri"/>
          <w:sz w:val="24"/>
          <w:szCs w:val="24"/>
        </w:rPr>
        <w:jc w:val="left"/>
        <w:spacing w:before="46"/>
        <w:ind w:left="462"/>
      </w:pPr>
      <w:r>
        <w:rPr>
          <w:rFonts w:cs="Calibri" w:hAnsi="Calibri" w:eastAsia="Calibri" w:ascii="Calibri"/>
          <w:spacing w:val="1"/>
          <w:w w:val="100"/>
          <w:sz w:val="24"/>
          <w:szCs w:val="24"/>
        </w:rPr>
        <w:t>V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       </w:t>
      </w:r>
      <w:r>
        <w:rPr>
          <w:rFonts w:cs="Calibri" w:hAnsi="Calibri" w:eastAsia="Calibri" w:ascii="Calibri"/>
          <w:spacing w:val="3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vec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ami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á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</w:t>
      </w:r>
    </w:p>
    <w:p>
      <w:pPr>
        <w:rPr>
          <w:sz w:val="14"/>
          <w:szCs w:val="14"/>
        </w:rPr>
        <w:jc w:val="left"/>
        <w:spacing w:before="8" w:lineRule="exact" w:line="140"/>
      </w:pPr>
      <w:r>
        <w:rPr>
          <w:sz w:val="14"/>
          <w:szCs w:val="1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59"/>
        <w:ind w:left="102" w:right="62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eclara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orias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á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arse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Ofi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ial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“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Jalisco”,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sola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á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á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él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gist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ú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licos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sis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á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egi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a,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arán</w:t>
      </w:r>
      <w:r>
        <w:rPr>
          <w:rFonts w:cs="Calibri" w:hAnsi="Calibri" w:eastAsia="Calibri" w:ascii="Calibri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os,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orma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al,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omicil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os;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ará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seg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licación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ér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3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7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-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irá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ació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</w:t>
      </w:r>
    </w:p>
    <w:p>
      <w:pPr>
        <w:rPr>
          <w:sz w:val="20"/>
          <w:szCs w:val="20"/>
        </w:rPr>
        <w:jc w:val="left"/>
        <w:spacing w:before="2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60"/>
        <w:ind w:left="102" w:right="61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Una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vez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ecre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imi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á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ral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egi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a,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sólo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rá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ex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á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iar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ric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al,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ad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on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alicen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ment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x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ón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iar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ric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</w:t>
      </w:r>
    </w:p>
    <w:p>
      <w:pPr>
        <w:rPr>
          <w:sz w:val="19"/>
          <w:szCs w:val="19"/>
        </w:rPr>
        <w:jc w:val="left"/>
        <w:spacing w:before="9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61"/>
        <w:ind w:left="102" w:right="61"/>
      </w:pP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3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9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b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ogr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mas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vec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Ár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ral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egi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al,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rán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os,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si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ió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:</w:t>
      </w:r>
    </w:p>
    <w:p>
      <w:pPr>
        <w:rPr>
          <w:sz w:val="19"/>
          <w:szCs w:val="19"/>
        </w:rPr>
        <w:jc w:val="left"/>
        <w:spacing w:before="7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tabs>
          <w:tab w:pos="1180" w:val="left"/>
        </w:tabs>
        <w:jc w:val="both"/>
        <w:spacing w:lineRule="auto" w:line="359"/>
        <w:ind w:left="1182" w:right="60" w:hanging="720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I.</w:t>
        <w:tab/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escri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erís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ísi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as,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as;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sociales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cul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ex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al.</w:t>
      </w:r>
    </w:p>
    <w:p>
      <w:pPr>
        <w:rPr>
          <w:sz w:val="19"/>
          <w:szCs w:val="19"/>
        </w:rPr>
        <w:jc w:val="left"/>
        <w:spacing w:before="10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462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II.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       </w:t>
      </w:r>
      <w:r>
        <w:rPr>
          <w:rFonts w:cs="Calibri" w:hAnsi="Calibri" w:eastAsia="Calibri" w:ascii="Calibri"/>
          <w:spacing w:val="5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j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ivos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Á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ral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eg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a.</w:t>
      </w:r>
    </w:p>
    <w:p>
      <w:pPr>
        <w:rPr>
          <w:sz w:val="14"/>
          <w:szCs w:val="14"/>
        </w:rPr>
        <w:jc w:val="left"/>
        <w:spacing w:before="8" w:lineRule="exact" w:line="140"/>
      </w:pPr>
      <w:r>
        <w:rPr>
          <w:sz w:val="14"/>
          <w:szCs w:val="1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tabs>
          <w:tab w:pos="1180" w:val="left"/>
        </w:tabs>
        <w:jc w:val="both"/>
        <w:spacing w:lineRule="auto" w:line="359"/>
        <w:ind w:left="1182" w:right="59" w:hanging="720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III.</w:t>
        <w:tab/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4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4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4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spacing w:val="4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4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4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o,</w:t>
      </w:r>
      <w:r>
        <w:rPr>
          <w:rFonts w:cs="Calibri" w:hAnsi="Calibri" w:eastAsia="Calibri" w:ascii="Calibri"/>
          <w:spacing w:val="4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4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4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largo</w:t>
      </w:r>
      <w:r>
        <w:rPr>
          <w:rFonts w:cs="Calibri" w:hAnsi="Calibri" w:eastAsia="Calibri" w:ascii="Calibri"/>
          <w:spacing w:val="4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o,</w:t>
      </w:r>
      <w:r>
        <w:rPr>
          <w:rFonts w:cs="Calibri" w:hAnsi="Calibri" w:eastAsia="Calibri" w:ascii="Calibri"/>
          <w:spacing w:val="4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4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4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4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á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igacio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rsos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ex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sió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ració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oo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seg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imi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l.</w:t>
      </w:r>
    </w:p>
    <w:p>
      <w:pPr>
        <w:rPr>
          <w:sz w:val="20"/>
          <w:szCs w:val="20"/>
        </w:rPr>
        <w:jc w:val="left"/>
        <w:spacing w:before="2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tabs>
          <w:tab w:pos="1180" w:val="left"/>
        </w:tabs>
        <w:jc w:val="both"/>
        <w:spacing w:lineRule="auto" w:line="359"/>
        <w:ind w:left="1182" w:right="62" w:hanging="720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IV.</w:t>
        <w:tab/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2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ex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ación</w:t>
      </w:r>
      <w:r>
        <w:rPr>
          <w:rFonts w:cs="Calibri" w:hAnsi="Calibri" w:eastAsia="Calibri" w:ascii="Calibri"/>
          <w:spacing w:val="2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2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ami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2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rsos</w:t>
      </w:r>
      <w:r>
        <w:rPr>
          <w:rFonts w:cs="Calibri" w:hAnsi="Calibri" w:eastAsia="Calibri" w:ascii="Calibri"/>
          <w:spacing w:val="2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2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ár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2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2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rá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ñ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osesi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os.</w:t>
      </w:r>
    </w:p>
    <w:p>
      <w:pPr>
        <w:rPr>
          <w:sz w:val="19"/>
          <w:szCs w:val="19"/>
        </w:rPr>
        <w:jc w:val="left"/>
        <w:spacing w:before="10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tabs>
          <w:tab w:pos="1180" w:val="left"/>
        </w:tabs>
        <w:jc w:val="both"/>
        <w:spacing w:lineRule="auto" w:line="359"/>
        <w:ind w:left="1182" w:right="58" w:hanging="720"/>
        <w:sectPr>
          <w:pgMar w:header="0" w:footer="951" w:top="1480" w:bottom="280" w:left="1600" w:right="1600"/>
          <w:pgSz w:w="12240" w:h="15840"/>
        </w:sectPr>
      </w:pPr>
      <w:r>
        <w:rPr>
          <w:rFonts w:cs="Calibri" w:hAnsi="Calibri" w:eastAsia="Calibri" w:ascii="Calibri"/>
          <w:spacing w:val="1"/>
          <w:w w:val="100"/>
          <w:sz w:val="24"/>
          <w:szCs w:val="24"/>
        </w:rPr>
        <w:t>V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</w:t>
        <w:tab/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Cua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ómica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éc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  </w:t>
      </w:r>
      <w:r>
        <w:rPr>
          <w:rFonts w:cs="Calibri" w:hAnsi="Calibri" w:eastAsia="Calibri" w:ascii="Calibri"/>
          <w:spacing w:val="1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ñ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osesi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legí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x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alm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rsos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á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egi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a,</w:t>
      </w:r>
      <w:r>
        <w:rPr>
          <w:rFonts w:cs="Calibri" w:hAnsi="Calibri" w:eastAsia="Calibri" w:ascii="Calibri"/>
          <w:spacing w:val="5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rá</w:t>
      </w:r>
      <w:r>
        <w:rPr>
          <w:rFonts w:cs="Calibri" w:hAnsi="Calibri" w:eastAsia="Calibri" w:ascii="Calibri"/>
          <w:spacing w:val="5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org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rse</w:t>
      </w:r>
      <w:r>
        <w:rPr>
          <w:rFonts w:cs="Calibri" w:hAnsi="Calibri" w:eastAsia="Calibri" w:ascii="Calibri"/>
          <w:spacing w:val="5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5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miso</w:t>
      </w:r>
      <w:r>
        <w:rPr>
          <w:rFonts w:cs="Calibri" w:hAnsi="Calibri" w:eastAsia="Calibri" w:ascii="Calibri"/>
          <w:spacing w:val="5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5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5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rceras</w:t>
      </w:r>
      <w:r>
        <w:rPr>
          <w:rFonts w:cs="Calibri" w:hAnsi="Calibri" w:eastAsia="Calibri" w:ascii="Calibri"/>
          <w:spacing w:val="5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</w:p>
    <w:p>
      <w:pPr>
        <w:rPr>
          <w:rFonts w:cs="Calibri" w:hAnsi="Calibri" w:eastAsia="Calibri" w:ascii="Calibri"/>
          <w:sz w:val="24"/>
          <w:szCs w:val="24"/>
        </w:rPr>
        <w:jc w:val="left"/>
        <w:spacing w:before="46" w:lineRule="auto" w:line="360"/>
        <w:ind w:left="1182" w:right="82"/>
      </w:pP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acul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ello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rim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sie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ñ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</w:p>
    <w:p>
      <w:pPr>
        <w:rPr>
          <w:sz w:val="20"/>
          <w:szCs w:val="20"/>
        </w:rPr>
        <w:jc w:val="left"/>
        <w:spacing w:before="1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59"/>
        <w:ind w:left="1182" w:right="77" w:hanging="720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VI.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   </w:t>
      </w:r>
      <w:r>
        <w:rPr>
          <w:rFonts w:cs="Calibri" w:hAnsi="Calibri" w:eastAsia="Calibri" w:ascii="Calibri"/>
          <w:spacing w:val="3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éc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lica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les,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vec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rsos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s,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7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ias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ivo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omés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as,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así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omo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ev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ación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3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ag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as,</w:t>
      </w:r>
      <w:r>
        <w:rPr>
          <w:rFonts w:cs="Calibri" w:hAnsi="Calibri" w:eastAsia="Calibri" w:ascii="Calibri"/>
          <w:spacing w:val="3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3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3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rá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3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agr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ómicas</w:t>
      </w:r>
      <w:r>
        <w:rPr>
          <w:rFonts w:cs="Calibri" w:hAnsi="Calibri" w:eastAsia="Calibri" w:ascii="Calibri"/>
          <w:spacing w:val="3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4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4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vec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mien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más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racio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sos.</w:t>
      </w:r>
    </w:p>
    <w:p>
      <w:pPr>
        <w:rPr>
          <w:sz w:val="20"/>
          <w:szCs w:val="20"/>
        </w:rPr>
        <w:jc w:val="left"/>
        <w:spacing w:before="2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60"/>
        <w:ind w:left="1182" w:right="76" w:hanging="720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VI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     </w:t>
      </w:r>
      <w:r>
        <w:rPr>
          <w:rFonts w:cs="Calibri" w:hAnsi="Calibri" w:eastAsia="Calibri" w:ascii="Calibri"/>
          <w:spacing w:val="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á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on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oor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ogr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á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vér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os.</w:t>
      </w:r>
    </w:p>
    <w:p>
      <w:pPr>
        <w:rPr>
          <w:sz w:val="19"/>
          <w:szCs w:val="19"/>
        </w:rPr>
        <w:jc w:val="left"/>
        <w:spacing w:before="9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59"/>
        <w:ind w:left="1182" w:right="83" w:hanging="720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VI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I.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    </w:t>
      </w:r>
      <w:r>
        <w:rPr>
          <w:rFonts w:cs="Calibri" w:hAnsi="Calibri" w:eastAsia="Calibri" w:ascii="Calibri"/>
          <w:spacing w:val="1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2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ios</w:t>
      </w:r>
      <w:r>
        <w:rPr>
          <w:rFonts w:cs="Calibri" w:hAnsi="Calibri" w:eastAsia="Calibri" w:ascii="Calibri"/>
          <w:spacing w:val="2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1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á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2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2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socialm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2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su</w:t>
      </w:r>
      <w:r>
        <w:rPr>
          <w:rFonts w:cs="Calibri" w:hAnsi="Calibri" w:eastAsia="Calibri" w:ascii="Calibri"/>
          <w:spacing w:val="2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ár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ísi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así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omo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irec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a.</w:t>
      </w:r>
    </w:p>
    <w:p>
      <w:pPr>
        <w:rPr>
          <w:sz w:val="20"/>
          <w:szCs w:val="20"/>
        </w:rPr>
        <w:jc w:val="left"/>
        <w:spacing w:before="2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462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IX.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      </w:t>
      </w:r>
      <w:r>
        <w:rPr>
          <w:rFonts w:cs="Calibri" w:hAnsi="Calibri" w:eastAsia="Calibri" w:ascii="Calibri"/>
          <w:spacing w:val="4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mas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iami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á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</w:t>
      </w:r>
    </w:p>
    <w:p>
      <w:pPr>
        <w:rPr>
          <w:sz w:val="14"/>
          <w:szCs w:val="14"/>
        </w:rPr>
        <w:jc w:val="left"/>
        <w:spacing w:before="5" w:lineRule="exact" w:line="140"/>
      </w:pPr>
      <w:r>
        <w:rPr>
          <w:sz w:val="14"/>
          <w:szCs w:val="1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ind w:left="102" w:right="78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Lo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j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servación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iones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eyes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</w:p>
    <w:p>
      <w:pPr>
        <w:rPr>
          <w:sz w:val="14"/>
          <w:szCs w:val="14"/>
        </w:rPr>
        <w:jc w:val="left"/>
        <w:spacing w:before="6" w:lineRule="exact" w:line="140"/>
      </w:pPr>
      <w:r>
        <w:rPr>
          <w:sz w:val="14"/>
          <w:szCs w:val="14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ind w:left="102" w:right="6581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Fe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ia.</w:t>
      </w:r>
    </w:p>
    <w:p>
      <w:pPr>
        <w:rPr>
          <w:sz w:val="14"/>
          <w:szCs w:val="14"/>
        </w:rPr>
        <w:jc w:val="left"/>
        <w:spacing w:before="8" w:lineRule="exact" w:line="140"/>
      </w:pPr>
      <w:r>
        <w:rPr>
          <w:sz w:val="14"/>
          <w:szCs w:val="1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59"/>
        <w:ind w:left="102" w:right="74"/>
      </w:pP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4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0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b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ará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ivi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servació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ració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o,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vigila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ón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Ár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ral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eg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as,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o,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oo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on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Fe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o.</w:t>
      </w:r>
    </w:p>
    <w:p>
      <w:pPr>
        <w:rPr>
          <w:sz w:val="19"/>
          <w:szCs w:val="19"/>
        </w:rPr>
        <w:jc w:val="left"/>
        <w:spacing w:before="9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60"/>
        <w:ind w:left="102" w:right="76"/>
      </w:pP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4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1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b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rá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eclarar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gan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ár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ya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ivers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ad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sea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5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ara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eclarados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Ár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ral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eg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ér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ación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rsos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j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imi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8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ien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ad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llí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</w:t>
      </w:r>
    </w:p>
    <w:p>
      <w:pPr>
        <w:rPr>
          <w:sz w:val="19"/>
          <w:szCs w:val="19"/>
        </w:rPr>
        <w:jc w:val="left"/>
        <w:spacing w:before="9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jc w:val="center"/>
        <w:ind w:left="2953" w:right="2976"/>
      </w:pP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V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De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Á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V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before="45"/>
        <w:ind w:left="102" w:right="2854"/>
        <w:sectPr>
          <w:pgMar w:header="0" w:footer="951" w:top="1480" w:bottom="280" w:left="1600" w:right="1580"/>
          <w:pgSz w:w="12240" w:h="15840"/>
        </w:sectPr>
      </w:pP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4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2.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rán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omo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ár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ver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sig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es:</w:t>
      </w:r>
    </w:p>
    <w:p>
      <w:pPr>
        <w:rPr>
          <w:rFonts w:cs="Calibri" w:hAnsi="Calibri" w:eastAsia="Calibri" w:ascii="Calibri"/>
          <w:sz w:val="24"/>
          <w:szCs w:val="24"/>
        </w:rPr>
        <w:jc w:val="left"/>
        <w:spacing w:before="46"/>
        <w:ind w:left="1482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I.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         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es;</w:t>
      </w:r>
    </w:p>
    <w:p>
      <w:pPr>
        <w:rPr>
          <w:sz w:val="14"/>
          <w:szCs w:val="14"/>
        </w:rPr>
        <w:jc w:val="left"/>
        <w:spacing w:before="8" w:lineRule="exact" w:line="140"/>
      </w:pPr>
      <w:r>
        <w:rPr>
          <w:sz w:val="14"/>
          <w:szCs w:val="1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1482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II.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       </w:t>
      </w:r>
      <w:r>
        <w:rPr>
          <w:rFonts w:cs="Calibri" w:hAnsi="Calibri" w:eastAsia="Calibri" w:ascii="Calibri"/>
          <w:spacing w:val="5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ú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licas;</w:t>
      </w:r>
    </w:p>
    <w:p>
      <w:pPr>
        <w:rPr>
          <w:sz w:val="14"/>
          <w:szCs w:val="14"/>
        </w:rPr>
        <w:jc w:val="left"/>
        <w:spacing w:before="5" w:lineRule="exact" w:line="140"/>
      </w:pPr>
      <w:r>
        <w:rPr>
          <w:sz w:val="14"/>
          <w:szCs w:val="1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1482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III.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      </w:t>
      </w:r>
      <w:r>
        <w:rPr>
          <w:rFonts w:cs="Calibri" w:hAnsi="Calibri" w:eastAsia="Calibri" w:ascii="Calibri"/>
          <w:spacing w:val="4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Z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veg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vías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ú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licas;</w:t>
      </w:r>
    </w:p>
    <w:p>
      <w:pPr>
        <w:rPr>
          <w:sz w:val="14"/>
          <w:szCs w:val="14"/>
        </w:rPr>
        <w:jc w:val="left"/>
        <w:spacing w:before="8" w:lineRule="exact" w:line="140"/>
      </w:pPr>
      <w:r>
        <w:rPr>
          <w:sz w:val="14"/>
          <w:szCs w:val="1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spacing w:lineRule="auto" w:line="522"/>
        <w:ind w:left="1482" w:right="1150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IV.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      </w:t>
      </w:r>
      <w:r>
        <w:rPr>
          <w:rFonts w:cs="Calibri" w:hAnsi="Calibri" w:eastAsia="Calibri" w:ascii="Calibri"/>
          <w:spacing w:val="2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Cerr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á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servicios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rís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os;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V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       </w:t>
      </w:r>
      <w:r>
        <w:rPr>
          <w:rFonts w:cs="Calibri" w:hAnsi="Calibri" w:eastAsia="Calibri" w:ascii="Calibri"/>
          <w:spacing w:val="3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ole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as;</w:t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1482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VI.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      </w:t>
      </w:r>
      <w:r>
        <w:rPr>
          <w:rFonts w:cs="Calibri" w:hAnsi="Calibri" w:eastAsia="Calibri" w:ascii="Calibri"/>
          <w:spacing w:val="2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Z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ecarga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a.</w:t>
      </w:r>
    </w:p>
    <w:p>
      <w:pPr>
        <w:rPr>
          <w:sz w:val="14"/>
          <w:szCs w:val="14"/>
        </w:rPr>
        <w:jc w:val="left"/>
        <w:spacing w:before="8" w:lineRule="exact" w:line="140"/>
      </w:pPr>
      <w:r>
        <w:rPr>
          <w:sz w:val="14"/>
          <w:szCs w:val="1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59"/>
        <w:ind w:left="102" w:right="76"/>
      </w:pP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4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3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b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erá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o,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vigila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ia,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ració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ió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ació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ervación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raci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á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ver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es.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aj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imi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o,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j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mie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servación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ár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ver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rán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llevarse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ivi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ió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</w:t>
      </w:r>
    </w:p>
    <w:p>
      <w:pPr>
        <w:rPr>
          <w:sz w:val="20"/>
          <w:szCs w:val="20"/>
        </w:rPr>
        <w:jc w:val="left"/>
        <w:spacing w:before="2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ind w:left="102" w:right="4133"/>
      </w:pP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4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4.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ár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-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ver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o:</w:t>
      </w:r>
    </w:p>
    <w:p>
      <w:pPr>
        <w:rPr>
          <w:sz w:val="14"/>
          <w:szCs w:val="14"/>
        </w:rPr>
        <w:jc w:val="left"/>
        <w:spacing w:before="5" w:lineRule="exact" w:line="140"/>
      </w:pPr>
      <w:r>
        <w:rPr>
          <w:sz w:val="14"/>
          <w:szCs w:val="1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tabs>
          <w:tab w:pos="1180" w:val="left"/>
        </w:tabs>
        <w:jc w:val="both"/>
        <w:spacing w:lineRule="auto" w:line="360"/>
        <w:ind w:left="1182" w:right="80" w:hanging="720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I.</w:t>
        <w:tab/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2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spacing w:val="2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acio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es,</w:t>
      </w:r>
      <w:r>
        <w:rPr>
          <w:rFonts w:cs="Calibri" w:hAnsi="Calibri" w:eastAsia="Calibri" w:ascii="Calibri"/>
          <w:spacing w:val="2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2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2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</w:t>
      </w:r>
      <w:r>
        <w:rPr>
          <w:rFonts w:cs="Calibri" w:hAnsi="Calibri" w:eastAsia="Calibri" w:ascii="Calibri"/>
          <w:spacing w:val="2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2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ivi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2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ex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2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omo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j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ivo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ió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vigila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ación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al.</w:t>
      </w:r>
    </w:p>
    <w:p>
      <w:pPr>
        <w:rPr>
          <w:sz w:val="20"/>
          <w:szCs w:val="20"/>
        </w:rPr>
        <w:jc w:val="left"/>
        <w:spacing w:before="1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462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II.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       </w:t>
      </w:r>
      <w:r>
        <w:rPr>
          <w:rFonts w:cs="Calibri" w:hAnsi="Calibri" w:eastAsia="Calibri" w:ascii="Calibri"/>
          <w:spacing w:val="5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o.</w:t>
      </w:r>
    </w:p>
    <w:p>
      <w:pPr>
        <w:rPr>
          <w:sz w:val="14"/>
          <w:szCs w:val="14"/>
        </w:rPr>
        <w:jc w:val="left"/>
        <w:spacing w:before="5" w:lineRule="exact" w:line="140"/>
      </w:pPr>
      <w:r>
        <w:rPr>
          <w:sz w:val="14"/>
          <w:szCs w:val="1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tabs>
          <w:tab w:pos="1180" w:val="left"/>
        </w:tabs>
        <w:jc w:val="both"/>
        <w:spacing w:lineRule="auto" w:line="359"/>
        <w:ind w:left="1182" w:right="77" w:hanging="720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III.</w:t>
        <w:tab/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ex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veg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al,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ello</w:t>
      </w:r>
      <w:r>
        <w:rPr>
          <w:rFonts w:cs="Calibri" w:hAnsi="Calibri" w:eastAsia="Calibri" w:ascii="Calibri"/>
          <w:spacing w:val="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ea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om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mismas,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ara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imi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j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mie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á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va.</w:t>
      </w:r>
    </w:p>
    <w:p>
      <w:pPr>
        <w:rPr>
          <w:sz w:val="20"/>
          <w:szCs w:val="20"/>
        </w:rPr>
        <w:jc w:val="left"/>
        <w:spacing w:before="2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tabs>
          <w:tab w:pos="1180" w:val="left"/>
        </w:tabs>
        <w:jc w:val="both"/>
        <w:spacing w:lineRule="auto" w:line="359"/>
        <w:ind w:left="1182" w:right="82" w:hanging="720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IV.</w:t>
        <w:tab/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spacing w:val="2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ósi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spacing w:val="2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spacing w:val="2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j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spacing w:val="2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spacing w:val="2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spacing w:val="2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spacing w:val="2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spacing w:val="2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ial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spacing w:val="2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ove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spacing w:val="2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es.</w:t>
      </w:r>
    </w:p>
    <w:p>
      <w:pPr>
        <w:rPr>
          <w:sz w:val="19"/>
          <w:szCs w:val="19"/>
        </w:rPr>
        <w:jc w:val="left"/>
        <w:spacing w:before="10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462"/>
      </w:pPr>
      <w:r>
        <w:rPr>
          <w:rFonts w:cs="Calibri" w:hAnsi="Calibri" w:eastAsia="Calibri" w:ascii="Calibri"/>
          <w:spacing w:val="1"/>
          <w:w w:val="100"/>
          <w:sz w:val="24"/>
          <w:szCs w:val="24"/>
        </w:rPr>
        <w:t>V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       </w:t>
      </w:r>
      <w:r>
        <w:rPr>
          <w:rFonts w:cs="Calibri" w:hAnsi="Calibri" w:eastAsia="Calibri" w:ascii="Calibri"/>
          <w:spacing w:val="3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ex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sión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ár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-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</w:p>
    <w:p>
      <w:pPr>
        <w:rPr>
          <w:sz w:val="14"/>
          <w:szCs w:val="14"/>
        </w:rPr>
        <w:jc w:val="left"/>
        <w:spacing w:before="8" w:lineRule="exact" w:line="140"/>
      </w:pPr>
      <w:r>
        <w:rPr>
          <w:sz w:val="14"/>
          <w:szCs w:val="1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59"/>
        <w:ind w:left="1182" w:right="83" w:hanging="720"/>
        <w:sectPr>
          <w:pgMar w:header="0" w:footer="951" w:top="1480" w:bottom="280" w:left="1600" w:right="1580"/>
          <w:pgSz w:w="12240" w:h="15840"/>
        </w:sectPr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VI.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      </w:t>
      </w:r>
      <w:r>
        <w:rPr>
          <w:rFonts w:cs="Calibri" w:hAnsi="Calibri" w:eastAsia="Calibri" w:ascii="Calibri"/>
          <w:spacing w:val="2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vasión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ár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ver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iv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eg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ios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aj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ú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li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á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ár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as.</w:t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before="46" w:lineRule="auto" w:line="360"/>
        <w:ind w:left="102" w:right="82"/>
      </w:pP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4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5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b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Qui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ñ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ár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v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e,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erá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llevar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sean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ecesarias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arar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ñ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o.</w:t>
      </w:r>
    </w:p>
    <w:p>
      <w:pPr>
        <w:rPr>
          <w:sz w:val="20"/>
          <w:szCs w:val="20"/>
        </w:rPr>
        <w:jc w:val="left"/>
        <w:spacing w:before="1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59"/>
        <w:ind w:left="102" w:right="76"/>
      </w:pP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4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6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b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rá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ár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ver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o.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ario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é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rá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1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ecimien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evas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ár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ver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es.</w:t>
      </w:r>
    </w:p>
    <w:p>
      <w:pPr>
        <w:rPr>
          <w:sz w:val="19"/>
          <w:szCs w:val="19"/>
        </w:rPr>
        <w:jc w:val="left"/>
        <w:spacing w:before="9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jc w:val="center"/>
        <w:ind w:left="1504" w:right="1527"/>
      </w:pP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VI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De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Pro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ón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j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Ur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before="45" w:lineRule="auto" w:line="360"/>
        <w:ind w:left="102" w:right="75"/>
      </w:pP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4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7.</w:t>
      </w:r>
      <w:r>
        <w:rPr>
          <w:rFonts w:cs="Calibri" w:hAnsi="Calibri" w:eastAsia="Calibri" w:ascii="Calibri"/>
          <w:b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imi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erve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ón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aga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ár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ola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j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á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vi</w:t>
      </w:r>
      <w:r>
        <w:rPr>
          <w:rFonts w:cs="Calibri" w:hAnsi="Calibri" w:eastAsia="Calibri" w:ascii="Calibri"/>
          <w:spacing w:val="1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ad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é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ad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o.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ola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ecies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veg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ación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al,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á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oles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s,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o,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2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: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ola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ú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lico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ola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v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o.</w:t>
      </w:r>
    </w:p>
    <w:p>
      <w:pPr>
        <w:rPr>
          <w:sz w:val="20"/>
          <w:szCs w:val="20"/>
        </w:rPr>
        <w:jc w:val="left"/>
        <w:spacing w:before="1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59"/>
        <w:ind w:left="102" w:right="75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Cua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ár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exis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én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oga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avime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o,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ár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avía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é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v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servicios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erci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irá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ár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orcio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liación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acio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ara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llo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ár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ravés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aj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e,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jilla,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ár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ol.</w:t>
      </w:r>
    </w:p>
    <w:p>
      <w:pPr>
        <w:rPr>
          <w:sz w:val="20"/>
          <w:szCs w:val="20"/>
        </w:rPr>
        <w:jc w:val="left"/>
        <w:spacing w:before="2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tabs>
          <w:tab w:pos="820" w:val="left"/>
        </w:tabs>
        <w:jc w:val="both"/>
        <w:spacing w:lineRule="auto" w:line="359"/>
        <w:ind w:left="822" w:right="74" w:hanging="480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I.</w:t>
        <w:tab/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aso</w:t>
      </w:r>
      <w:r>
        <w:rPr>
          <w:rFonts w:cs="Calibri" w:hAnsi="Calibri" w:eastAsia="Calibri" w:ascii="Calibri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ga</w:t>
      </w:r>
      <w:r>
        <w:rPr>
          <w:rFonts w:cs="Calibri" w:hAnsi="Calibri" w:eastAsia="Calibri" w:ascii="Calibri"/>
          <w:spacing w:val="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ecesario</w:t>
      </w:r>
      <w:r>
        <w:rPr>
          <w:rFonts w:cs="Calibri" w:hAnsi="Calibri" w:eastAsia="Calibri" w:ascii="Calibri"/>
          <w:spacing w:val="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acer</w:t>
      </w:r>
      <w:r>
        <w:rPr>
          <w:rFonts w:cs="Calibri" w:hAnsi="Calibri" w:eastAsia="Calibri" w:ascii="Calibri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aj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ár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ol,</w:t>
      </w:r>
      <w:r>
        <w:rPr>
          <w:rFonts w:cs="Calibri" w:hAnsi="Calibri" w:eastAsia="Calibri" w:ascii="Calibri"/>
          <w:spacing w:val="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erá</w:t>
      </w:r>
      <w:r>
        <w:rPr>
          <w:rFonts w:cs="Calibri" w:hAnsi="Calibri" w:eastAsia="Calibri" w:ascii="Calibri"/>
          <w:spacing w:val="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8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omo</w:t>
      </w:r>
      <w:r>
        <w:rPr>
          <w:rFonts w:cs="Calibri" w:hAnsi="Calibri" w:eastAsia="Calibri" w:ascii="Calibri"/>
          <w:spacing w:val="5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mí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imo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30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5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5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5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5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spacing w:val="5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5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5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5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evi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ñ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avimento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Si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varie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ár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á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mayor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acom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ñ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ver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P.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V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mismo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ará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3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0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40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ím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á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ol,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ú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ecie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rate,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imo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5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ím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á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agregá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grava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j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log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riego</w:t>
      </w:r>
      <w:r>
        <w:rPr>
          <w:rFonts w:cs="Calibri" w:hAnsi="Calibri" w:eastAsia="Calibri" w:ascii="Calibri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más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así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ir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raíces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rse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acia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ajo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acia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ie.</w:t>
      </w:r>
    </w:p>
    <w:p>
      <w:pPr>
        <w:rPr>
          <w:sz w:val="20"/>
          <w:szCs w:val="20"/>
        </w:rPr>
        <w:jc w:val="left"/>
        <w:spacing w:before="2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59"/>
        <w:ind w:left="102" w:right="74"/>
        <w:sectPr>
          <w:pgMar w:header="0" w:footer="951" w:top="1480" w:bottom="280" w:left="1600" w:right="1580"/>
          <w:pgSz w:w="12240" w:h="15840"/>
        </w:sectPr>
      </w:pP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4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8.</w:t>
      </w:r>
      <w:r>
        <w:rPr>
          <w:rFonts w:cs="Calibri" w:hAnsi="Calibri" w:eastAsia="Calibri" w:ascii="Calibri"/>
          <w:b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ere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ación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via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irecció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salvo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rg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ecesi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8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</w:p>
    <w:p>
      <w:pPr>
        <w:rPr>
          <w:rFonts w:cs="Calibri" w:hAnsi="Calibri" w:eastAsia="Calibri" w:ascii="Calibri"/>
          <w:sz w:val="24"/>
          <w:szCs w:val="24"/>
        </w:rPr>
        <w:jc w:val="left"/>
        <w:spacing w:before="46" w:lineRule="auto" w:line="360"/>
        <w:ind w:left="102" w:right="63"/>
      </w:pP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2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rri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2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2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2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2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ú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rá</w:t>
      </w:r>
      <w:r>
        <w:rPr>
          <w:rFonts w:cs="Calibri" w:hAnsi="Calibri" w:eastAsia="Calibri" w:ascii="Calibri"/>
          <w:spacing w:val="2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ser</w:t>
      </w:r>
      <w:r>
        <w:rPr>
          <w:rFonts w:cs="Calibri" w:hAnsi="Calibri" w:eastAsia="Calibri" w:ascii="Calibri"/>
          <w:spacing w:val="3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3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3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2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ecen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orma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e.</w:t>
      </w:r>
    </w:p>
    <w:p>
      <w:pPr>
        <w:rPr>
          <w:sz w:val="20"/>
          <w:szCs w:val="20"/>
        </w:rPr>
        <w:jc w:val="left"/>
        <w:spacing w:before="1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spacing w:lineRule="auto" w:line="359"/>
        <w:ind w:left="102" w:right="63"/>
      </w:pP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3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4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9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b/>
          <w:spacing w:val="4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3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mie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3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ara</w:t>
      </w:r>
      <w:r>
        <w:rPr>
          <w:rFonts w:cs="Calibri" w:hAnsi="Calibri" w:eastAsia="Calibri" w:ascii="Calibri"/>
          <w:spacing w:val="4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3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spacing w:val="4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3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a,</w:t>
      </w:r>
      <w:r>
        <w:rPr>
          <w:rFonts w:cs="Calibri" w:hAnsi="Calibri" w:eastAsia="Calibri" w:ascii="Calibri"/>
          <w:spacing w:val="3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3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3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erá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sig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e:</w:t>
      </w:r>
    </w:p>
    <w:p>
      <w:pPr>
        <w:rPr>
          <w:sz w:val="19"/>
          <w:szCs w:val="19"/>
        </w:rPr>
        <w:jc w:val="left"/>
        <w:spacing w:before="9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tabs>
          <w:tab w:pos="820" w:val="left"/>
        </w:tabs>
        <w:jc w:val="both"/>
        <w:spacing w:lineRule="auto" w:line="359"/>
        <w:ind w:left="822" w:right="63" w:hanging="480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I.</w:t>
        <w:tab/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2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2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erá</w:t>
      </w:r>
      <w:r>
        <w:rPr>
          <w:rFonts w:cs="Calibri" w:hAnsi="Calibri" w:eastAsia="Calibri" w:ascii="Calibri"/>
          <w:spacing w:val="2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2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su</w:t>
      </w:r>
      <w:r>
        <w:rPr>
          <w:rFonts w:cs="Calibri" w:hAnsi="Calibri" w:eastAsia="Calibri" w:ascii="Calibri"/>
          <w:spacing w:val="2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solici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2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media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2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2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rá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sig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e:</w:t>
      </w:r>
    </w:p>
    <w:p>
      <w:pPr>
        <w:rPr>
          <w:sz w:val="20"/>
          <w:szCs w:val="20"/>
        </w:rPr>
        <w:jc w:val="left"/>
        <w:spacing w:before="2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462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a)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spacing w:val="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omicilio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legal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o.</w:t>
      </w:r>
    </w:p>
    <w:p>
      <w:pPr>
        <w:rPr>
          <w:sz w:val="14"/>
          <w:szCs w:val="14"/>
        </w:rPr>
        <w:jc w:val="left"/>
        <w:spacing w:before="6" w:lineRule="exact" w:line="140"/>
      </w:pPr>
      <w:r>
        <w:rPr>
          <w:sz w:val="14"/>
          <w:szCs w:val="1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spacing w:lineRule="auto" w:line="359"/>
        <w:ind w:left="822" w:right="59" w:hanging="360"/>
      </w:pP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)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5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Ubicació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ació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ación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grá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erv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ir.</w:t>
      </w:r>
    </w:p>
    <w:p>
      <w:pPr>
        <w:rPr>
          <w:sz w:val="20"/>
          <w:szCs w:val="20"/>
        </w:rPr>
        <w:jc w:val="left"/>
        <w:spacing w:before="2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spacing w:lineRule="auto" w:line="359"/>
        <w:ind w:left="822" w:right="63" w:hanging="360"/>
      </w:pP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)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spacing w:val="2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Ide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ación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ial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legal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o.</w:t>
      </w:r>
    </w:p>
    <w:p>
      <w:pPr>
        <w:rPr>
          <w:sz w:val="19"/>
          <w:szCs w:val="19"/>
        </w:rPr>
        <w:jc w:val="left"/>
        <w:spacing w:before="9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462"/>
      </w:pP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)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5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ias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imas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erivadas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o.</w:t>
      </w:r>
    </w:p>
    <w:p>
      <w:pPr>
        <w:rPr>
          <w:sz w:val="14"/>
          <w:szCs w:val="14"/>
        </w:rPr>
        <w:jc w:val="left"/>
        <w:spacing w:before="8" w:lineRule="exact" w:line="140"/>
      </w:pPr>
      <w:r>
        <w:rPr>
          <w:sz w:val="14"/>
          <w:szCs w:val="1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462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e)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rá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</w:t>
      </w:r>
    </w:p>
    <w:p>
      <w:pPr>
        <w:rPr>
          <w:sz w:val="14"/>
          <w:szCs w:val="14"/>
        </w:rPr>
        <w:jc w:val="left"/>
        <w:spacing w:before="6" w:lineRule="exact" w:line="140"/>
      </w:pPr>
      <w:r>
        <w:rPr>
          <w:sz w:val="14"/>
          <w:szCs w:val="1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tabs>
          <w:tab w:pos="820" w:val="left"/>
        </w:tabs>
        <w:jc w:val="both"/>
        <w:spacing w:lineRule="auto" w:line="360"/>
        <w:ind w:left="822" w:right="60" w:hanging="542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II.</w:t>
        <w:tab/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3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3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3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á</w:t>
      </w:r>
      <w:r>
        <w:rPr>
          <w:rFonts w:cs="Calibri" w:hAnsi="Calibri" w:eastAsia="Calibri" w:ascii="Calibri"/>
          <w:spacing w:val="3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3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3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3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3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15</w:t>
      </w:r>
      <w:r>
        <w:rPr>
          <w:rFonts w:cs="Calibri" w:hAnsi="Calibri" w:eastAsia="Calibri" w:ascii="Calibri"/>
          <w:spacing w:val="3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ías</w:t>
      </w:r>
      <w:r>
        <w:rPr>
          <w:rFonts w:cs="Calibri" w:hAnsi="Calibri" w:eastAsia="Calibri" w:ascii="Calibri"/>
          <w:spacing w:val="3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á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iles</w:t>
      </w:r>
      <w:r>
        <w:rPr>
          <w:rFonts w:cs="Calibri" w:hAnsi="Calibri" w:eastAsia="Calibri" w:ascii="Calibri"/>
          <w:spacing w:val="3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si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3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solici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su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existi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aso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5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era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o,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ará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rá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ev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ag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os.</w:t>
      </w:r>
    </w:p>
    <w:p>
      <w:pPr>
        <w:rPr>
          <w:sz w:val="19"/>
          <w:szCs w:val="19"/>
        </w:rPr>
        <w:jc w:val="left"/>
        <w:spacing w:before="8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tabs>
          <w:tab w:pos="820" w:val="left"/>
        </w:tabs>
        <w:jc w:val="both"/>
        <w:spacing w:lineRule="auto" w:line="359"/>
        <w:ind w:left="822" w:right="57" w:hanging="602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III.</w:t>
        <w:tab/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ro</w:t>
      </w:r>
      <w:r>
        <w:rPr>
          <w:rFonts w:cs="Calibri" w:hAnsi="Calibri" w:eastAsia="Calibri" w:ascii="Calibri"/>
          <w:spacing w:val="2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2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10</w:t>
      </w:r>
      <w:r>
        <w:rPr>
          <w:rFonts w:cs="Calibri" w:hAnsi="Calibri" w:eastAsia="Calibri" w:ascii="Calibri"/>
          <w:spacing w:val="2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ías</w:t>
      </w:r>
      <w:r>
        <w:rPr>
          <w:rFonts w:cs="Calibri" w:hAnsi="Calibri" w:eastAsia="Calibri" w:ascii="Calibri"/>
          <w:spacing w:val="2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á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iles</w:t>
      </w:r>
      <w:r>
        <w:rPr>
          <w:rFonts w:cs="Calibri" w:hAnsi="Calibri" w:eastAsia="Calibri" w:ascii="Calibri"/>
          <w:spacing w:val="2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2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2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2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ación</w:t>
      </w:r>
      <w:r>
        <w:rPr>
          <w:rFonts w:cs="Calibri" w:hAnsi="Calibri" w:eastAsia="Calibri" w:ascii="Calibri"/>
          <w:spacing w:val="2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2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solici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2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on</w:t>
      </w:r>
      <w:r>
        <w:rPr>
          <w:rFonts w:cs="Calibri" w:hAnsi="Calibri" w:eastAsia="Calibri" w:ascii="Calibri"/>
          <w:spacing w:val="2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letos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ará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misi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á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á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on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éc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o.</w:t>
      </w:r>
    </w:p>
    <w:p>
      <w:pPr>
        <w:rPr>
          <w:sz w:val="20"/>
          <w:szCs w:val="20"/>
        </w:rPr>
        <w:jc w:val="left"/>
        <w:spacing w:before="2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tabs>
          <w:tab w:pos="820" w:val="left"/>
        </w:tabs>
        <w:jc w:val="both"/>
        <w:spacing w:lineRule="auto" w:line="359"/>
        <w:ind w:left="822" w:right="63" w:hanging="617"/>
        <w:sectPr>
          <w:pgMar w:header="0" w:footer="951" w:top="1480" w:bottom="280" w:left="1600" w:right="1600"/>
          <w:pgSz w:w="12240" w:h="15840"/>
        </w:sectPr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IV.</w:t>
        <w:tab/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ará</w:t>
      </w:r>
      <w:r>
        <w:rPr>
          <w:rFonts w:cs="Calibri" w:hAnsi="Calibri" w:eastAsia="Calibri" w:ascii="Calibri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ár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rve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ir</w:t>
      </w:r>
      <w:r>
        <w:rPr>
          <w:rFonts w:cs="Calibri" w:hAnsi="Calibri" w:eastAsia="Calibri" w:ascii="Calibri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irá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éc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1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0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ías.</w:t>
      </w:r>
    </w:p>
    <w:p>
      <w:pPr>
        <w:rPr>
          <w:rFonts w:cs="Calibri" w:hAnsi="Calibri" w:eastAsia="Calibri" w:ascii="Calibri"/>
          <w:sz w:val="24"/>
          <w:szCs w:val="24"/>
        </w:rPr>
        <w:tabs>
          <w:tab w:pos="820" w:val="left"/>
        </w:tabs>
        <w:jc w:val="both"/>
        <w:spacing w:before="46" w:lineRule="auto" w:line="360"/>
        <w:ind w:left="822" w:right="80" w:hanging="557"/>
      </w:pPr>
      <w:r>
        <w:rPr>
          <w:rFonts w:cs="Calibri" w:hAnsi="Calibri" w:eastAsia="Calibri" w:ascii="Calibri"/>
          <w:spacing w:val="1"/>
          <w:w w:val="100"/>
          <w:sz w:val="24"/>
          <w:szCs w:val="24"/>
        </w:rPr>
        <w:t>V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</w:t>
        <w:tab/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más</w:t>
      </w:r>
      <w:r>
        <w:rPr>
          <w:rFonts w:cs="Calibri" w:hAnsi="Calibri" w:eastAsia="Calibri" w:ascii="Calibri"/>
          <w:spacing w:val="1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spacing w:val="1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1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0</w:t>
      </w:r>
      <w:r>
        <w:rPr>
          <w:rFonts w:cs="Calibri" w:hAnsi="Calibri" w:eastAsia="Calibri" w:ascii="Calibri"/>
          <w:spacing w:val="1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1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á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iles</w:t>
      </w:r>
      <w:r>
        <w:rPr>
          <w:rFonts w:cs="Calibri" w:hAnsi="Calibri" w:eastAsia="Calibri" w:ascii="Calibri"/>
          <w:spacing w:val="1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1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ér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1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1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sin</w:t>
      </w:r>
      <w:r>
        <w:rPr>
          <w:rFonts w:cs="Calibri" w:hAnsi="Calibri" w:eastAsia="Calibri" w:ascii="Calibri"/>
          <w:spacing w:val="1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spacing w:val="1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iar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erdo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lverá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ará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o.</w:t>
      </w:r>
    </w:p>
    <w:p>
      <w:pPr>
        <w:rPr>
          <w:sz w:val="20"/>
          <w:szCs w:val="20"/>
        </w:rPr>
        <w:jc w:val="left"/>
        <w:spacing w:before="1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59"/>
        <w:ind w:left="102" w:right="83"/>
      </w:pP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5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0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b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ón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orice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era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arcial,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erá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:</w:t>
      </w:r>
    </w:p>
    <w:p>
      <w:pPr>
        <w:rPr>
          <w:sz w:val="19"/>
          <w:szCs w:val="19"/>
        </w:rPr>
        <w:jc w:val="left"/>
        <w:spacing w:before="9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tabs>
          <w:tab w:pos="820" w:val="left"/>
        </w:tabs>
        <w:jc w:val="both"/>
        <w:spacing w:lineRule="auto" w:line="361"/>
        <w:ind w:left="822" w:right="75" w:hanging="480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I.</w:t>
        <w:tab/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a,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e,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7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arac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erís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rve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</w:t>
      </w:r>
    </w:p>
    <w:p>
      <w:pPr>
        <w:rPr>
          <w:sz w:val="19"/>
          <w:szCs w:val="19"/>
        </w:rPr>
        <w:jc w:val="left"/>
        <w:spacing w:before="7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tabs>
          <w:tab w:pos="820" w:val="left"/>
        </w:tabs>
        <w:jc w:val="both"/>
        <w:spacing w:lineRule="auto" w:line="359"/>
        <w:ind w:left="822" w:right="82" w:hanging="542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II.</w:t>
        <w:tab/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ivi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é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servicios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4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4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spacing w:val="4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sen</w:t>
      </w:r>
      <w:r>
        <w:rPr>
          <w:rFonts w:cs="Calibri" w:hAnsi="Calibri" w:eastAsia="Calibri" w:ascii="Calibri"/>
          <w:spacing w:val="4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4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4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rri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3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4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4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o,</w:t>
      </w:r>
      <w:r>
        <w:rPr>
          <w:rFonts w:cs="Calibri" w:hAnsi="Calibri" w:eastAsia="Calibri" w:ascii="Calibri"/>
          <w:spacing w:val="4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4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su</w:t>
      </w:r>
      <w:r>
        <w:rPr>
          <w:rFonts w:cs="Calibri" w:hAnsi="Calibri" w:eastAsia="Calibri" w:ascii="Calibri"/>
          <w:spacing w:val="4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aso,</w:t>
      </w:r>
      <w:r>
        <w:rPr>
          <w:rFonts w:cs="Calibri" w:hAnsi="Calibri" w:eastAsia="Calibri" w:ascii="Calibri"/>
          <w:spacing w:val="4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así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omo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ión.</w:t>
      </w:r>
    </w:p>
    <w:p>
      <w:pPr>
        <w:rPr>
          <w:sz w:val="20"/>
          <w:szCs w:val="20"/>
        </w:rPr>
        <w:jc w:val="left"/>
        <w:spacing w:before="2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tabs>
          <w:tab w:pos="820" w:val="left"/>
        </w:tabs>
        <w:jc w:val="both"/>
        <w:spacing w:lineRule="auto" w:line="359"/>
        <w:ind w:left="822" w:right="83" w:hanging="602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III.</w:t>
        <w:tab/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2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aso</w:t>
      </w:r>
      <w:r>
        <w:rPr>
          <w:rFonts w:cs="Calibri" w:hAnsi="Calibri" w:eastAsia="Calibri" w:ascii="Calibri"/>
          <w:spacing w:val="2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2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2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ú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o,</w:t>
      </w:r>
      <w:r>
        <w:rPr>
          <w:rFonts w:cs="Calibri" w:hAnsi="Calibri" w:eastAsia="Calibri" w:ascii="Calibri"/>
          <w:spacing w:val="2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2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ago</w:t>
      </w:r>
      <w:r>
        <w:rPr>
          <w:rFonts w:cs="Calibri" w:hAnsi="Calibri" w:eastAsia="Calibri" w:ascii="Calibri"/>
          <w:spacing w:val="2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2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2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oración</w:t>
      </w:r>
      <w:r>
        <w:rPr>
          <w:rFonts w:cs="Calibri" w:hAnsi="Calibri" w:eastAsia="Calibri" w:ascii="Calibri"/>
          <w:spacing w:val="2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2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ra.</w:t>
      </w:r>
    </w:p>
    <w:p>
      <w:pPr>
        <w:rPr>
          <w:sz w:val="19"/>
          <w:szCs w:val="19"/>
        </w:rPr>
        <w:jc w:val="left"/>
        <w:spacing w:before="9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tabs>
          <w:tab w:pos="820" w:val="left"/>
        </w:tabs>
        <w:jc w:val="both"/>
        <w:spacing w:lineRule="auto" w:line="359"/>
        <w:ind w:left="822" w:right="81" w:hanging="617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IV.</w:t>
        <w:tab/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3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ecies</w:t>
      </w:r>
      <w:r>
        <w:rPr>
          <w:rFonts w:cs="Calibri" w:hAnsi="Calibri" w:eastAsia="Calibri" w:ascii="Calibri"/>
          <w:spacing w:val="3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3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an</w:t>
      </w:r>
      <w:r>
        <w:rPr>
          <w:rFonts w:cs="Calibri" w:hAnsi="Calibri" w:eastAsia="Calibri" w:ascii="Calibri"/>
          <w:spacing w:val="3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arse</w:t>
      </w:r>
      <w:r>
        <w:rPr>
          <w:rFonts w:cs="Calibri" w:hAnsi="Calibri" w:eastAsia="Calibri" w:ascii="Calibri"/>
          <w:spacing w:val="3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3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3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acios</w:t>
      </w:r>
      <w:r>
        <w:rPr>
          <w:rFonts w:cs="Calibri" w:hAnsi="Calibri" w:eastAsia="Calibri" w:ascii="Calibri"/>
          <w:spacing w:val="3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ísi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3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exist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3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r.</w:t>
      </w:r>
    </w:p>
    <w:p>
      <w:pPr>
        <w:rPr>
          <w:sz w:val="20"/>
          <w:szCs w:val="20"/>
        </w:rPr>
        <w:jc w:val="left"/>
        <w:spacing w:before="2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59"/>
        <w:ind w:left="102" w:right="74"/>
      </w:pP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5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1.</w:t>
      </w:r>
      <w:r>
        <w:rPr>
          <w:rFonts w:cs="Calibri" w:hAnsi="Calibri" w:eastAsia="Calibri" w:ascii="Calibri"/>
          <w:b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ia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eligro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egr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ad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rá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rse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ivi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sol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ecesi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sin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seg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irse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mie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ñ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alado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glam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3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3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3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spacing w:val="3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3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escri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3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3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3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irecció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3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3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3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3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máximo</w:t>
      </w:r>
      <w:r>
        <w:rPr>
          <w:rFonts w:cs="Calibri" w:hAnsi="Calibri" w:eastAsia="Calibri" w:ascii="Calibri"/>
          <w:spacing w:val="3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48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oras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solv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rá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lec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Reglam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o,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ará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ría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0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x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acán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rill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z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ará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j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rg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ia.</w:t>
      </w:r>
    </w:p>
    <w:p>
      <w:pPr>
        <w:rPr>
          <w:sz w:val="20"/>
          <w:szCs w:val="20"/>
        </w:rPr>
        <w:jc w:val="left"/>
        <w:spacing w:before="2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ind w:left="102" w:right="85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Cua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irc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ómicas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solici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j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j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d</w:t>
      </w:r>
    </w:p>
    <w:p>
      <w:pPr>
        <w:rPr>
          <w:sz w:val="14"/>
          <w:szCs w:val="14"/>
        </w:rPr>
        <w:jc w:val="left"/>
        <w:spacing w:before="6" w:lineRule="exact" w:line="140"/>
      </w:pPr>
      <w:r>
        <w:rPr>
          <w:sz w:val="14"/>
          <w:szCs w:val="14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ind w:left="102" w:right="4993"/>
        <w:sectPr>
          <w:pgMar w:header="0" w:footer="951" w:top="1480" w:bottom="280" w:left="1600" w:right="1580"/>
          <w:pgSz w:w="12240" w:h="15840"/>
        </w:sectPr>
      </w:pP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al,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servicio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rá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gra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o.</w:t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before="46" w:lineRule="auto" w:line="360"/>
        <w:ind w:left="102" w:right="63"/>
      </w:pP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5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2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eriva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á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lec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mie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gar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ació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laje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oraci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a.</w:t>
      </w:r>
    </w:p>
    <w:p>
      <w:pPr>
        <w:rPr>
          <w:sz w:val="20"/>
          <w:szCs w:val="20"/>
        </w:rPr>
        <w:jc w:val="left"/>
        <w:spacing w:before="1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ind w:left="102" w:right="1405"/>
      </w:pP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5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3.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vege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si</w:t>
      </w:r>
      <w:r>
        <w:rPr>
          <w:rFonts w:cs="Calibri" w:hAnsi="Calibri" w:eastAsia="Calibri" w:ascii="Calibri"/>
          <w:spacing w:val="5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es:</w:t>
      </w:r>
    </w:p>
    <w:p>
      <w:pPr>
        <w:rPr>
          <w:sz w:val="14"/>
          <w:szCs w:val="14"/>
        </w:rPr>
        <w:jc w:val="left"/>
        <w:spacing w:before="5" w:lineRule="exact" w:line="140"/>
      </w:pPr>
      <w:r>
        <w:rPr>
          <w:sz w:val="14"/>
          <w:szCs w:val="1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tabs>
          <w:tab w:pos="820" w:val="left"/>
        </w:tabs>
        <w:jc w:val="left"/>
        <w:spacing w:lineRule="auto" w:line="359"/>
        <w:ind w:left="822" w:right="65" w:hanging="480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I.</w:t>
        <w:tab/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2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a,</w:t>
      </w:r>
      <w:r>
        <w:rPr>
          <w:rFonts w:cs="Calibri" w:hAnsi="Calibri" w:eastAsia="Calibri" w:ascii="Calibri"/>
          <w:spacing w:val="2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2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rri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2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2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2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vari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2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j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2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2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2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in</w:t>
      </w:r>
      <w:r>
        <w:rPr>
          <w:rFonts w:cs="Calibri" w:hAnsi="Calibri" w:eastAsia="Calibri" w:ascii="Calibri"/>
          <w:spacing w:val="2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sin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j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rg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ia.</w:t>
      </w:r>
    </w:p>
    <w:p>
      <w:pPr>
        <w:rPr>
          <w:sz w:val="20"/>
          <w:szCs w:val="20"/>
        </w:rPr>
        <w:jc w:val="left"/>
        <w:spacing w:before="2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tabs>
          <w:tab w:pos="820" w:val="left"/>
        </w:tabs>
        <w:jc w:val="both"/>
        <w:spacing w:lineRule="auto" w:line="360"/>
        <w:ind w:left="822" w:right="65" w:hanging="542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II.</w:t>
        <w:tab/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asio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spacing w:val="1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ñ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1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vari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j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1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1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locación</w:t>
      </w:r>
      <w:r>
        <w:rPr>
          <w:rFonts w:cs="Calibri" w:hAnsi="Calibri" w:eastAsia="Calibri" w:ascii="Calibri"/>
          <w:spacing w:val="1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ijación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j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os;</w:t>
      </w:r>
    </w:p>
    <w:p>
      <w:pPr>
        <w:rPr>
          <w:sz w:val="19"/>
          <w:szCs w:val="19"/>
        </w:rPr>
        <w:jc w:val="left"/>
        <w:spacing w:before="9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tabs>
          <w:tab w:pos="820" w:val="left"/>
        </w:tabs>
        <w:jc w:val="both"/>
        <w:spacing w:lineRule="auto" w:line="361"/>
        <w:ind w:left="822" w:right="63" w:hanging="602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III.</w:t>
        <w:tab/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ir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sar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vari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j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ola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ivers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o.</w:t>
      </w:r>
    </w:p>
    <w:p>
      <w:pPr>
        <w:rPr>
          <w:sz w:val="19"/>
          <w:szCs w:val="19"/>
        </w:rPr>
        <w:jc w:val="left"/>
        <w:spacing w:before="7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tabs>
          <w:tab w:pos="820" w:val="left"/>
        </w:tabs>
        <w:jc w:val="both"/>
        <w:spacing w:lineRule="auto" w:line="359"/>
        <w:ind w:left="822" w:right="60" w:hanging="617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IV.</w:t>
        <w:tab/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Colo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omo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ación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erca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ár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ola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j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so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riesg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rso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imal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s.</w:t>
      </w:r>
    </w:p>
    <w:p>
      <w:pPr>
        <w:rPr>
          <w:sz w:val="20"/>
          <w:szCs w:val="20"/>
        </w:rPr>
        <w:jc w:val="left"/>
        <w:spacing w:before="2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tabs>
          <w:tab w:pos="820" w:val="left"/>
        </w:tabs>
        <w:jc w:val="both"/>
        <w:spacing w:lineRule="auto" w:line="360"/>
        <w:ind w:left="822" w:right="64" w:hanging="557"/>
      </w:pPr>
      <w:r>
        <w:rPr>
          <w:rFonts w:cs="Calibri" w:hAnsi="Calibri" w:eastAsia="Calibri" w:ascii="Calibri"/>
          <w:spacing w:val="1"/>
          <w:w w:val="100"/>
          <w:sz w:val="24"/>
          <w:szCs w:val="24"/>
        </w:rPr>
        <w:t>V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</w:t>
        <w:tab/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Tra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spacing w:val="2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2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ojar</w:t>
      </w:r>
      <w:r>
        <w:rPr>
          <w:rFonts w:cs="Calibri" w:hAnsi="Calibri" w:eastAsia="Calibri" w:ascii="Calibri"/>
          <w:spacing w:val="2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2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2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vía</w:t>
      </w:r>
      <w:r>
        <w:rPr>
          <w:rFonts w:cs="Calibri" w:hAnsi="Calibri" w:eastAsia="Calibri" w:ascii="Calibri"/>
          <w:spacing w:val="2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ú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lica</w:t>
      </w:r>
      <w:r>
        <w:rPr>
          <w:rFonts w:cs="Calibri" w:hAnsi="Calibri" w:eastAsia="Calibri" w:ascii="Calibri"/>
          <w:spacing w:val="2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2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2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ios</w:t>
      </w:r>
      <w:r>
        <w:rPr>
          <w:rFonts w:cs="Calibri" w:hAnsi="Calibri" w:eastAsia="Calibri" w:ascii="Calibri"/>
          <w:spacing w:val="2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2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2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2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2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erive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ación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</w:t>
      </w:r>
    </w:p>
    <w:p>
      <w:pPr>
        <w:rPr>
          <w:sz w:val="19"/>
          <w:szCs w:val="19"/>
        </w:rPr>
        <w:jc w:val="left"/>
        <w:spacing w:before="9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60"/>
        <w:ind w:left="102" w:right="58"/>
      </w:pP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5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4.</w:t>
      </w:r>
      <w:r>
        <w:rPr>
          <w:rFonts w:cs="Calibri" w:hAnsi="Calibri" w:eastAsia="Calibri" w:ascii="Calibri"/>
          <w:b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gan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mie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alg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ñ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or,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rá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aviso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ría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x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á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alice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j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erci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ñ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asio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o;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acer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o,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será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omisi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ad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leyes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</w:t>
      </w:r>
    </w:p>
    <w:p>
      <w:pPr>
        <w:rPr>
          <w:sz w:val="19"/>
          <w:szCs w:val="19"/>
        </w:rPr>
        <w:jc w:val="left"/>
        <w:spacing w:before="9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2733"/>
      </w:pP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V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P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trimo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Nat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before="45"/>
        <w:ind w:left="102" w:right="2497"/>
        <w:sectPr>
          <w:pgMar w:header="0" w:footer="951" w:top="1480" w:bottom="280" w:left="1600" w:right="1600"/>
          <w:pgSz w:w="12240" w:h="15840"/>
        </w:sectPr>
      </w:pP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5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5.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ral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orma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:</w:t>
      </w:r>
    </w:p>
    <w:p>
      <w:pPr>
        <w:rPr>
          <w:rFonts w:cs="Calibri" w:hAnsi="Calibri" w:eastAsia="Calibri" w:ascii="Calibri"/>
          <w:sz w:val="24"/>
          <w:szCs w:val="24"/>
        </w:rPr>
        <w:tabs>
          <w:tab w:pos="820" w:val="left"/>
        </w:tabs>
        <w:jc w:val="both"/>
        <w:spacing w:before="46" w:lineRule="auto" w:line="360"/>
        <w:ind w:left="822" w:right="62" w:hanging="480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I.</w:t>
        <w:tab/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les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5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5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servaci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5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servaci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5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llo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ogramas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ami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ecol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o.</w:t>
      </w:r>
    </w:p>
    <w:p>
      <w:pPr>
        <w:rPr>
          <w:sz w:val="20"/>
          <w:szCs w:val="20"/>
        </w:rPr>
        <w:jc w:val="left"/>
        <w:spacing w:before="1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tabs>
          <w:tab w:pos="820" w:val="left"/>
        </w:tabs>
        <w:jc w:val="both"/>
        <w:spacing w:lineRule="auto" w:line="359"/>
        <w:ind w:left="822" w:right="61" w:hanging="542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II.</w:t>
        <w:tab/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4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ecosis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as,</w:t>
      </w:r>
      <w:r>
        <w:rPr>
          <w:rFonts w:cs="Calibri" w:hAnsi="Calibri" w:eastAsia="Calibri" w:ascii="Calibri"/>
          <w:spacing w:val="3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ra,</w:t>
      </w:r>
      <w:r>
        <w:rPr>
          <w:rFonts w:cs="Calibri" w:hAnsi="Calibri" w:eastAsia="Calibri" w:ascii="Calibri"/>
          <w:spacing w:val="4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a,</w:t>
      </w:r>
      <w:r>
        <w:rPr>
          <w:rFonts w:cs="Calibri" w:hAnsi="Calibri" w:eastAsia="Calibri" w:ascii="Calibri"/>
          <w:spacing w:val="3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gra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a,</w:t>
      </w:r>
      <w:r>
        <w:rPr>
          <w:rFonts w:cs="Calibri" w:hAnsi="Calibri" w:eastAsia="Calibri" w:ascii="Calibri"/>
          <w:spacing w:val="4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og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ía,</w:t>
      </w:r>
      <w:r>
        <w:rPr>
          <w:rFonts w:cs="Calibri" w:hAnsi="Calibri" w:eastAsia="Calibri" w:ascii="Calibri"/>
          <w:spacing w:val="3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imia</w:t>
      </w:r>
      <w:r>
        <w:rPr>
          <w:rFonts w:cs="Calibri" w:hAnsi="Calibri" w:eastAsia="Calibri" w:ascii="Calibri"/>
          <w:spacing w:val="4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4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óricas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mie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giones.</w:t>
      </w:r>
    </w:p>
    <w:p>
      <w:pPr>
        <w:rPr>
          <w:sz w:val="19"/>
          <w:szCs w:val="19"/>
        </w:rPr>
        <w:jc w:val="left"/>
        <w:spacing w:before="9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tabs>
          <w:tab w:pos="820" w:val="left"/>
        </w:tabs>
        <w:jc w:val="both"/>
        <w:spacing w:lineRule="auto" w:line="361"/>
        <w:ind w:left="822" w:right="65" w:hanging="602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III.</w:t>
        <w:tab/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3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imi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os,</w:t>
      </w:r>
      <w:r>
        <w:rPr>
          <w:rFonts w:cs="Calibri" w:hAnsi="Calibri" w:eastAsia="Calibri" w:ascii="Calibri"/>
          <w:spacing w:val="3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sos</w:t>
      </w:r>
      <w:r>
        <w:rPr>
          <w:rFonts w:cs="Calibri" w:hAnsi="Calibri" w:eastAsia="Calibri" w:ascii="Calibri"/>
          <w:spacing w:val="3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3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spacing w:val="2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lacio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3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on</w:t>
      </w:r>
      <w:r>
        <w:rPr>
          <w:rFonts w:cs="Calibri" w:hAnsi="Calibri" w:eastAsia="Calibri" w:ascii="Calibri"/>
          <w:spacing w:val="4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3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ral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3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3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3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a.</w:t>
      </w:r>
    </w:p>
    <w:p>
      <w:pPr>
        <w:rPr>
          <w:sz w:val="19"/>
          <w:szCs w:val="19"/>
        </w:rPr>
        <w:jc w:val="left"/>
        <w:spacing w:before="7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102"/>
      </w:pP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5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6.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5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-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Cam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Clim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á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á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:</w:t>
      </w:r>
    </w:p>
    <w:p>
      <w:pPr>
        <w:rPr>
          <w:sz w:val="14"/>
          <w:szCs w:val="14"/>
        </w:rPr>
        <w:jc w:val="left"/>
        <w:spacing w:before="5" w:lineRule="exact" w:line="140"/>
      </w:pPr>
      <w:r>
        <w:rPr>
          <w:sz w:val="14"/>
          <w:szCs w:val="1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tabs>
          <w:tab w:pos="820" w:val="left"/>
        </w:tabs>
        <w:jc w:val="both"/>
        <w:spacing w:lineRule="auto" w:line="360"/>
        <w:ind w:left="822" w:right="63" w:hanging="480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I.</w:t>
        <w:tab/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gir</w:t>
      </w:r>
      <w:r>
        <w:rPr>
          <w:rFonts w:cs="Calibri" w:hAnsi="Calibri" w:eastAsia="Calibri" w:ascii="Calibri"/>
          <w:spacing w:val="2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mo</w:t>
      </w:r>
      <w:r>
        <w:rPr>
          <w:rFonts w:cs="Calibri" w:hAnsi="Calibri" w:eastAsia="Calibri" w:ascii="Calibri"/>
          <w:spacing w:val="2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ia</w:t>
      </w:r>
      <w:r>
        <w:rPr>
          <w:rFonts w:cs="Calibri" w:hAnsi="Calibri" w:eastAsia="Calibri" w:ascii="Calibri"/>
          <w:spacing w:val="2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2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1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laci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2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2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2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eria</w:t>
      </w:r>
      <w:r>
        <w:rPr>
          <w:rFonts w:cs="Calibri" w:hAnsi="Calibri" w:eastAsia="Calibri" w:ascii="Calibri"/>
          <w:spacing w:val="2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2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on</w:t>
      </w:r>
      <w:r>
        <w:rPr>
          <w:rFonts w:cs="Calibri" w:hAnsi="Calibri" w:eastAsia="Calibri" w:ascii="Calibri"/>
          <w:spacing w:val="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orga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ism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socie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ad</w:t>
      </w:r>
      <w:r>
        <w:rPr>
          <w:rFonts w:cs="Calibri" w:hAnsi="Calibri" w:eastAsia="Calibri" w:ascii="Calibri"/>
          <w:spacing w:val="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ivil</w:t>
      </w:r>
      <w:r>
        <w:rPr>
          <w:rFonts w:cs="Calibri" w:hAnsi="Calibri" w:eastAsia="Calibri" w:ascii="Calibri"/>
          <w:spacing w:val="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s,</w:t>
      </w:r>
      <w:r>
        <w:rPr>
          <w:rFonts w:cs="Calibri" w:hAnsi="Calibri" w:eastAsia="Calibri" w:ascii="Calibri"/>
          <w:spacing w:val="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á</w:t>
      </w:r>
      <w:r>
        <w:rPr>
          <w:rFonts w:cs="Calibri" w:hAnsi="Calibri" w:eastAsia="Calibri" w:ascii="Calibri"/>
          <w:spacing w:val="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vocar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asos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á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6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;</w:t>
      </w:r>
    </w:p>
    <w:p>
      <w:pPr>
        <w:rPr>
          <w:sz w:val="19"/>
          <w:szCs w:val="19"/>
        </w:rPr>
        <w:jc w:val="left"/>
        <w:spacing w:before="8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280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II.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    </w:t>
      </w:r>
      <w:r>
        <w:rPr>
          <w:rFonts w:cs="Calibri" w:hAnsi="Calibri" w:eastAsia="Calibri" w:ascii="Calibri"/>
          <w:spacing w:val="3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ver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io;</w:t>
      </w:r>
    </w:p>
    <w:p>
      <w:pPr>
        <w:rPr>
          <w:sz w:val="14"/>
          <w:szCs w:val="14"/>
        </w:rPr>
        <w:jc w:val="left"/>
        <w:spacing w:before="8" w:lineRule="exact" w:line="140"/>
      </w:pPr>
      <w:r>
        <w:rPr>
          <w:sz w:val="14"/>
          <w:szCs w:val="1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tabs>
          <w:tab w:pos="820" w:val="left"/>
        </w:tabs>
        <w:jc w:val="both"/>
        <w:spacing w:lineRule="auto" w:line="359"/>
        <w:ind w:left="822" w:right="63" w:hanging="602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III.</w:t>
        <w:tab/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2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2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2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á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2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su</w:t>
      </w:r>
      <w:r>
        <w:rPr>
          <w:rFonts w:cs="Calibri" w:hAnsi="Calibri" w:eastAsia="Calibri" w:ascii="Calibri"/>
          <w:spacing w:val="2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ia,</w:t>
      </w:r>
      <w:r>
        <w:rPr>
          <w:rFonts w:cs="Calibri" w:hAnsi="Calibri" w:eastAsia="Calibri" w:ascii="Calibri"/>
          <w:spacing w:val="2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2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2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2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2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rial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ral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io;</w:t>
      </w:r>
    </w:p>
    <w:p>
      <w:pPr>
        <w:rPr>
          <w:sz w:val="19"/>
          <w:szCs w:val="19"/>
        </w:rPr>
        <w:jc w:val="left"/>
        <w:spacing w:before="10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tabs>
          <w:tab w:pos="820" w:val="left"/>
        </w:tabs>
        <w:jc w:val="both"/>
        <w:spacing w:lineRule="auto" w:line="359"/>
        <w:ind w:left="822" w:right="58" w:hanging="617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IV.</w:t>
        <w:tab/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Inves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igar,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eg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rim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ral</w:t>
      </w:r>
      <w:r>
        <w:rPr>
          <w:rFonts w:cs="Calibri" w:hAnsi="Calibri" w:eastAsia="Calibri" w:ascii="Calibri"/>
          <w:spacing w:val="2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2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o,</w:t>
      </w:r>
      <w:r>
        <w:rPr>
          <w:rFonts w:cs="Calibri" w:hAnsi="Calibri" w:eastAsia="Calibri" w:ascii="Calibri"/>
          <w:spacing w:val="2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así</w:t>
      </w:r>
      <w:r>
        <w:rPr>
          <w:rFonts w:cs="Calibri" w:hAnsi="Calibri" w:eastAsia="Calibri" w:ascii="Calibri"/>
          <w:spacing w:val="2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omo</w:t>
      </w:r>
      <w:r>
        <w:rPr>
          <w:rFonts w:cs="Calibri" w:hAnsi="Calibri" w:eastAsia="Calibri" w:ascii="Calibri"/>
          <w:spacing w:val="2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lar,</w:t>
      </w:r>
      <w:r>
        <w:rPr>
          <w:rFonts w:cs="Calibri" w:hAnsi="Calibri" w:eastAsia="Calibri" w:ascii="Calibri"/>
          <w:spacing w:val="2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ver</w:t>
      </w:r>
      <w:r>
        <w:rPr>
          <w:rFonts w:cs="Calibri" w:hAnsi="Calibri" w:eastAsia="Calibri" w:ascii="Calibri"/>
          <w:spacing w:val="2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2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oor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spacing w:val="2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ivi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iones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servaci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j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ami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acrece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o;</w:t>
      </w:r>
    </w:p>
    <w:p>
      <w:pPr>
        <w:rPr>
          <w:sz w:val="20"/>
          <w:szCs w:val="20"/>
        </w:rPr>
        <w:jc w:val="left"/>
        <w:spacing w:before="2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tabs>
          <w:tab w:pos="820" w:val="left"/>
        </w:tabs>
        <w:jc w:val="both"/>
        <w:spacing w:lineRule="auto" w:line="360"/>
        <w:ind w:left="822" w:right="60" w:hanging="557"/>
      </w:pPr>
      <w:r>
        <w:rPr>
          <w:rFonts w:cs="Calibri" w:hAnsi="Calibri" w:eastAsia="Calibri" w:ascii="Calibri"/>
          <w:spacing w:val="1"/>
          <w:w w:val="100"/>
          <w:sz w:val="24"/>
          <w:szCs w:val="24"/>
        </w:rPr>
        <w:t>V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</w:t>
        <w:tab/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2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2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ami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2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1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2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ám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2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2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ia,</w:t>
      </w:r>
      <w:r>
        <w:rPr>
          <w:rFonts w:cs="Calibri" w:hAnsi="Calibri" w:eastAsia="Calibri" w:ascii="Calibri"/>
          <w:spacing w:val="2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2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éc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acio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es,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ye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os,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á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éc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os,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iag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os,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servación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v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ación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rim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ral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io;</w:t>
      </w:r>
    </w:p>
    <w:p>
      <w:pPr>
        <w:rPr>
          <w:sz w:val="20"/>
          <w:szCs w:val="20"/>
        </w:rPr>
        <w:jc w:val="left"/>
        <w:spacing w:before="1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59"/>
        <w:ind w:left="822" w:right="59" w:hanging="617"/>
        <w:sectPr>
          <w:pgMar w:header="0" w:footer="951" w:top="1480" w:bottom="280" w:left="1600" w:right="1600"/>
          <w:pgSz w:w="12240" w:h="15840"/>
        </w:sectPr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VI.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   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orar</w:t>
      </w:r>
      <w:r>
        <w:rPr>
          <w:rFonts w:cs="Calibri" w:hAnsi="Calibri" w:eastAsia="Calibri" w:ascii="Calibri"/>
          <w:spacing w:val="1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1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1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ios</w:t>
      </w:r>
      <w:r>
        <w:rPr>
          <w:rFonts w:cs="Calibri" w:hAnsi="Calibri" w:eastAsia="Calibri" w:ascii="Calibri"/>
          <w:spacing w:val="1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ar,</w:t>
      </w:r>
      <w:r>
        <w:rPr>
          <w:rFonts w:cs="Calibri" w:hAnsi="Calibri" w:eastAsia="Calibri" w:ascii="Calibri"/>
          <w:spacing w:val="1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lecer</w:t>
      </w:r>
      <w:r>
        <w:rPr>
          <w:rFonts w:cs="Calibri" w:hAnsi="Calibri" w:eastAsia="Calibri" w:ascii="Calibri"/>
          <w:spacing w:val="1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1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gar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s,</w:t>
      </w:r>
      <w:r>
        <w:rPr>
          <w:rFonts w:cs="Calibri" w:hAnsi="Calibri" w:eastAsia="Calibri" w:ascii="Calibri"/>
          <w:spacing w:val="4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5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4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5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5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spacing w:val="4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ú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4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5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4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ár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4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4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rva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spacing w:val="5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</w:p>
    <w:p>
      <w:pPr>
        <w:rPr>
          <w:rFonts w:cs="Calibri" w:hAnsi="Calibri" w:eastAsia="Calibri" w:ascii="Calibri"/>
          <w:sz w:val="24"/>
          <w:szCs w:val="24"/>
        </w:rPr>
        <w:jc w:val="left"/>
        <w:spacing w:before="46" w:lineRule="auto" w:line="360"/>
        <w:ind w:left="842" w:right="82"/>
      </w:pP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servación</w:t>
      </w:r>
      <w:r>
        <w:rPr>
          <w:rFonts w:cs="Calibri" w:hAnsi="Calibri" w:eastAsia="Calibri" w:ascii="Calibri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rim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ral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ollo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ómi</w:t>
      </w:r>
      <w:r>
        <w:rPr>
          <w:rFonts w:cs="Calibri" w:hAnsi="Calibri" w:eastAsia="Calibri" w:ascii="Calibri"/>
          <w:spacing w:val="5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ís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o;</w:t>
      </w:r>
    </w:p>
    <w:p>
      <w:pPr>
        <w:rPr>
          <w:sz w:val="20"/>
          <w:szCs w:val="20"/>
        </w:rPr>
        <w:jc w:val="left"/>
        <w:spacing w:before="1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spacing w:lineRule="auto" w:line="359"/>
        <w:ind w:left="842" w:right="82" w:hanging="677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VI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    </w:t>
      </w:r>
      <w:r>
        <w:rPr>
          <w:rFonts w:cs="Calibri" w:hAnsi="Calibri" w:eastAsia="Calibri" w:ascii="Calibri"/>
          <w:spacing w:val="3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ver</w:t>
      </w:r>
      <w:r>
        <w:rPr>
          <w:rFonts w:cs="Calibri" w:hAnsi="Calibri" w:eastAsia="Calibri" w:ascii="Calibri"/>
          <w:spacing w:val="2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1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ir,</w:t>
      </w:r>
      <w:r>
        <w:rPr>
          <w:rFonts w:cs="Calibri" w:hAnsi="Calibri" w:eastAsia="Calibri" w:ascii="Calibri"/>
          <w:spacing w:val="2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1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2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ecesarias</w:t>
      </w:r>
      <w:r>
        <w:rPr>
          <w:rFonts w:cs="Calibri" w:hAnsi="Calibri" w:eastAsia="Calibri" w:ascii="Calibri"/>
          <w:spacing w:val="2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2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eg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r,</w:t>
      </w:r>
      <w:r>
        <w:rPr>
          <w:rFonts w:cs="Calibri" w:hAnsi="Calibri" w:eastAsia="Calibri" w:ascii="Calibri"/>
          <w:spacing w:val="2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ervar</w:t>
      </w:r>
      <w:r>
        <w:rPr>
          <w:rFonts w:cs="Calibri" w:hAnsi="Calibri" w:eastAsia="Calibri" w:ascii="Calibri"/>
          <w:spacing w:val="2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1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serv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rim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ral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;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</w:p>
    <w:p>
      <w:pPr>
        <w:rPr>
          <w:sz w:val="19"/>
          <w:szCs w:val="19"/>
        </w:rPr>
        <w:jc w:val="left"/>
        <w:spacing w:before="9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spacing w:lineRule="auto" w:line="359"/>
        <w:ind w:left="842" w:right="82" w:hanging="739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VI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I.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    </w:t>
      </w:r>
      <w:r>
        <w:rPr>
          <w:rFonts w:cs="Calibri" w:hAnsi="Calibri" w:eastAsia="Calibri" w:ascii="Calibri"/>
          <w:spacing w:val="3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3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ás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3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3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3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3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rg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3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3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3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Reglam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3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3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á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j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rí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lica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les.</w:t>
      </w:r>
    </w:p>
    <w:p>
      <w:pPr>
        <w:rPr>
          <w:sz w:val="20"/>
          <w:szCs w:val="20"/>
        </w:rPr>
        <w:jc w:val="left"/>
        <w:spacing w:before="2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center"/>
        <w:ind w:left="3029" w:right="3032"/>
      </w:pP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V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De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before="43" w:lineRule="auto" w:line="360"/>
        <w:ind w:left="122" w:right="79"/>
      </w:pP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5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7.</w:t>
      </w:r>
      <w:r>
        <w:rPr>
          <w:rFonts w:cs="Calibri" w:hAnsi="Calibri" w:eastAsia="Calibri" w:ascii="Calibri"/>
          <w:b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x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acán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rill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ajará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Resilie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ia,</w:t>
      </w:r>
      <w:r>
        <w:rPr>
          <w:rFonts w:cs="Calibri" w:hAnsi="Calibri" w:eastAsia="Calibri" w:ascii="Calibri"/>
          <w:spacing w:val="1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</w:t>
      </w:r>
      <w:r>
        <w:rPr>
          <w:rFonts w:cs="Calibri" w:hAnsi="Calibri" w:eastAsia="Calibri" w:ascii="Calibri"/>
          <w:spacing w:val="1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1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rso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1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1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1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si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mas</w:t>
      </w:r>
      <w:r>
        <w:rPr>
          <w:rFonts w:cs="Calibri" w:hAnsi="Calibri" w:eastAsia="Calibri" w:ascii="Calibri"/>
          <w:spacing w:val="1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é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j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ev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os,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rigen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voca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sean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más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aces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rá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sól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a.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esil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ia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ién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acer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esas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s.</w:t>
      </w:r>
    </w:p>
    <w:p>
      <w:pPr>
        <w:rPr>
          <w:sz w:val="19"/>
          <w:szCs w:val="19"/>
        </w:rPr>
        <w:jc w:val="left"/>
        <w:spacing w:before="9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60"/>
        <w:ind w:left="122" w:right="80"/>
      </w:pP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5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8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b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Cam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Climá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o,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ará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ñ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ara</w:t>
      </w:r>
      <w:r>
        <w:rPr>
          <w:rFonts w:cs="Calibri" w:hAnsi="Calibri" w:eastAsia="Calibri" w:ascii="Calibri"/>
          <w:spacing w:val="1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1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1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spacing w:val="1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an</w:t>
      </w:r>
      <w:r>
        <w:rPr>
          <w:rFonts w:cs="Calibri" w:hAnsi="Calibri" w:eastAsia="Calibri" w:ascii="Calibri"/>
          <w:spacing w:val="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1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acerca</w:t>
      </w:r>
      <w:r>
        <w:rPr>
          <w:rFonts w:cs="Calibri" w:hAnsi="Calibri" w:eastAsia="Calibri" w:ascii="Calibri"/>
          <w:spacing w:val="1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Resilie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ia,</w:t>
      </w:r>
      <w:r>
        <w:rPr>
          <w:rFonts w:cs="Calibri" w:hAnsi="Calibri" w:eastAsia="Calibri" w:ascii="Calibri"/>
          <w:spacing w:val="1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j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ivo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log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ación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soci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ad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ivil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riesg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ás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es.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vul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ili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es.</w:t>
      </w:r>
    </w:p>
    <w:p>
      <w:pPr>
        <w:rPr>
          <w:sz w:val="19"/>
          <w:szCs w:val="19"/>
        </w:rPr>
        <w:jc w:val="left"/>
        <w:spacing w:before="8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59"/>
        <w:ind w:left="122" w:right="76"/>
      </w:pP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5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9.</w:t>
      </w:r>
      <w:r>
        <w:rPr>
          <w:rFonts w:cs="Calibri" w:hAnsi="Calibri" w:eastAsia="Calibri" w:ascii="Calibri"/>
          <w:b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erá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gar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más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v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les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én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más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egi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ev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asio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limá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o,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ivi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1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sísmi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ás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ivi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a.</w:t>
      </w:r>
    </w:p>
    <w:p>
      <w:pPr>
        <w:rPr>
          <w:sz w:val="20"/>
          <w:szCs w:val="20"/>
        </w:rPr>
        <w:jc w:val="left"/>
        <w:spacing w:before="2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60"/>
        <w:ind w:left="122" w:right="83"/>
      </w:pP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6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0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b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esili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erá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si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os:</w:t>
      </w:r>
    </w:p>
    <w:p>
      <w:pPr>
        <w:rPr>
          <w:sz w:val="19"/>
          <w:szCs w:val="19"/>
        </w:rPr>
        <w:jc w:val="left"/>
        <w:spacing w:before="9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482"/>
      </w:pPr>
      <w:r>
        <w:rPr>
          <w:rFonts w:cs="Calibri" w:hAnsi="Calibri" w:eastAsia="Calibri" w:ascii="Calibri"/>
          <w:spacing w:val="1"/>
          <w:w w:val="100"/>
          <w:sz w:val="24"/>
          <w:szCs w:val="24"/>
        </w:rPr>
        <w:t>1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spacing w:val="1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licar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acer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lir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sos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POEL.</w:t>
      </w:r>
    </w:p>
    <w:p>
      <w:pPr>
        <w:rPr>
          <w:sz w:val="14"/>
          <w:szCs w:val="14"/>
        </w:rPr>
        <w:jc w:val="left"/>
        <w:spacing w:before="8" w:lineRule="exact" w:line="140"/>
      </w:pPr>
      <w:r>
        <w:rPr>
          <w:sz w:val="14"/>
          <w:szCs w:val="1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482"/>
        <w:sectPr>
          <w:pgMar w:header="0" w:footer="951" w:top="1480" w:bottom="280" w:left="1580" w:right="1580"/>
          <w:pgSz w:w="12240" w:h="15840"/>
        </w:sectPr>
      </w:pPr>
      <w:r>
        <w:rPr>
          <w:rFonts w:cs="Calibri" w:hAnsi="Calibri" w:eastAsia="Calibri" w:ascii="Calibri"/>
          <w:spacing w:val="1"/>
          <w:w w:val="100"/>
          <w:sz w:val="24"/>
          <w:szCs w:val="24"/>
        </w:rPr>
        <w:t>2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spacing w:val="1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Gara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v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sean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seg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s.</w:t>
      </w:r>
    </w:p>
    <w:p>
      <w:pPr>
        <w:rPr>
          <w:rFonts w:cs="Calibri" w:hAnsi="Calibri" w:eastAsia="Calibri" w:ascii="Calibri"/>
          <w:sz w:val="24"/>
          <w:szCs w:val="24"/>
        </w:rPr>
        <w:jc w:val="left"/>
        <w:spacing w:before="46" w:lineRule="auto" w:line="360"/>
        <w:ind w:left="822" w:right="81" w:hanging="360"/>
      </w:pPr>
      <w:r>
        <w:rPr>
          <w:rFonts w:cs="Calibri" w:hAnsi="Calibri" w:eastAsia="Calibri" w:ascii="Calibri"/>
          <w:spacing w:val="1"/>
          <w:w w:val="100"/>
          <w:sz w:val="24"/>
          <w:szCs w:val="24"/>
        </w:rPr>
        <w:t>3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spacing w:val="1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Cum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lir</w:t>
      </w:r>
      <w:r>
        <w:rPr>
          <w:rFonts w:cs="Calibri" w:hAnsi="Calibri" w:eastAsia="Calibri" w:ascii="Calibri"/>
          <w:spacing w:val="1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acer</w:t>
      </w:r>
      <w:r>
        <w:rPr>
          <w:rFonts w:cs="Calibri" w:hAnsi="Calibri" w:eastAsia="Calibri" w:ascii="Calibri"/>
          <w:spacing w:val="1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lir</w:t>
      </w:r>
      <w:r>
        <w:rPr>
          <w:rFonts w:cs="Calibri" w:hAnsi="Calibri" w:eastAsia="Calibri" w:ascii="Calibri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1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Reglament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spacing w:val="1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1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1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ivos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riesg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</w:t>
      </w:r>
    </w:p>
    <w:p>
      <w:pPr>
        <w:rPr>
          <w:sz w:val="20"/>
          <w:szCs w:val="20"/>
        </w:rPr>
        <w:jc w:val="left"/>
        <w:spacing w:before="1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462"/>
      </w:pPr>
      <w:r>
        <w:rPr>
          <w:rFonts w:cs="Calibri" w:hAnsi="Calibri" w:eastAsia="Calibri" w:ascii="Calibri"/>
          <w:spacing w:val="1"/>
          <w:w w:val="100"/>
          <w:sz w:val="24"/>
          <w:szCs w:val="24"/>
        </w:rPr>
        <w:t>4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spacing w:val="1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ism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: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so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ergí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ñ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5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ioclim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á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os.</w:t>
      </w:r>
    </w:p>
    <w:p>
      <w:pPr>
        <w:rPr>
          <w:sz w:val="14"/>
          <w:szCs w:val="14"/>
        </w:rPr>
        <w:jc w:val="left"/>
        <w:spacing w:before="5" w:lineRule="exact" w:line="140"/>
      </w:pPr>
      <w:r>
        <w:rPr>
          <w:sz w:val="14"/>
          <w:szCs w:val="1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spacing w:lineRule="auto" w:line="359"/>
        <w:ind w:left="822" w:right="82" w:hanging="360"/>
      </w:pPr>
      <w:r>
        <w:rPr>
          <w:rFonts w:cs="Calibri" w:hAnsi="Calibri" w:eastAsia="Calibri" w:ascii="Calibri"/>
          <w:spacing w:val="1"/>
          <w:w w:val="100"/>
          <w:sz w:val="24"/>
          <w:szCs w:val="24"/>
        </w:rPr>
        <w:t>5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spacing w:val="1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vers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es:</w:t>
      </w:r>
      <w:r>
        <w:rPr>
          <w:rFonts w:cs="Calibri" w:hAnsi="Calibri" w:eastAsia="Calibri" w:ascii="Calibri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so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sas.</w:t>
      </w:r>
    </w:p>
    <w:p>
      <w:pPr>
        <w:rPr>
          <w:sz w:val="20"/>
          <w:szCs w:val="20"/>
        </w:rPr>
        <w:jc w:val="left"/>
        <w:spacing w:before="2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462"/>
      </w:pPr>
      <w:r>
        <w:rPr>
          <w:rFonts w:cs="Calibri" w:hAnsi="Calibri" w:eastAsia="Calibri" w:ascii="Calibri"/>
          <w:spacing w:val="1"/>
          <w:w w:val="100"/>
          <w:sz w:val="24"/>
          <w:szCs w:val="24"/>
        </w:rPr>
        <w:t>6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spacing w:val="1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ioco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les.</w:t>
      </w:r>
    </w:p>
    <w:p>
      <w:pPr>
        <w:rPr>
          <w:sz w:val="14"/>
          <w:szCs w:val="14"/>
        </w:rPr>
        <w:jc w:val="left"/>
        <w:spacing w:before="5" w:lineRule="exact" w:line="140"/>
      </w:pPr>
      <w:r>
        <w:rPr>
          <w:sz w:val="14"/>
          <w:szCs w:val="1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462"/>
      </w:pPr>
      <w:r>
        <w:rPr>
          <w:rFonts w:cs="Calibri" w:hAnsi="Calibri" w:eastAsia="Calibri" w:ascii="Calibri"/>
          <w:spacing w:val="1"/>
          <w:w w:val="100"/>
          <w:sz w:val="24"/>
          <w:szCs w:val="24"/>
        </w:rPr>
        <w:t>7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spacing w:val="1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vos.</w:t>
      </w:r>
    </w:p>
    <w:p>
      <w:pPr>
        <w:rPr>
          <w:sz w:val="14"/>
          <w:szCs w:val="14"/>
        </w:rPr>
        <w:jc w:val="left"/>
        <w:spacing w:before="8" w:lineRule="exact" w:line="140"/>
      </w:pPr>
      <w:r>
        <w:rPr>
          <w:sz w:val="14"/>
          <w:szCs w:val="1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462"/>
      </w:pPr>
      <w:r>
        <w:rPr>
          <w:rFonts w:cs="Calibri" w:hAnsi="Calibri" w:eastAsia="Calibri" w:ascii="Calibri"/>
          <w:spacing w:val="1"/>
          <w:w w:val="100"/>
          <w:sz w:val="24"/>
          <w:szCs w:val="24"/>
        </w:rPr>
        <w:t>8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spacing w:val="1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Sis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ú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licos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as.</w:t>
      </w:r>
    </w:p>
    <w:p>
      <w:pPr>
        <w:rPr>
          <w:sz w:val="14"/>
          <w:szCs w:val="14"/>
        </w:rPr>
        <w:jc w:val="left"/>
        <w:spacing w:before="5" w:lineRule="exact" w:line="140"/>
      </w:pPr>
      <w:r>
        <w:rPr>
          <w:sz w:val="14"/>
          <w:szCs w:val="1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spacing w:lineRule="auto" w:line="359"/>
        <w:ind w:left="822" w:right="77" w:hanging="360"/>
      </w:pPr>
      <w:r>
        <w:rPr>
          <w:rFonts w:cs="Calibri" w:hAnsi="Calibri" w:eastAsia="Calibri" w:ascii="Calibri"/>
          <w:spacing w:val="1"/>
          <w:w w:val="100"/>
          <w:sz w:val="24"/>
          <w:szCs w:val="24"/>
        </w:rPr>
        <w:t>9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spacing w:val="1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Resilie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social: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om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arse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rse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risis.</w:t>
      </w:r>
    </w:p>
    <w:p>
      <w:pPr>
        <w:rPr>
          <w:sz w:val="20"/>
          <w:szCs w:val="20"/>
        </w:rPr>
        <w:jc w:val="left"/>
        <w:spacing w:before="2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462"/>
      </w:pPr>
      <w:r>
        <w:rPr>
          <w:rFonts w:cs="Calibri" w:hAnsi="Calibri" w:eastAsia="Calibri" w:ascii="Calibri"/>
          <w:spacing w:val="1"/>
          <w:w w:val="100"/>
          <w:sz w:val="24"/>
          <w:szCs w:val="24"/>
        </w:rPr>
        <w:t>10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Vías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á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á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(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r).</w:t>
      </w:r>
    </w:p>
    <w:p>
      <w:pPr>
        <w:rPr>
          <w:sz w:val="14"/>
          <w:szCs w:val="14"/>
        </w:rPr>
        <w:jc w:val="left"/>
        <w:spacing w:before="5" w:lineRule="exact" w:line="140"/>
      </w:pPr>
      <w:r>
        <w:rPr>
          <w:sz w:val="14"/>
          <w:szCs w:val="1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462"/>
      </w:pPr>
      <w:r>
        <w:rPr>
          <w:rFonts w:cs="Calibri" w:hAnsi="Calibri" w:eastAsia="Calibri" w:ascii="Calibri"/>
          <w:spacing w:val="1"/>
          <w:w w:val="100"/>
          <w:sz w:val="24"/>
          <w:szCs w:val="24"/>
        </w:rPr>
        <w:t>11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Inversi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ries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os.</w:t>
      </w:r>
    </w:p>
    <w:p>
      <w:pPr>
        <w:rPr>
          <w:sz w:val="14"/>
          <w:szCs w:val="14"/>
        </w:rPr>
        <w:jc w:val="left"/>
        <w:spacing w:before="8" w:lineRule="exact" w:line="140"/>
      </w:pPr>
      <w:r>
        <w:rPr>
          <w:sz w:val="14"/>
          <w:szCs w:val="1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462"/>
      </w:pPr>
      <w:r>
        <w:rPr>
          <w:rFonts w:cs="Calibri" w:hAnsi="Calibri" w:eastAsia="Calibri" w:ascii="Calibri"/>
          <w:spacing w:val="1"/>
          <w:w w:val="100"/>
          <w:sz w:val="24"/>
          <w:szCs w:val="24"/>
        </w:rPr>
        <w:t>12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Agricul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oyada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-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om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: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ia.</w:t>
      </w:r>
    </w:p>
    <w:p>
      <w:pPr>
        <w:rPr>
          <w:sz w:val="14"/>
          <w:szCs w:val="14"/>
        </w:rPr>
        <w:jc w:val="left"/>
        <w:spacing w:before="6" w:lineRule="exact" w:line="140"/>
      </w:pPr>
      <w:r>
        <w:rPr>
          <w:sz w:val="14"/>
          <w:szCs w:val="1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spacing w:lineRule="auto" w:line="359"/>
        <w:ind w:left="822" w:right="77" w:hanging="360"/>
      </w:pPr>
      <w:r>
        <w:rPr>
          <w:rFonts w:cs="Calibri" w:hAnsi="Calibri" w:eastAsia="Calibri" w:ascii="Calibri"/>
          <w:spacing w:val="1"/>
          <w:w w:val="100"/>
          <w:sz w:val="24"/>
          <w:szCs w:val="24"/>
        </w:rPr>
        <w:t>13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Ciu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3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ami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les:</w:t>
      </w:r>
      <w:r>
        <w:rPr>
          <w:rFonts w:cs="Calibri" w:hAnsi="Calibri" w:eastAsia="Calibri" w:ascii="Calibri"/>
          <w:spacing w:val="3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2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2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3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6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an</w:t>
      </w:r>
      <w:r>
        <w:rPr>
          <w:rFonts w:cs="Calibri" w:hAnsi="Calibri" w:eastAsia="Calibri" w:ascii="Calibri"/>
          <w:spacing w:val="3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3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3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ecesi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3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sar</w:t>
      </w:r>
      <w:r>
        <w:rPr>
          <w:rFonts w:cs="Calibri" w:hAnsi="Calibri" w:eastAsia="Calibri" w:ascii="Calibri"/>
          <w:spacing w:val="3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os.</w:t>
      </w:r>
    </w:p>
    <w:p>
      <w:pPr>
        <w:rPr>
          <w:sz w:val="19"/>
          <w:szCs w:val="19"/>
        </w:rPr>
        <w:jc w:val="left"/>
        <w:spacing w:before="9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462"/>
      </w:pPr>
      <w:r>
        <w:rPr>
          <w:rFonts w:cs="Calibri" w:hAnsi="Calibri" w:eastAsia="Calibri" w:ascii="Calibri"/>
          <w:spacing w:val="1"/>
          <w:w w:val="100"/>
          <w:sz w:val="24"/>
          <w:szCs w:val="24"/>
        </w:rPr>
        <w:t>14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Co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ación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co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le.</w:t>
      </w:r>
    </w:p>
    <w:p>
      <w:pPr>
        <w:rPr>
          <w:sz w:val="14"/>
          <w:szCs w:val="14"/>
        </w:rPr>
        <w:jc w:val="left"/>
        <w:spacing w:before="8" w:lineRule="exact" w:line="140"/>
      </w:pPr>
      <w:r>
        <w:rPr>
          <w:sz w:val="14"/>
          <w:szCs w:val="1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60"/>
        <w:ind w:left="102" w:right="74"/>
      </w:pP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6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1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b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és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esas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ará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liga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velar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ecesi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2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2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2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spacing w:val="2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ú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2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2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ro</w:t>
      </w:r>
      <w:r>
        <w:rPr>
          <w:rFonts w:cs="Calibri" w:hAnsi="Calibri" w:eastAsia="Calibri" w:ascii="Calibri"/>
          <w:spacing w:val="2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2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erzos</w:t>
      </w:r>
      <w:r>
        <w:rPr>
          <w:rFonts w:cs="Calibri" w:hAnsi="Calibri" w:eastAsia="Calibri" w:ascii="Calibri"/>
          <w:spacing w:val="2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ió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2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spacing w:val="1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oye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orga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acio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ara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ñ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licación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as,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ogar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o.</w:t>
      </w:r>
    </w:p>
    <w:p>
      <w:pPr>
        <w:rPr>
          <w:sz w:val="20"/>
          <w:szCs w:val="20"/>
        </w:rPr>
        <w:jc w:val="left"/>
        <w:spacing w:before="1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2620"/>
      </w:pP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X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De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ca</w:t>
      </w:r>
      <w:r>
        <w:rPr>
          <w:rFonts w:cs="Calibri" w:hAnsi="Calibri" w:eastAsia="Calibri" w:ascii="Calibri"/>
          <w:b/>
          <w:spacing w:val="-3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ón</w:t>
      </w:r>
      <w:r>
        <w:rPr>
          <w:rFonts w:cs="Calibri" w:hAnsi="Calibri" w:eastAsia="Calibri" w:ascii="Calibri"/>
          <w:b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b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tal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before="43" w:lineRule="auto" w:line="359"/>
        <w:ind w:left="102" w:right="80"/>
        <w:sectPr>
          <w:pgMar w:header="0" w:footer="951" w:top="1480" w:bottom="280" w:left="1600" w:right="1580"/>
          <w:pgSz w:w="12240" w:h="15840"/>
        </w:sectPr>
      </w:pP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6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2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ment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rá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ación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ación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:</w:t>
      </w:r>
    </w:p>
    <w:p>
      <w:pPr>
        <w:rPr>
          <w:rFonts w:cs="Calibri" w:hAnsi="Calibri" w:eastAsia="Calibri" w:ascii="Calibri"/>
          <w:sz w:val="24"/>
          <w:szCs w:val="24"/>
        </w:rPr>
        <w:jc w:val="left"/>
        <w:spacing w:before="46"/>
        <w:ind w:left="342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I.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    </w:t>
      </w:r>
      <w:r>
        <w:rPr>
          <w:rFonts w:cs="Calibri" w:hAnsi="Calibri" w:eastAsia="Calibri" w:ascii="Calibri"/>
          <w:spacing w:val="3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al.</w:t>
      </w:r>
    </w:p>
    <w:p>
      <w:pPr>
        <w:rPr>
          <w:sz w:val="14"/>
          <w:szCs w:val="14"/>
        </w:rPr>
        <w:jc w:val="left"/>
        <w:spacing w:before="8" w:lineRule="exact" w:line="140"/>
      </w:pPr>
      <w:r>
        <w:rPr>
          <w:sz w:val="14"/>
          <w:szCs w:val="1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tabs>
          <w:tab w:pos="820" w:val="left"/>
        </w:tabs>
        <w:jc w:val="both"/>
        <w:spacing w:lineRule="auto" w:line="359"/>
        <w:ind w:left="822" w:right="80" w:hanging="542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II.</w:t>
        <w:tab/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2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llo</w:t>
      </w:r>
      <w:r>
        <w:rPr>
          <w:rFonts w:cs="Calibri" w:hAnsi="Calibri" w:eastAsia="Calibri" w:ascii="Calibri"/>
          <w:spacing w:val="2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aj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2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sig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ivos</w:t>
      </w:r>
      <w:r>
        <w:rPr>
          <w:rFonts w:cs="Calibri" w:hAnsi="Calibri" w:eastAsia="Calibri" w:ascii="Calibri"/>
          <w:spacing w:val="2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2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2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sión</w:t>
      </w:r>
      <w:r>
        <w:rPr>
          <w:rFonts w:cs="Calibri" w:hAnsi="Calibri" w:eastAsia="Calibri" w:ascii="Calibri"/>
          <w:spacing w:val="2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2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2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ú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j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acio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es,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ag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ecol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ológico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legal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olí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sociales,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ómicos,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é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os.</w:t>
      </w:r>
    </w:p>
    <w:p>
      <w:pPr>
        <w:rPr>
          <w:sz w:val="19"/>
          <w:szCs w:val="19"/>
        </w:rPr>
        <w:jc w:val="left"/>
        <w:spacing w:before="9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tabs>
          <w:tab w:pos="820" w:val="left"/>
        </w:tabs>
        <w:jc w:val="both"/>
        <w:spacing w:lineRule="auto" w:line="361"/>
        <w:ind w:left="822" w:right="82" w:hanging="602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III.</w:t>
        <w:tab/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1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1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1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ad</w:t>
      </w:r>
      <w:r>
        <w:rPr>
          <w:rFonts w:cs="Calibri" w:hAnsi="Calibri" w:eastAsia="Calibri" w:ascii="Calibri"/>
          <w:spacing w:val="1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1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1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perc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local,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acio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</w:t>
      </w:r>
    </w:p>
    <w:p>
      <w:pPr>
        <w:rPr>
          <w:sz w:val="19"/>
          <w:szCs w:val="19"/>
        </w:rPr>
        <w:jc w:val="left"/>
        <w:spacing w:before="7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tabs>
          <w:tab w:pos="820" w:val="left"/>
        </w:tabs>
        <w:jc w:val="both"/>
        <w:spacing w:lineRule="auto" w:line="359"/>
        <w:ind w:left="822" w:right="83" w:hanging="617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IV.</w:t>
        <w:tab/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2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4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2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v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igación</w:t>
      </w:r>
      <w:r>
        <w:rPr>
          <w:rFonts w:cs="Calibri" w:hAnsi="Calibri" w:eastAsia="Calibri" w:ascii="Calibri"/>
          <w:spacing w:val="2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iva</w:t>
      </w:r>
      <w:r>
        <w:rPr>
          <w:rFonts w:cs="Calibri" w:hAnsi="Calibri" w:eastAsia="Calibri" w:ascii="Calibri"/>
          <w:spacing w:val="2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2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2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2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o,</w:t>
      </w:r>
      <w:r>
        <w:rPr>
          <w:rFonts w:cs="Calibri" w:hAnsi="Calibri" w:eastAsia="Calibri" w:ascii="Calibri"/>
          <w:spacing w:val="2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así</w:t>
      </w:r>
      <w:r>
        <w:rPr>
          <w:rFonts w:cs="Calibri" w:hAnsi="Calibri" w:eastAsia="Calibri" w:ascii="Calibri"/>
          <w:spacing w:val="2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omo</w:t>
      </w:r>
      <w:r>
        <w:rPr>
          <w:rFonts w:cs="Calibri" w:hAnsi="Calibri" w:eastAsia="Calibri" w:ascii="Calibri"/>
          <w:spacing w:val="2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ova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ógi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a,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omo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ollo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le.</w:t>
      </w:r>
    </w:p>
    <w:p>
      <w:pPr>
        <w:rPr>
          <w:sz w:val="20"/>
          <w:szCs w:val="20"/>
        </w:rPr>
        <w:jc w:val="left"/>
        <w:spacing w:before="2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tabs>
          <w:tab w:pos="820" w:val="left"/>
        </w:tabs>
        <w:jc w:val="both"/>
        <w:spacing w:lineRule="auto" w:line="359"/>
        <w:ind w:left="822" w:right="76" w:hanging="557"/>
      </w:pPr>
      <w:r>
        <w:rPr>
          <w:rFonts w:cs="Calibri" w:hAnsi="Calibri" w:eastAsia="Calibri" w:ascii="Calibri"/>
          <w:spacing w:val="1"/>
          <w:w w:val="100"/>
          <w:sz w:val="24"/>
          <w:szCs w:val="24"/>
        </w:rPr>
        <w:t>V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</w:t>
        <w:tab/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3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3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3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3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3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3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lexión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3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3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6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aje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3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olec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ivo,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3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an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ir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rác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erv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ación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soci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-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al.</w:t>
      </w:r>
    </w:p>
    <w:p>
      <w:pPr>
        <w:rPr>
          <w:sz w:val="19"/>
          <w:szCs w:val="19"/>
        </w:rPr>
        <w:jc w:val="left"/>
        <w:spacing w:before="9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59"/>
        <w:ind w:left="822" w:right="74" w:hanging="617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VI.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    </w:t>
      </w:r>
      <w:r>
        <w:rPr>
          <w:rFonts w:cs="Calibri" w:hAnsi="Calibri" w:eastAsia="Calibri" w:ascii="Calibri"/>
          <w:spacing w:val="1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j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orar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ad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soci</w:t>
      </w:r>
      <w:r>
        <w:rPr>
          <w:rFonts w:cs="Calibri" w:hAnsi="Calibri" w:eastAsia="Calibri" w:ascii="Calibri"/>
          <w:spacing w:val="5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-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osis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v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omo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a.</w:t>
      </w:r>
    </w:p>
    <w:p>
      <w:pPr>
        <w:rPr>
          <w:sz w:val="20"/>
          <w:szCs w:val="20"/>
        </w:rPr>
        <w:jc w:val="left"/>
        <w:spacing w:before="2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spacing w:lineRule="auto" w:line="359"/>
        <w:ind w:left="102" w:right="83"/>
      </w:pP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1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6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3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b/>
          <w:spacing w:val="1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Corr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1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io,</w:t>
      </w:r>
      <w:r>
        <w:rPr>
          <w:rFonts w:cs="Calibri" w:hAnsi="Calibri" w:eastAsia="Calibri" w:ascii="Calibri"/>
          <w:spacing w:val="1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1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1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á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su</w:t>
      </w:r>
      <w:r>
        <w:rPr>
          <w:rFonts w:cs="Calibri" w:hAnsi="Calibri" w:eastAsia="Calibri" w:ascii="Calibri"/>
          <w:spacing w:val="1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ia,</w:t>
      </w:r>
      <w:r>
        <w:rPr>
          <w:rFonts w:cs="Calibri" w:hAnsi="Calibri" w:eastAsia="Calibri" w:ascii="Calibri"/>
          <w:spacing w:val="1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1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irecci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Cam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Clim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á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o,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si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es:</w:t>
      </w:r>
    </w:p>
    <w:p>
      <w:pPr>
        <w:rPr>
          <w:sz w:val="19"/>
          <w:szCs w:val="19"/>
        </w:rPr>
        <w:jc w:val="left"/>
        <w:spacing w:before="9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tabs>
          <w:tab w:pos="820" w:val="left"/>
        </w:tabs>
        <w:jc w:val="both"/>
        <w:spacing w:lineRule="auto" w:line="359"/>
        <w:ind w:left="822" w:right="81" w:hanging="480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I.</w:t>
        <w:tab/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ise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ñ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ar,</w:t>
      </w:r>
      <w:r>
        <w:rPr>
          <w:rFonts w:cs="Calibri" w:hAnsi="Calibri" w:eastAsia="Calibri" w:ascii="Calibri"/>
          <w:spacing w:val="4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licar</w:t>
      </w:r>
      <w:r>
        <w:rPr>
          <w:rFonts w:cs="Calibri" w:hAnsi="Calibri" w:eastAsia="Calibri" w:ascii="Calibri"/>
          <w:spacing w:val="4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4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eval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ar,</w:t>
      </w:r>
      <w:r>
        <w:rPr>
          <w:rFonts w:cs="Calibri" w:hAnsi="Calibri" w:eastAsia="Calibri" w:ascii="Calibri"/>
          <w:spacing w:val="4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5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ia</w:t>
      </w:r>
      <w:r>
        <w:rPr>
          <w:rFonts w:cs="Calibri" w:hAnsi="Calibri" w:eastAsia="Calibri" w:ascii="Calibri"/>
          <w:spacing w:val="4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4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4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ograma</w:t>
      </w:r>
      <w:r>
        <w:rPr>
          <w:rFonts w:cs="Calibri" w:hAnsi="Calibri" w:eastAsia="Calibri" w:ascii="Calibri"/>
          <w:spacing w:val="4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4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4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acio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lí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ación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ación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ara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ili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io.</w:t>
      </w:r>
    </w:p>
    <w:p>
      <w:pPr>
        <w:rPr>
          <w:sz w:val="20"/>
          <w:szCs w:val="20"/>
        </w:rPr>
        <w:jc w:val="left"/>
        <w:spacing w:before="2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tabs>
          <w:tab w:pos="820" w:val="left"/>
        </w:tabs>
        <w:jc w:val="both"/>
        <w:spacing w:lineRule="auto" w:line="360"/>
        <w:ind w:left="822" w:right="76" w:hanging="542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II.</w:t>
        <w:tab/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laci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ivas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locales,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j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orar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5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rsos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acer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rrir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esce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</w:t>
      </w:r>
    </w:p>
    <w:p>
      <w:pPr>
        <w:rPr>
          <w:sz w:val="20"/>
          <w:szCs w:val="20"/>
        </w:rPr>
        <w:jc w:val="left"/>
        <w:spacing w:before="1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tabs>
          <w:tab w:pos="820" w:val="left"/>
        </w:tabs>
        <w:jc w:val="both"/>
        <w:spacing w:lineRule="auto" w:line="359"/>
        <w:ind w:left="822" w:right="82" w:hanging="602"/>
        <w:sectPr>
          <w:pgMar w:header="0" w:footer="951" w:top="1480" w:bottom="280" w:left="1600" w:right="1580"/>
          <w:pgSz w:w="12240" w:h="15840"/>
        </w:sectPr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III.</w:t>
        <w:tab/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ver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4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gramas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4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4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4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4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4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4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om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ación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iva,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igación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cul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ara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llo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</w:t>
      </w:r>
    </w:p>
    <w:p>
      <w:pPr>
        <w:rPr>
          <w:rFonts w:cs="Calibri" w:hAnsi="Calibri" w:eastAsia="Calibri" w:ascii="Calibri"/>
          <w:sz w:val="24"/>
          <w:szCs w:val="24"/>
        </w:rPr>
        <w:tabs>
          <w:tab w:pos="840" w:val="left"/>
        </w:tabs>
        <w:jc w:val="left"/>
        <w:spacing w:before="46" w:lineRule="auto" w:line="360"/>
        <w:ind w:left="842" w:right="62" w:hanging="617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IV.</w:t>
        <w:tab/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Reg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lar</w:t>
      </w:r>
      <w:r>
        <w:rPr>
          <w:rFonts w:cs="Calibri" w:hAnsi="Calibri" w:eastAsia="Calibri" w:ascii="Calibri"/>
          <w:spacing w:val="2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2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iv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2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eria</w:t>
      </w:r>
      <w:r>
        <w:rPr>
          <w:rFonts w:cs="Calibri" w:hAnsi="Calibri" w:eastAsia="Calibri" w:ascii="Calibri"/>
          <w:spacing w:val="1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spacing w:val="2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1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ación</w:t>
      </w:r>
      <w:r>
        <w:rPr>
          <w:rFonts w:cs="Calibri" w:hAnsi="Calibri" w:eastAsia="Calibri" w:ascii="Calibri"/>
          <w:spacing w:val="2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2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lleven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Á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egi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ia.</w:t>
      </w:r>
    </w:p>
    <w:p>
      <w:pPr>
        <w:rPr>
          <w:sz w:val="20"/>
          <w:szCs w:val="20"/>
        </w:rPr>
        <w:jc w:val="left"/>
        <w:spacing w:before="1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tabs>
          <w:tab w:pos="840" w:val="left"/>
        </w:tabs>
        <w:jc w:val="left"/>
        <w:spacing w:lineRule="auto" w:line="359"/>
        <w:ind w:left="842" w:right="63" w:hanging="557"/>
      </w:pPr>
      <w:r>
        <w:rPr>
          <w:rFonts w:cs="Calibri" w:hAnsi="Calibri" w:eastAsia="Calibri" w:ascii="Calibri"/>
          <w:spacing w:val="1"/>
          <w:w w:val="100"/>
          <w:sz w:val="24"/>
          <w:szCs w:val="24"/>
        </w:rPr>
        <w:t>V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</w:t>
        <w:tab/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licar</w:t>
      </w:r>
      <w:r>
        <w:rPr>
          <w:rFonts w:cs="Calibri" w:hAnsi="Calibri" w:eastAsia="Calibri" w:ascii="Calibri"/>
          <w:spacing w:val="4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5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4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4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4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4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j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ris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spacing w:val="5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al,</w:t>
      </w:r>
      <w:r>
        <w:rPr>
          <w:rFonts w:cs="Calibri" w:hAnsi="Calibri" w:eastAsia="Calibri" w:ascii="Calibri"/>
          <w:spacing w:val="4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4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4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4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olí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4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ación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ambie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Regla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o.</w:t>
      </w:r>
    </w:p>
    <w:p>
      <w:pPr>
        <w:rPr>
          <w:sz w:val="19"/>
          <w:szCs w:val="19"/>
        </w:rPr>
        <w:jc w:val="left"/>
        <w:spacing w:before="9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spacing w:lineRule="auto" w:line="359"/>
        <w:ind w:left="842" w:right="63" w:hanging="617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VI.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    </w:t>
      </w:r>
      <w:r>
        <w:rPr>
          <w:rFonts w:cs="Calibri" w:hAnsi="Calibri" w:eastAsia="Calibri" w:ascii="Calibri"/>
          <w:spacing w:val="3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oyar</w:t>
      </w:r>
      <w:r>
        <w:rPr>
          <w:rFonts w:cs="Calibri" w:hAnsi="Calibri" w:eastAsia="Calibri" w:ascii="Calibri"/>
          <w:spacing w:val="1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1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Fe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spacing w:val="1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1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o,</w:t>
      </w:r>
      <w:r>
        <w:rPr>
          <w:rFonts w:cs="Calibri" w:hAnsi="Calibri" w:eastAsia="Calibri" w:ascii="Calibri"/>
          <w:spacing w:val="1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1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1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soli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Sis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gramas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eria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al.</w:t>
      </w:r>
    </w:p>
    <w:p>
      <w:pPr>
        <w:rPr>
          <w:sz w:val="20"/>
          <w:szCs w:val="20"/>
        </w:rPr>
        <w:jc w:val="left"/>
        <w:spacing w:before="2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spacing w:lineRule="auto" w:line="360"/>
        <w:ind w:left="842" w:right="63" w:hanging="677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VI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    </w:t>
      </w:r>
      <w:r>
        <w:rPr>
          <w:rFonts w:cs="Calibri" w:hAnsi="Calibri" w:eastAsia="Calibri" w:ascii="Calibri"/>
          <w:spacing w:val="3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Cele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rar</w:t>
      </w:r>
      <w:r>
        <w:rPr>
          <w:rFonts w:cs="Calibri" w:hAnsi="Calibri" w:eastAsia="Calibri" w:ascii="Calibri"/>
          <w:spacing w:val="4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erdos</w:t>
      </w:r>
      <w:r>
        <w:rPr>
          <w:rFonts w:cs="Calibri" w:hAnsi="Calibri" w:eastAsia="Calibri" w:ascii="Calibri"/>
          <w:spacing w:val="4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4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ios</w:t>
      </w:r>
      <w:r>
        <w:rPr>
          <w:rFonts w:cs="Calibri" w:hAnsi="Calibri" w:eastAsia="Calibri" w:ascii="Calibri"/>
          <w:spacing w:val="4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4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4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spacing w:val="4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4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ación</w:t>
      </w:r>
      <w:r>
        <w:rPr>
          <w:rFonts w:cs="Calibri" w:hAnsi="Calibri" w:eastAsia="Calibri" w:ascii="Calibri"/>
          <w:spacing w:val="4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eria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ación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al.</w:t>
      </w:r>
    </w:p>
    <w:p>
      <w:pPr>
        <w:rPr>
          <w:sz w:val="19"/>
          <w:szCs w:val="19"/>
        </w:rPr>
        <w:jc w:val="left"/>
        <w:spacing w:before="9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spacing w:lineRule="auto" w:line="361"/>
        <w:ind w:left="842" w:right="65" w:hanging="739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VI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I.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    </w:t>
      </w:r>
      <w:r>
        <w:rPr>
          <w:rFonts w:cs="Calibri" w:hAnsi="Calibri" w:eastAsia="Calibri" w:ascii="Calibri"/>
          <w:spacing w:val="3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ise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ñ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licar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v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over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ación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ormi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Reglam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ás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li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les.</w:t>
      </w:r>
    </w:p>
    <w:p>
      <w:pPr>
        <w:rPr>
          <w:sz w:val="19"/>
          <w:szCs w:val="19"/>
        </w:rPr>
        <w:jc w:val="left"/>
        <w:spacing w:before="7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tabs>
          <w:tab w:pos="840" w:val="left"/>
        </w:tabs>
        <w:jc w:val="left"/>
        <w:spacing w:lineRule="auto" w:line="359"/>
        <w:ind w:left="842" w:right="62" w:hanging="605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IX.</w:t>
        <w:tab/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Llevar</w:t>
      </w:r>
      <w:r>
        <w:rPr>
          <w:rFonts w:cs="Calibri" w:hAnsi="Calibri" w:eastAsia="Calibri" w:ascii="Calibri"/>
          <w:spacing w:val="4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4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o,</w:t>
      </w:r>
      <w:r>
        <w:rPr>
          <w:rFonts w:cs="Calibri" w:hAnsi="Calibri" w:eastAsia="Calibri" w:ascii="Calibri"/>
          <w:spacing w:val="4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4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oor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ación</w:t>
      </w:r>
      <w:r>
        <w:rPr>
          <w:rFonts w:cs="Calibri" w:hAnsi="Calibri" w:eastAsia="Calibri" w:ascii="Calibri"/>
          <w:spacing w:val="4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on</w:t>
      </w:r>
      <w:r>
        <w:rPr>
          <w:rFonts w:cs="Calibri" w:hAnsi="Calibri" w:eastAsia="Calibri" w:ascii="Calibri"/>
          <w:spacing w:val="4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4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o,</w:t>
      </w:r>
      <w:r>
        <w:rPr>
          <w:rFonts w:cs="Calibri" w:hAnsi="Calibri" w:eastAsia="Calibri" w:ascii="Calibri"/>
          <w:spacing w:val="4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4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4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ación</w:t>
      </w:r>
      <w:r>
        <w:rPr>
          <w:rFonts w:cs="Calibri" w:hAnsi="Calibri" w:eastAsia="Calibri" w:ascii="Calibri"/>
          <w:spacing w:val="4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á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ia.</w:t>
      </w:r>
    </w:p>
    <w:p>
      <w:pPr>
        <w:rPr>
          <w:sz w:val="20"/>
          <w:szCs w:val="20"/>
        </w:rPr>
        <w:jc w:val="left"/>
        <w:spacing w:before="2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tabs>
          <w:tab w:pos="840" w:val="left"/>
        </w:tabs>
        <w:jc w:val="left"/>
        <w:spacing w:lineRule="auto" w:line="359"/>
        <w:ind w:left="842" w:right="64" w:hanging="545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X.</w:t>
        <w:tab/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ver</w:t>
      </w:r>
      <w:r>
        <w:rPr>
          <w:rFonts w:cs="Calibri" w:hAnsi="Calibri" w:eastAsia="Calibri" w:ascii="Calibri"/>
          <w:spacing w:val="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spacing w:val="1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imi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</w:t>
      </w:r>
      <w:r>
        <w:rPr>
          <w:rFonts w:cs="Calibri" w:hAnsi="Calibri" w:eastAsia="Calibri" w:ascii="Calibri"/>
          <w:spacing w:val="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ara</w:t>
      </w:r>
      <w:r>
        <w:rPr>
          <w:rFonts w:cs="Calibri" w:hAnsi="Calibri" w:eastAsia="Calibri" w:ascii="Calibri"/>
          <w:spacing w:val="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ár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o.</w:t>
      </w:r>
    </w:p>
    <w:p>
      <w:pPr>
        <w:rPr>
          <w:sz w:val="19"/>
          <w:szCs w:val="19"/>
        </w:rPr>
        <w:jc w:val="left"/>
        <w:spacing w:before="10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tabs>
          <w:tab w:pos="840" w:val="left"/>
        </w:tabs>
        <w:jc w:val="left"/>
        <w:spacing w:lineRule="auto" w:line="359"/>
        <w:ind w:left="842" w:right="63" w:hanging="605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XI.</w:t>
        <w:tab/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ver</w:t>
      </w:r>
      <w:r>
        <w:rPr>
          <w:rFonts w:cs="Calibri" w:hAnsi="Calibri" w:eastAsia="Calibri" w:ascii="Calibri"/>
          <w:spacing w:val="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orga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ú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lic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s,</w:t>
      </w:r>
      <w:r>
        <w:rPr>
          <w:rFonts w:cs="Calibri" w:hAnsi="Calibri" w:eastAsia="Calibri" w:ascii="Calibri"/>
          <w:spacing w:val="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riva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oyo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irec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e.</w:t>
      </w:r>
    </w:p>
    <w:p>
      <w:pPr>
        <w:rPr>
          <w:sz w:val="20"/>
          <w:szCs w:val="20"/>
        </w:rPr>
        <w:jc w:val="left"/>
        <w:spacing w:before="2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59"/>
        <w:ind w:left="122" w:right="62"/>
      </w:pP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6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4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b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irección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Cam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Climá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erá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ment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com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a.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8"/>
          <w:szCs w:val="28"/>
        </w:rPr>
        <w:jc w:val="left"/>
        <w:spacing w:lineRule="exact" w:line="280"/>
      </w:pPr>
      <w:r>
        <w:rPr>
          <w:sz w:val="28"/>
          <w:szCs w:val="28"/>
        </w:rPr>
      </w:r>
    </w:p>
    <w:p>
      <w:pPr>
        <w:rPr>
          <w:rFonts w:cs="Calibri" w:hAnsi="Calibri" w:eastAsia="Calibri" w:ascii="Calibri"/>
          <w:sz w:val="24"/>
          <w:szCs w:val="24"/>
        </w:rPr>
        <w:jc w:val="center"/>
        <w:spacing w:lineRule="auto" w:line="275"/>
        <w:ind w:left="522" w:right="504"/>
      </w:pP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De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v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5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ov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to</w:t>
      </w:r>
      <w:r>
        <w:rPr>
          <w:rFonts w:cs="Calibri" w:hAnsi="Calibri" w:eastAsia="Calibri" w:ascii="Calibri"/>
          <w:b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ten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b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</w:r>
    </w:p>
    <w:p>
      <w:pPr>
        <w:rPr>
          <w:sz w:val="20"/>
          <w:szCs w:val="20"/>
        </w:rPr>
        <w:jc w:val="left"/>
        <w:spacing w:before="1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center"/>
        <w:ind w:left="941" w:right="923"/>
      </w:pP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De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serv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ón</w:t>
      </w:r>
      <w:r>
        <w:rPr>
          <w:rFonts w:cs="Calibri" w:hAnsi="Calibri" w:eastAsia="Calibri" w:ascii="Calibri"/>
          <w:b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ov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to</w:t>
      </w:r>
      <w:r>
        <w:rPr>
          <w:rFonts w:cs="Calibri" w:hAnsi="Calibri" w:eastAsia="Calibri" w:ascii="Calibri"/>
          <w:b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Sus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ta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b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g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before="43" w:lineRule="auto" w:line="360"/>
        <w:ind w:left="122" w:right="60"/>
        <w:sectPr>
          <w:pgMar w:header="0" w:footer="951" w:top="1480" w:bottom="280" w:left="1580" w:right="1600"/>
          <w:pgSz w:w="12240" w:h="15840"/>
        </w:sectPr>
      </w:pP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5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6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5.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4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5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spacing w:val="5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argara</w:t>
      </w:r>
      <w:r>
        <w:rPr>
          <w:rFonts w:cs="Calibri" w:hAnsi="Calibri" w:eastAsia="Calibri" w:ascii="Calibri"/>
          <w:spacing w:val="5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5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spacing w:val="4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5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rar</w:t>
      </w:r>
      <w:r>
        <w:rPr>
          <w:rFonts w:cs="Calibri" w:hAnsi="Calibri" w:eastAsia="Calibri" w:ascii="Calibri"/>
          <w:spacing w:val="5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</w:t>
      </w:r>
      <w:r>
        <w:rPr>
          <w:rFonts w:cs="Calibri" w:hAnsi="Calibri" w:eastAsia="Calibri" w:ascii="Calibri"/>
          <w:spacing w:val="4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5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4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eria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ag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a,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así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omo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ga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ovec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ami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ógi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ecosis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á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os.</w:t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before="46" w:lineRule="auto" w:line="360"/>
        <w:ind w:left="102" w:right="75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Así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omo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én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rá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on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ración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sis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á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ag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ara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0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es,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es,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orgá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olves,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licar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aso,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ver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j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</w:t>
      </w:r>
    </w:p>
    <w:p>
      <w:pPr>
        <w:rPr>
          <w:sz w:val="19"/>
          <w:szCs w:val="19"/>
        </w:rPr>
        <w:jc w:val="left"/>
        <w:spacing w:before="8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59"/>
        <w:ind w:left="102" w:right="80"/>
      </w:pP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6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6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iar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ag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su</w:t>
      </w:r>
      <w:r>
        <w:rPr>
          <w:rFonts w:cs="Calibri" w:hAnsi="Calibri" w:eastAsia="Calibri" w:ascii="Calibri"/>
          <w:spacing w:val="5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ev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io.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ag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ili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on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ia,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eces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sal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</w:t>
      </w:r>
    </w:p>
    <w:p>
      <w:pPr>
        <w:rPr>
          <w:sz w:val="20"/>
          <w:szCs w:val="20"/>
        </w:rPr>
        <w:jc w:val="left"/>
        <w:spacing w:before="2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59"/>
        <w:ind w:left="102" w:right="80"/>
      </w:pP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6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7.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  </w:t>
      </w:r>
      <w:r>
        <w:rPr>
          <w:rFonts w:cs="Calibri" w:hAnsi="Calibri" w:eastAsia="Calibri" w:ascii="Calibri"/>
          <w:spacing w:val="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j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ará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ag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ili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ag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ú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as.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ag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v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ir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ación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ecosi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as,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así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gar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servar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rso.</w:t>
      </w:r>
    </w:p>
    <w:p>
      <w:pPr>
        <w:rPr>
          <w:sz w:val="20"/>
          <w:szCs w:val="20"/>
        </w:rPr>
        <w:jc w:val="left"/>
        <w:spacing w:before="2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ind w:left="102" w:right="1613"/>
      </w:pP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6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8.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erá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eg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arga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ológic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</w:t>
      </w:r>
    </w:p>
    <w:p>
      <w:pPr>
        <w:rPr>
          <w:sz w:val="14"/>
          <w:szCs w:val="14"/>
        </w:rPr>
        <w:jc w:val="left"/>
        <w:spacing w:before="5" w:lineRule="exact" w:line="140"/>
      </w:pPr>
      <w:r>
        <w:rPr>
          <w:sz w:val="14"/>
          <w:szCs w:val="1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60"/>
        <w:ind w:left="102" w:right="76"/>
      </w:pP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6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9.</w:t>
      </w:r>
      <w:r>
        <w:rPr>
          <w:rFonts w:cs="Calibri" w:hAnsi="Calibri" w:eastAsia="Calibri" w:ascii="Calibri"/>
          <w:b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Qu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ric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x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acán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seca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so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erpos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s.</w:t>
      </w:r>
    </w:p>
    <w:p>
      <w:pPr>
        <w:rPr>
          <w:sz w:val="20"/>
          <w:szCs w:val="20"/>
        </w:rPr>
        <w:jc w:val="left"/>
        <w:spacing w:before="1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59"/>
        <w:ind w:left="102" w:right="81"/>
      </w:pP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7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0.</w:t>
      </w:r>
      <w:r>
        <w:rPr>
          <w:rFonts w:cs="Calibri" w:hAnsi="Calibri" w:eastAsia="Calibri" w:ascii="Calibri"/>
          <w:b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POEL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rá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lecer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á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son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rí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rso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rico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lógica.</w:t>
      </w:r>
    </w:p>
    <w:p>
      <w:pPr>
        <w:rPr>
          <w:sz w:val="19"/>
          <w:szCs w:val="19"/>
        </w:rPr>
        <w:jc w:val="left"/>
        <w:spacing w:before="9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59"/>
        <w:ind w:left="102" w:right="80"/>
      </w:pP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7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1.</w:t>
      </w:r>
      <w:r>
        <w:rPr>
          <w:rFonts w:cs="Calibri" w:hAnsi="Calibri" w:eastAsia="Calibri" w:ascii="Calibri"/>
          <w:b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erá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il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ració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ació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ami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5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ovec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ami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viales.</w:t>
      </w:r>
    </w:p>
    <w:p>
      <w:pPr>
        <w:rPr>
          <w:sz w:val="20"/>
          <w:szCs w:val="20"/>
        </w:rPr>
        <w:jc w:val="left"/>
        <w:spacing w:before="2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ind w:left="102" w:right="1552"/>
      </w:pP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7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2.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á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ami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</w:t>
      </w:r>
    </w:p>
    <w:p>
      <w:pPr>
        <w:rPr>
          <w:sz w:val="14"/>
          <w:szCs w:val="14"/>
        </w:rPr>
        <w:jc w:val="left"/>
        <w:spacing w:before="6" w:lineRule="exact" w:line="140"/>
      </w:pPr>
      <w:r>
        <w:rPr>
          <w:sz w:val="14"/>
          <w:szCs w:val="1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59"/>
        <w:ind w:left="102" w:right="79"/>
        <w:sectPr>
          <w:pgMar w:header="0" w:footer="951" w:top="1480" w:bottom="280" w:left="1600" w:right="1580"/>
          <w:pgSz w:w="12240" w:h="15840"/>
        </w:sectPr>
      </w:pP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7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3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b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ravés</w:t>
      </w:r>
      <w:r>
        <w:rPr>
          <w:rFonts w:cs="Calibri" w:hAnsi="Calibri" w:eastAsia="Calibri" w:ascii="Calibri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ría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x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acán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á</w:t>
      </w:r>
      <w:r>
        <w:rPr>
          <w:rFonts w:cs="Calibri" w:hAnsi="Calibri" w:eastAsia="Calibri" w:ascii="Calibri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escarg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ag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olec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ás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ósi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rie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a,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así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ación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mas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ara</w:t>
      </w:r>
      <w:r>
        <w:rPr>
          <w:rFonts w:cs="Calibri" w:hAnsi="Calibri" w:eastAsia="Calibri" w:ascii="Calibri"/>
          <w:spacing w:val="2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3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limi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2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3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2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3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egal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2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2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gla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2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lica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les</w:t>
      </w:r>
      <w:r>
        <w:rPr>
          <w:rFonts w:cs="Calibri" w:hAnsi="Calibri" w:eastAsia="Calibri" w:ascii="Calibri"/>
          <w:spacing w:val="2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2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before="46" w:lineRule="auto" w:line="360"/>
        <w:ind w:left="102" w:right="62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ma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ment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miento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eces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sin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rave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acuer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exist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on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org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ismo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eg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e.</w:t>
      </w:r>
    </w:p>
    <w:p>
      <w:pPr>
        <w:rPr>
          <w:sz w:val="20"/>
          <w:szCs w:val="20"/>
        </w:rPr>
        <w:jc w:val="left"/>
        <w:spacing w:before="1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59"/>
        <w:ind w:left="102" w:right="57"/>
      </w:pP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7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4.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án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escargarse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rie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ag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a,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o,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sis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aje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alca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arill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ag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ivi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lic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;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así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omo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amina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rav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acue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exist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org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om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e.</w:t>
      </w:r>
    </w:p>
    <w:p>
      <w:pPr>
        <w:rPr>
          <w:sz w:val="20"/>
          <w:szCs w:val="20"/>
        </w:rPr>
        <w:jc w:val="left"/>
        <w:spacing w:before="2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60"/>
        <w:ind w:left="102" w:right="62"/>
      </w:pP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7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5.</w:t>
      </w:r>
      <w:r>
        <w:rPr>
          <w:rFonts w:cs="Calibri" w:hAnsi="Calibri" w:eastAsia="Calibri" w:ascii="Calibri"/>
          <w:b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asos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escarga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ag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ag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j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ris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és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án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sin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on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men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avo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Sis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Ag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ió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</w:t>
      </w:r>
    </w:p>
    <w:p>
      <w:pPr>
        <w:rPr>
          <w:sz w:val="19"/>
          <w:szCs w:val="19"/>
        </w:rPr>
        <w:jc w:val="left"/>
        <w:spacing w:before="9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60"/>
        <w:ind w:left="102" w:right="58"/>
      </w:pP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7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6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b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ijas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escargas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olec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oras</w:t>
      </w:r>
      <w:r>
        <w:rPr>
          <w:rFonts w:cs="Calibri" w:hAnsi="Calibri" w:eastAsia="Calibri" w:ascii="Calibri"/>
          <w:spacing w:val="1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1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ás</w:t>
      </w:r>
      <w:r>
        <w:rPr>
          <w:rFonts w:cs="Calibri" w:hAnsi="Calibri" w:eastAsia="Calibri" w:ascii="Calibri"/>
          <w:spacing w:val="1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ósi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1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rient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ag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a,</w:t>
      </w:r>
      <w:r>
        <w:rPr>
          <w:rFonts w:cs="Calibri" w:hAnsi="Calibri" w:eastAsia="Calibri" w:ascii="Calibri"/>
          <w:spacing w:val="1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así</w:t>
      </w:r>
      <w:r>
        <w:rPr>
          <w:rFonts w:cs="Calibri" w:hAnsi="Calibri" w:eastAsia="Calibri" w:ascii="Calibri"/>
          <w:spacing w:val="1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ón</w:t>
      </w:r>
      <w:r>
        <w:rPr>
          <w:rFonts w:cs="Calibri" w:hAnsi="Calibri" w:eastAsia="Calibri" w:ascii="Calibri"/>
          <w:spacing w:val="1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1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mismas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os,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á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ara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lice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ia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al,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on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avo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Ag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io.</w:t>
      </w:r>
    </w:p>
    <w:p>
      <w:pPr>
        <w:rPr>
          <w:sz w:val="19"/>
          <w:szCs w:val="19"/>
        </w:rPr>
        <w:jc w:val="left"/>
        <w:spacing w:before="8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60"/>
        <w:ind w:left="102" w:right="61"/>
      </w:pP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3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7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7.</w:t>
      </w:r>
      <w:r>
        <w:rPr>
          <w:rFonts w:cs="Calibri" w:hAnsi="Calibri" w:eastAsia="Calibri" w:ascii="Calibri"/>
          <w:b/>
          <w:spacing w:val="3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3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3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3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escargas</w:t>
      </w:r>
      <w:r>
        <w:rPr>
          <w:rFonts w:cs="Calibri" w:hAnsi="Calibri" w:eastAsia="Calibri" w:ascii="Calibri"/>
          <w:spacing w:val="3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ag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3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3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sean</w:t>
      </w:r>
      <w:r>
        <w:rPr>
          <w:rFonts w:cs="Calibri" w:hAnsi="Calibri" w:eastAsia="Calibri" w:ascii="Calibri"/>
          <w:spacing w:val="3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j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spacing w:val="3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ro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solamente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á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s.</w:t>
      </w:r>
    </w:p>
    <w:p>
      <w:pPr>
        <w:rPr>
          <w:sz w:val="20"/>
          <w:szCs w:val="20"/>
        </w:rPr>
        <w:jc w:val="left"/>
        <w:spacing w:before="1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1796"/>
      </w:pP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p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ov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to</w:t>
      </w:r>
      <w:r>
        <w:rPr>
          <w:rFonts w:cs="Calibri" w:hAnsi="Calibri" w:eastAsia="Calibri" w:ascii="Calibri"/>
          <w:b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Sus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ta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b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Su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before="43" w:lineRule="auto" w:line="359"/>
        <w:ind w:left="102" w:right="61"/>
      </w:pP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7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8.</w:t>
      </w:r>
      <w:r>
        <w:rPr>
          <w:rFonts w:cs="Calibri" w:hAnsi="Calibri" w:eastAsia="Calibri" w:ascii="Calibri"/>
          <w:b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argará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ar,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ir,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vig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lar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iones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vec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ración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ro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rio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al.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ser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on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su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ral,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és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gri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ísi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ad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iva.</w:t>
      </w:r>
    </w:p>
    <w:p>
      <w:pPr>
        <w:rPr>
          <w:sz w:val="20"/>
          <w:szCs w:val="20"/>
        </w:rPr>
        <w:jc w:val="left"/>
        <w:spacing w:before="2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59"/>
        <w:ind w:left="102" w:right="62"/>
        <w:sectPr>
          <w:pgMar w:header="0" w:footer="951" w:top="1480" w:bottom="280" w:left="1600" w:right="1600"/>
          <w:pgSz w:w="12240" w:h="15840"/>
        </w:sectPr>
      </w:pP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5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7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9.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5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aso</w:t>
      </w:r>
      <w:r>
        <w:rPr>
          <w:rFonts w:cs="Calibri" w:hAnsi="Calibri" w:eastAsia="Calibri" w:ascii="Calibri"/>
          <w:spacing w:val="4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4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5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4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5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5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5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irc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ia,</w:t>
      </w:r>
      <w:r>
        <w:rPr>
          <w:rFonts w:cs="Calibri" w:hAnsi="Calibri" w:eastAsia="Calibri" w:ascii="Calibri"/>
          <w:spacing w:val="5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ará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li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ará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ivas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oor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ación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on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ám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al.</w:t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before="46" w:lineRule="auto" w:line="360"/>
        <w:ind w:left="102" w:right="80"/>
      </w:pP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8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0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b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egr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sali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ación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ió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rán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llevarse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ecesarias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ara</w:t>
      </w:r>
      <w:r>
        <w:rPr>
          <w:rFonts w:cs="Calibri" w:hAnsi="Calibri" w:eastAsia="Calibri" w:ascii="Calibri"/>
          <w:spacing w:val="5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ili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</w:t>
      </w:r>
    </w:p>
    <w:p>
      <w:pPr>
        <w:rPr>
          <w:sz w:val="20"/>
          <w:szCs w:val="20"/>
        </w:rPr>
        <w:jc w:val="left"/>
        <w:spacing w:before="1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59"/>
        <w:ind w:left="102" w:right="76"/>
      </w:pP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8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1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b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oyos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org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iv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agrícol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rán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ver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gresiva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6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les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servación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ecol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ecosis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as.</w:t>
      </w:r>
    </w:p>
    <w:p>
      <w:pPr>
        <w:rPr>
          <w:sz w:val="20"/>
          <w:szCs w:val="20"/>
        </w:rPr>
        <w:jc w:val="left"/>
        <w:spacing w:before="2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60"/>
        <w:ind w:left="102" w:right="74"/>
      </w:pP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8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2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b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orgá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ay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ecer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ía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alim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al,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erá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ivar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oyar</w:t>
      </w:r>
      <w:r>
        <w:rPr>
          <w:rFonts w:cs="Calibri" w:hAnsi="Calibri" w:eastAsia="Calibri" w:ascii="Calibri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agr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j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si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ajo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é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orgá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orgá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sobera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alim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ia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vers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ón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iva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9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/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v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ación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</w:t>
      </w:r>
    </w:p>
    <w:p>
      <w:pPr>
        <w:rPr>
          <w:sz w:val="20"/>
          <w:szCs w:val="20"/>
        </w:rPr>
        <w:jc w:val="left"/>
        <w:spacing w:before="1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59"/>
        <w:ind w:left="102" w:right="80"/>
      </w:pP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3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8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3.</w:t>
      </w:r>
      <w:r>
        <w:rPr>
          <w:rFonts w:cs="Calibri" w:hAnsi="Calibri" w:eastAsia="Calibri" w:ascii="Calibri"/>
          <w:b/>
          <w:spacing w:val="3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3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POEL</w:t>
      </w:r>
      <w:r>
        <w:rPr>
          <w:rFonts w:cs="Calibri" w:hAnsi="Calibri" w:eastAsia="Calibri" w:ascii="Calibri"/>
          <w:spacing w:val="3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3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spacing w:val="3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rá</w:t>
      </w:r>
      <w:r>
        <w:rPr>
          <w:rFonts w:cs="Calibri" w:hAnsi="Calibri" w:eastAsia="Calibri" w:ascii="Calibri"/>
          <w:spacing w:val="3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lecer</w:t>
      </w:r>
      <w:r>
        <w:rPr>
          <w:rFonts w:cs="Calibri" w:hAnsi="Calibri" w:eastAsia="Calibri" w:ascii="Calibri"/>
          <w:spacing w:val="3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3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ón</w:t>
      </w:r>
      <w:r>
        <w:rPr>
          <w:rFonts w:cs="Calibri" w:hAnsi="Calibri" w:eastAsia="Calibri" w:ascii="Calibri"/>
          <w:spacing w:val="3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agr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j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garant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ía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ment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servación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8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s.</w:t>
      </w:r>
    </w:p>
    <w:p>
      <w:pPr>
        <w:rPr>
          <w:sz w:val="19"/>
          <w:szCs w:val="19"/>
        </w:rPr>
        <w:jc w:val="left"/>
        <w:spacing w:before="9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60"/>
        <w:ind w:left="102" w:right="81" w:firstLine="55"/>
      </w:pP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2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1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8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4.</w:t>
      </w:r>
      <w:r>
        <w:rPr>
          <w:rFonts w:cs="Calibri" w:hAnsi="Calibri" w:eastAsia="Calibri" w:ascii="Calibri"/>
          <w:b/>
          <w:spacing w:val="1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1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aminará</w:t>
      </w:r>
      <w:r>
        <w:rPr>
          <w:rFonts w:cs="Calibri" w:hAnsi="Calibri" w:eastAsia="Calibri" w:ascii="Calibri"/>
          <w:spacing w:val="1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1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1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ara</w:t>
      </w:r>
      <w:r>
        <w:rPr>
          <w:rFonts w:cs="Calibri" w:hAnsi="Calibri" w:eastAsia="Calibri" w:ascii="Calibri"/>
          <w:spacing w:val="1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ir,</w:t>
      </w:r>
      <w:r>
        <w:rPr>
          <w:rFonts w:cs="Calibri" w:hAnsi="Calibri" w:eastAsia="Calibri" w:ascii="Calibri"/>
          <w:spacing w:val="1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evi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spacing w:val="1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igar,</w:t>
      </w:r>
      <w:r>
        <w:rPr>
          <w:rFonts w:cs="Calibri" w:hAnsi="Calibri" w:eastAsia="Calibri" w:ascii="Calibri"/>
          <w:spacing w:val="1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sar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asio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e,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rica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ex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ral.</w:t>
      </w:r>
    </w:p>
    <w:p>
      <w:pPr>
        <w:rPr>
          <w:sz w:val="20"/>
          <w:szCs w:val="20"/>
        </w:rPr>
        <w:jc w:val="left"/>
        <w:spacing w:before="1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59"/>
        <w:ind w:left="102" w:right="81"/>
      </w:pP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8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5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b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ex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ami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lógico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serv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Fe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o,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án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on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ara</w:t>
      </w:r>
      <w:r>
        <w:rPr>
          <w:rFonts w:cs="Calibri" w:hAnsi="Calibri" w:eastAsia="Calibri" w:ascii="Calibri"/>
          <w:spacing w:val="2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2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2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leci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o,</w:t>
      </w:r>
      <w:r>
        <w:rPr>
          <w:rFonts w:cs="Calibri" w:hAnsi="Calibri" w:eastAsia="Calibri" w:ascii="Calibri"/>
          <w:spacing w:val="1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1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spacing w:val="2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2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rva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2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spacing w:val="2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ñ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ala</w:t>
      </w:r>
      <w:r>
        <w:rPr>
          <w:rFonts w:cs="Calibri" w:hAnsi="Calibri" w:eastAsia="Calibri" w:ascii="Calibri"/>
          <w:spacing w:val="2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2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leg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sla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spacing w:val="2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lica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le,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así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eria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o.</w:t>
      </w:r>
    </w:p>
    <w:p>
      <w:pPr>
        <w:rPr>
          <w:sz w:val="19"/>
          <w:szCs w:val="19"/>
        </w:rPr>
        <w:jc w:val="left"/>
        <w:spacing w:before="9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60"/>
        <w:ind w:left="102" w:right="80"/>
        <w:sectPr>
          <w:pgMar w:header="0" w:footer="951" w:top="1480" w:bottom="280" w:left="1600" w:right="1580"/>
          <w:pgSz w:w="12240" w:h="15840"/>
        </w:sectPr>
      </w:pP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8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6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b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ará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veri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ime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an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rso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les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rill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ras,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ación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ro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mento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rá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solv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su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on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mación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iva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al.</w:t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before="46" w:lineRule="auto" w:line="360"/>
        <w:ind w:left="102" w:right="80"/>
      </w:pP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5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8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7.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Con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4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5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5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5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4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5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5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5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5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rmi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á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limi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sión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iv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</w:t>
      </w:r>
    </w:p>
    <w:p>
      <w:pPr>
        <w:rPr>
          <w:sz w:val="20"/>
          <w:szCs w:val="20"/>
        </w:rPr>
        <w:jc w:val="left"/>
        <w:spacing w:before="1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59"/>
        <w:ind w:left="102" w:right="82"/>
      </w:pP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8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8.</w:t>
      </w:r>
      <w:r>
        <w:rPr>
          <w:rFonts w:cs="Calibri" w:hAnsi="Calibri" w:eastAsia="Calibri" w:ascii="Calibri"/>
          <w:b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Cor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eva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ración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1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1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1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rille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as,</w:t>
      </w:r>
      <w:r>
        <w:rPr>
          <w:rFonts w:cs="Calibri" w:hAnsi="Calibri" w:eastAsia="Calibri" w:ascii="Calibri"/>
          <w:spacing w:val="1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así</w:t>
      </w:r>
      <w:r>
        <w:rPr>
          <w:rFonts w:cs="Calibri" w:hAnsi="Calibri" w:eastAsia="Calibri" w:ascii="Calibri"/>
          <w:spacing w:val="1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omo</w:t>
      </w:r>
      <w:r>
        <w:rPr>
          <w:rFonts w:cs="Calibri" w:hAnsi="Calibri" w:eastAsia="Calibri" w:ascii="Calibri"/>
          <w:spacing w:val="1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1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1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io.</w:t>
      </w:r>
    </w:p>
    <w:p>
      <w:pPr>
        <w:rPr>
          <w:sz w:val="20"/>
          <w:szCs w:val="20"/>
        </w:rPr>
        <w:jc w:val="left"/>
        <w:spacing w:before="2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60"/>
        <w:ind w:left="102" w:right="75"/>
      </w:pP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8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9.</w:t>
      </w:r>
      <w:r>
        <w:rPr>
          <w:rFonts w:cs="Calibri" w:hAnsi="Calibri" w:eastAsia="Calibri" w:ascii="Calibri"/>
          <w:b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ligación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s,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arga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rille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as,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ric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omend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es,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agan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ravés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9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exi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imo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orio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al.</w:t>
      </w:r>
    </w:p>
    <w:p>
      <w:pPr>
        <w:rPr>
          <w:sz w:val="19"/>
          <w:szCs w:val="19"/>
        </w:rPr>
        <w:jc w:val="left"/>
        <w:spacing w:before="9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60"/>
        <w:ind w:left="102" w:right="74"/>
      </w:pP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1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9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0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b/>
          <w:spacing w:val="1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me</w:t>
      </w:r>
      <w:r>
        <w:rPr>
          <w:rFonts w:cs="Calibri" w:hAnsi="Calibri" w:eastAsia="Calibri" w:ascii="Calibri"/>
          <w:spacing w:val="1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lece</w:t>
      </w:r>
      <w:r>
        <w:rPr>
          <w:rFonts w:cs="Calibri" w:hAnsi="Calibri" w:eastAsia="Calibri" w:ascii="Calibri"/>
          <w:spacing w:val="1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1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Ley</w:t>
      </w:r>
      <w:r>
        <w:rPr>
          <w:rFonts w:cs="Calibri" w:hAnsi="Calibri" w:eastAsia="Calibri" w:ascii="Calibri"/>
          <w:spacing w:val="1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In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sos</w:t>
      </w:r>
      <w:r>
        <w:rPr>
          <w:rFonts w:cs="Calibri" w:hAnsi="Calibri" w:eastAsia="Calibri" w:ascii="Calibri"/>
          <w:spacing w:val="1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al,</w:t>
      </w:r>
      <w:r>
        <w:rPr>
          <w:rFonts w:cs="Calibri" w:hAnsi="Calibri" w:eastAsia="Calibri" w:ascii="Calibri"/>
          <w:spacing w:val="1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1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1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1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al,</w:t>
      </w:r>
      <w:r>
        <w:rPr>
          <w:rFonts w:cs="Calibri" w:hAnsi="Calibri" w:eastAsia="Calibri" w:ascii="Calibri"/>
          <w:spacing w:val="1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erá</w:t>
      </w:r>
      <w:r>
        <w:rPr>
          <w:rFonts w:cs="Calibri" w:hAnsi="Calibri" w:eastAsia="Calibri" w:ascii="Calibri"/>
          <w:spacing w:val="1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rcio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spacing w:val="1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1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2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0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%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1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vo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men</w:t>
      </w:r>
      <w:r>
        <w:rPr>
          <w:rFonts w:cs="Calibri" w:hAnsi="Calibri" w:eastAsia="Calibri" w:ascii="Calibri"/>
          <w:spacing w:val="1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1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x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raiga</w:t>
      </w:r>
      <w:r>
        <w:rPr>
          <w:rFonts w:cs="Calibri" w:hAnsi="Calibri" w:eastAsia="Calibri" w:ascii="Calibri"/>
          <w:spacing w:val="1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ara</w:t>
      </w:r>
      <w:r>
        <w:rPr>
          <w:rFonts w:cs="Calibri" w:hAnsi="Calibri" w:eastAsia="Calibri" w:ascii="Calibri"/>
          <w:spacing w:val="1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ú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lico,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via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escri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al.</w:t>
      </w:r>
    </w:p>
    <w:p>
      <w:pPr>
        <w:rPr>
          <w:sz w:val="19"/>
          <w:szCs w:val="19"/>
        </w:rPr>
        <w:jc w:val="left"/>
        <w:spacing w:before="8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60"/>
        <w:ind w:left="102" w:right="82"/>
      </w:pP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3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9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1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b/>
          <w:spacing w:val="3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Qu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3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3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rar</w:t>
      </w:r>
      <w:r>
        <w:rPr>
          <w:rFonts w:cs="Calibri" w:hAnsi="Calibri" w:eastAsia="Calibri" w:ascii="Calibri"/>
          <w:spacing w:val="3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3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3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ex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rac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spacing w:val="3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:</w:t>
      </w:r>
    </w:p>
    <w:p>
      <w:pPr>
        <w:rPr>
          <w:sz w:val="20"/>
          <w:szCs w:val="20"/>
        </w:rPr>
        <w:jc w:val="left"/>
        <w:spacing w:before="1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342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I.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    </w:t>
      </w:r>
      <w:r>
        <w:rPr>
          <w:rFonts w:cs="Calibri" w:hAnsi="Calibri" w:eastAsia="Calibri" w:ascii="Calibri"/>
          <w:spacing w:val="3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os,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Tra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os.</w:t>
      </w:r>
    </w:p>
    <w:p>
      <w:pPr>
        <w:rPr>
          <w:sz w:val="14"/>
          <w:szCs w:val="14"/>
        </w:rPr>
        <w:jc w:val="left"/>
        <w:spacing w:before="5" w:lineRule="exact" w:line="140"/>
      </w:pPr>
      <w:r>
        <w:rPr>
          <w:sz w:val="14"/>
          <w:szCs w:val="1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280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II.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    </w:t>
      </w:r>
      <w:r>
        <w:rPr>
          <w:rFonts w:cs="Calibri" w:hAnsi="Calibri" w:eastAsia="Calibri" w:ascii="Calibri"/>
          <w:spacing w:val="3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5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5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5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5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5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ire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spacing w:val="5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5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5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Cam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</w:t>
      </w:r>
    </w:p>
    <w:p>
      <w:pPr>
        <w:rPr>
          <w:sz w:val="14"/>
          <w:szCs w:val="14"/>
        </w:rPr>
        <w:jc w:val="left"/>
        <w:spacing w:before="6" w:lineRule="exact" w:line="140"/>
      </w:pPr>
      <w:r>
        <w:rPr>
          <w:sz w:val="14"/>
          <w:szCs w:val="14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822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Climá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o.</w:t>
      </w:r>
    </w:p>
    <w:p>
      <w:pPr>
        <w:rPr>
          <w:sz w:val="14"/>
          <w:szCs w:val="14"/>
        </w:rPr>
        <w:jc w:val="left"/>
        <w:spacing w:before="8" w:lineRule="exact" w:line="140"/>
      </w:pPr>
      <w:r>
        <w:rPr>
          <w:sz w:val="14"/>
          <w:szCs w:val="1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tabs>
          <w:tab w:pos="820" w:val="left"/>
        </w:tabs>
        <w:jc w:val="left"/>
        <w:spacing w:lineRule="auto" w:line="359"/>
        <w:ind w:left="822" w:right="83" w:hanging="602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III.</w:t>
        <w:tab/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oye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1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x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spacing w:val="1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1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ógi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1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gra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ración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x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r.</w:t>
      </w:r>
    </w:p>
    <w:p>
      <w:pPr>
        <w:rPr>
          <w:sz w:val="19"/>
          <w:szCs w:val="19"/>
        </w:rPr>
        <w:jc w:val="left"/>
        <w:spacing w:before="10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205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IV.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    </w:t>
      </w:r>
      <w:r>
        <w:rPr>
          <w:rFonts w:cs="Calibri" w:hAnsi="Calibri" w:eastAsia="Calibri" w:ascii="Calibri"/>
          <w:spacing w:val="3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Co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aseg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ración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;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</w:p>
    <w:p>
      <w:pPr>
        <w:rPr>
          <w:sz w:val="14"/>
          <w:szCs w:val="14"/>
        </w:rPr>
        <w:jc w:val="left"/>
        <w:spacing w:before="8" w:lineRule="exact" w:line="140"/>
      </w:pPr>
      <w:r>
        <w:rPr>
          <w:sz w:val="14"/>
          <w:szCs w:val="1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265"/>
        <w:sectPr>
          <w:pgMar w:header="0" w:footer="951" w:top="1480" w:bottom="280" w:left="1600" w:right="1580"/>
          <w:pgSz w:w="12240" w:h="15840"/>
        </w:sectPr>
      </w:pPr>
      <w:r>
        <w:rPr>
          <w:rFonts w:cs="Calibri" w:hAnsi="Calibri" w:eastAsia="Calibri" w:ascii="Calibri"/>
          <w:spacing w:val="1"/>
          <w:w w:val="100"/>
          <w:sz w:val="24"/>
          <w:szCs w:val="24"/>
        </w:rPr>
        <w:t>V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    </w:t>
      </w:r>
      <w:r>
        <w:rPr>
          <w:rFonts w:cs="Calibri" w:hAnsi="Calibri" w:eastAsia="Calibri" w:ascii="Calibri"/>
          <w:spacing w:val="3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ás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io.</w:t>
      </w:r>
    </w:p>
    <w:p>
      <w:pPr>
        <w:rPr>
          <w:rFonts w:cs="Calibri" w:hAnsi="Calibri" w:eastAsia="Calibri" w:ascii="Calibri"/>
          <w:sz w:val="24"/>
          <w:szCs w:val="24"/>
        </w:rPr>
        <w:jc w:val="center"/>
        <w:spacing w:before="46"/>
        <w:ind w:left="1730" w:right="1757"/>
      </w:pP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De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-3"/>
          <w:w w:val="100"/>
          <w:sz w:val="24"/>
          <w:szCs w:val="24"/>
        </w:rPr>
        <w:t>P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ón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F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Fa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v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before="46" w:lineRule="auto" w:line="359"/>
        <w:ind w:left="102" w:right="79"/>
      </w:pP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9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2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b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serva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rva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ivers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ad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á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at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ral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ecies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silves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orio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á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ad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al.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Qu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sar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ú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ñ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silves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o.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aga,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erá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arar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ñ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o.</w:t>
      </w:r>
    </w:p>
    <w:p>
      <w:pPr>
        <w:rPr>
          <w:sz w:val="19"/>
          <w:szCs w:val="19"/>
        </w:rPr>
        <w:jc w:val="left"/>
        <w:spacing w:before="9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60"/>
        <w:ind w:left="102" w:right="80"/>
      </w:pP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9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3.</w:t>
      </w:r>
      <w:r>
        <w:rPr>
          <w:rFonts w:cs="Calibri" w:hAnsi="Calibri" w:eastAsia="Calibri" w:ascii="Calibri"/>
          <w:b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v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ami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rsos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ár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á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ecies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silves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s,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ecial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é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as,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eligro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x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ió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erá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acerse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era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iones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ecesarias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ia,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v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ecies,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ara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rá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limi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Legis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ú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ió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</w:t>
      </w:r>
    </w:p>
    <w:p>
      <w:pPr>
        <w:rPr>
          <w:sz w:val="19"/>
          <w:szCs w:val="19"/>
        </w:rPr>
        <w:jc w:val="left"/>
        <w:spacing w:before="8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60"/>
        <w:ind w:left="102" w:right="73"/>
      </w:pP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5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9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4.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4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ovec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ami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4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4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ecies</w:t>
      </w:r>
      <w:r>
        <w:rPr>
          <w:rFonts w:cs="Calibri" w:hAnsi="Calibri" w:eastAsia="Calibri" w:ascii="Calibri"/>
          <w:spacing w:val="4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5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5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5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4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silves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5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5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ivi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ómicas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rá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arse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garanticen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su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llo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iverio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semic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verio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ex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lota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7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ova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ral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laci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es,</w:t>
      </w:r>
      <w:r>
        <w:rPr>
          <w:rFonts w:cs="Calibri" w:hAnsi="Calibri" w:eastAsia="Calibri" w:ascii="Calibri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erdo</w:t>
      </w:r>
      <w:r>
        <w:rPr>
          <w:rFonts w:cs="Calibri" w:hAnsi="Calibri" w:eastAsia="Calibri" w:ascii="Calibri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on</w:t>
      </w:r>
      <w:r>
        <w:rPr>
          <w:rFonts w:cs="Calibri" w:hAnsi="Calibri" w:eastAsia="Calibri" w:ascii="Calibri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egislación</w:t>
      </w:r>
      <w:r>
        <w:rPr>
          <w:rFonts w:cs="Calibri" w:hAnsi="Calibri" w:eastAsia="Calibri" w:ascii="Calibri"/>
          <w:spacing w:val="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lica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le,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seg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ú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es.</w:t>
      </w:r>
    </w:p>
    <w:p>
      <w:pPr>
        <w:rPr>
          <w:sz w:val="19"/>
          <w:szCs w:val="19"/>
        </w:rPr>
        <w:jc w:val="left"/>
        <w:spacing w:before="9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60"/>
        <w:ind w:left="102" w:right="80"/>
      </w:pP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9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5.</w:t>
      </w:r>
      <w:r>
        <w:rPr>
          <w:rFonts w:cs="Calibri" w:hAnsi="Calibri" w:eastAsia="Calibri" w:ascii="Calibri"/>
          <w:b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erá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omar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ecesarias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servación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ecies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é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elig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ex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j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ecial.</w:t>
      </w:r>
    </w:p>
    <w:p>
      <w:pPr>
        <w:rPr>
          <w:sz w:val="20"/>
          <w:szCs w:val="20"/>
        </w:rPr>
        <w:jc w:val="left"/>
        <w:spacing w:before="1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59"/>
        <w:ind w:left="102" w:right="82"/>
      </w:pP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9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6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b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erá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iar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igación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silves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é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os,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on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j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val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o,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al,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ómico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égico.</w:t>
      </w:r>
    </w:p>
    <w:p>
      <w:pPr>
        <w:rPr>
          <w:sz w:val="19"/>
          <w:szCs w:val="19"/>
        </w:rPr>
        <w:jc w:val="left"/>
        <w:spacing w:before="9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60"/>
        <w:ind w:left="102" w:right="81"/>
      </w:pP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9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7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b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erá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ment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servación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mie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ógi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om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s,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así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omo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oraci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gra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iversi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5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ár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</w:t>
      </w:r>
    </w:p>
    <w:p>
      <w:pPr>
        <w:rPr>
          <w:sz w:val="19"/>
          <w:szCs w:val="19"/>
        </w:rPr>
        <w:jc w:val="left"/>
        <w:spacing w:before="8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ind w:left="102" w:right="82"/>
      </w:pP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1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9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8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b/>
          <w:spacing w:val="1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1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spacing w:val="1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á</w:t>
      </w:r>
      <w:r>
        <w:rPr>
          <w:rFonts w:cs="Calibri" w:hAnsi="Calibri" w:eastAsia="Calibri" w:ascii="Calibri"/>
          <w:spacing w:val="1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1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1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1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silve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re</w:t>
      </w:r>
      <w:r>
        <w:rPr>
          <w:rFonts w:cs="Calibri" w:hAnsi="Calibri" w:eastAsia="Calibri" w:ascii="Calibri"/>
          <w:spacing w:val="1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leci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1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1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</w:p>
    <w:p>
      <w:pPr>
        <w:rPr>
          <w:sz w:val="14"/>
          <w:szCs w:val="14"/>
        </w:rPr>
        <w:jc w:val="left"/>
        <w:spacing w:before="6" w:lineRule="exact" w:line="140"/>
      </w:pPr>
      <w:r>
        <w:rPr>
          <w:sz w:val="14"/>
          <w:szCs w:val="14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ind w:left="102" w:right="7777"/>
        <w:sectPr>
          <w:pgMar w:header="0" w:footer="951" w:top="1480" w:bottom="280" w:left="1600" w:right="1580"/>
          <w:pgSz w:w="12240" w:h="15840"/>
        </w:sectPr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Fe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</w:t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before="46" w:lineRule="auto" w:line="360"/>
        <w:ind w:left="102" w:right="80"/>
      </w:pP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9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9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b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Qu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vía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ú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lica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ome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ier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ecie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imal.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yuva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on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ración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ara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ir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rá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ación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legal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ecies.</w:t>
      </w:r>
    </w:p>
    <w:p>
      <w:pPr>
        <w:rPr>
          <w:sz w:val="20"/>
          <w:szCs w:val="20"/>
        </w:rPr>
        <w:jc w:val="left"/>
        <w:spacing w:before="1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59"/>
        <w:ind w:left="102" w:right="81"/>
      </w:pP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1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0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0.</w:t>
      </w:r>
      <w:r>
        <w:rPr>
          <w:rFonts w:cs="Calibri" w:hAnsi="Calibri" w:eastAsia="Calibri" w:ascii="Calibri"/>
          <w:b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Qu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ome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ecies,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sean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omo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eligro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ex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así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omo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os.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jan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ás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ivas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gar,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ará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es.</w:t>
      </w:r>
    </w:p>
    <w:p>
      <w:pPr>
        <w:rPr>
          <w:sz w:val="20"/>
          <w:szCs w:val="20"/>
        </w:rPr>
        <w:jc w:val="left"/>
        <w:spacing w:before="2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ind w:left="102" w:right="83"/>
      </w:pP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1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0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1.</w:t>
      </w:r>
      <w:r>
        <w:rPr>
          <w:rFonts w:cs="Calibri" w:hAnsi="Calibri" w:eastAsia="Calibri" w:ascii="Calibri"/>
          <w:b/>
          <w:spacing w:val="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Qu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silves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re</w:t>
      </w:r>
      <w:r>
        <w:rPr>
          <w:rFonts w:cs="Calibri" w:hAnsi="Calibri" w:eastAsia="Calibri" w:ascii="Calibri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gar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</w:p>
    <w:p>
      <w:pPr>
        <w:rPr>
          <w:sz w:val="14"/>
          <w:szCs w:val="14"/>
        </w:rPr>
        <w:jc w:val="left"/>
        <w:spacing w:before="7" w:lineRule="exact" w:line="140"/>
      </w:pPr>
      <w:r>
        <w:rPr>
          <w:sz w:val="14"/>
          <w:szCs w:val="14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ind w:left="102" w:right="3753"/>
      </w:pP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-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es.</w:t>
      </w:r>
    </w:p>
    <w:p>
      <w:pPr>
        <w:rPr>
          <w:sz w:val="14"/>
          <w:szCs w:val="14"/>
        </w:rPr>
        <w:jc w:val="left"/>
        <w:spacing w:before="5" w:lineRule="exact" w:line="140"/>
      </w:pPr>
      <w:r>
        <w:rPr>
          <w:sz w:val="14"/>
          <w:szCs w:val="1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59"/>
        <w:ind w:left="102" w:right="83"/>
      </w:pP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1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0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2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b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erá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ig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ecies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silves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ósi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ev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é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as.</w:t>
      </w:r>
    </w:p>
    <w:p>
      <w:pPr>
        <w:rPr>
          <w:sz w:val="20"/>
          <w:szCs w:val="20"/>
        </w:rPr>
        <w:jc w:val="left"/>
        <w:spacing w:before="2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59"/>
        <w:ind w:left="102" w:right="78"/>
      </w:pP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1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0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3.</w:t>
      </w:r>
      <w:r>
        <w:rPr>
          <w:rFonts w:cs="Calibri" w:hAnsi="Calibri" w:eastAsia="Calibri" w:ascii="Calibri"/>
          <w:b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ola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rá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Fe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ración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servación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orio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al,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rjudicial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ecies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exó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vasor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s,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lagas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es,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amina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eriva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ivi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Fi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s.</w:t>
      </w:r>
    </w:p>
    <w:p>
      <w:pPr>
        <w:rPr>
          <w:sz w:val="19"/>
          <w:szCs w:val="19"/>
        </w:rPr>
        <w:jc w:val="left"/>
        <w:spacing w:before="10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jc w:val="center"/>
        <w:ind w:left="1979" w:right="2004"/>
      </w:pP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V</w:t>
      </w:r>
      <w:r>
        <w:rPr>
          <w:rFonts w:cs="Calibri" w:hAnsi="Calibri" w:eastAsia="Calibri" w:ascii="Calibri"/>
          <w:b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De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P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ón</w:t>
      </w:r>
      <w:r>
        <w:rPr>
          <w:rFonts w:cs="Calibri" w:hAnsi="Calibri" w:eastAsia="Calibri" w:ascii="Calibri"/>
          <w:b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Fau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Dom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é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before="45" w:lineRule="auto" w:line="359"/>
        <w:ind w:left="102" w:right="82"/>
      </w:pP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1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0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4.</w:t>
      </w:r>
      <w:r>
        <w:rPr>
          <w:rFonts w:cs="Calibri" w:hAnsi="Calibri" w:eastAsia="Calibri" w:ascii="Calibri"/>
          <w:b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Cap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j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ima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omés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exist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ia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rjudican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re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sarl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ñ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o.</w:t>
      </w:r>
    </w:p>
    <w:p>
      <w:pPr>
        <w:rPr>
          <w:sz w:val="20"/>
          <w:szCs w:val="20"/>
        </w:rPr>
        <w:jc w:val="left"/>
        <w:spacing w:before="2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60"/>
        <w:ind w:left="102" w:right="74"/>
      </w:pP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1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0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5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mie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argará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íri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Cap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lo,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acia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imal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imi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su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laci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v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ación</w:t>
      </w:r>
      <w:r>
        <w:rPr>
          <w:rFonts w:cs="Calibri" w:hAnsi="Calibri" w:eastAsia="Calibri" w:ascii="Calibri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7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e.</w:t>
      </w:r>
    </w:p>
    <w:p>
      <w:pPr>
        <w:rPr>
          <w:sz w:val="19"/>
          <w:szCs w:val="19"/>
        </w:rPr>
        <w:jc w:val="left"/>
        <w:spacing w:before="9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59"/>
        <w:ind w:left="102" w:right="81"/>
        <w:sectPr>
          <w:pgMar w:header="0" w:footer="951" w:top="1480" w:bottom="280" w:left="1600" w:right="1580"/>
          <w:pgSz w:w="12240" w:h="15840"/>
        </w:sectPr>
      </w:pP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1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0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6.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ietario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5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imal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á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liga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5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orcio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erg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e,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acio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e,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o,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air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a,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esc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so,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gie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ivas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</w:t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before="46" w:lineRule="auto" w:line="360"/>
        <w:ind w:left="122" w:right="59"/>
      </w:pP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1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1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0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7.</w:t>
      </w:r>
      <w:r>
        <w:rPr>
          <w:rFonts w:cs="Calibri" w:hAnsi="Calibri" w:eastAsia="Calibri" w:ascii="Calibri"/>
          <w:b/>
          <w:spacing w:val="1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Qu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1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sig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e:</w:t>
      </w:r>
    </w:p>
    <w:p>
      <w:pPr>
        <w:rPr>
          <w:sz w:val="20"/>
          <w:szCs w:val="20"/>
        </w:rPr>
        <w:jc w:val="left"/>
        <w:spacing w:before="1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tabs>
          <w:tab w:pos="820" w:val="left"/>
        </w:tabs>
        <w:jc w:val="both"/>
        <w:spacing w:lineRule="auto" w:line="359"/>
        <w:ind w:left="842" w:right="62" w:hanging="480"/>
      </w:pP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I.</w:t>
        <w:tab/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escu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1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9"/>
          <w:spacing w:val="1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color w:val="000009"/>
          <w:spacing w:val="1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1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air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ació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color w:val="000009"/>
          <w:spacing w:val="1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vili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color w:val="000009"/>
          <w:spacing w:val="1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igi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9"/>
          <w:spacing w:val="1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g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imal,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así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omo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era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le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rimi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on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alas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á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av</w:t>
      </w:r>
      <w:r>
        <w:rPr>
          <w:rFonts w:cs="Calibri" w:hAnsi="Calibri" w:eastAsia="Calibri" w:ascii="Calibri"/>
          <w:color w:val="000009"/>
          <w:spacing w:val="4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s.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sz w:val="19"/>
          <w:szCs w:val="19"/>
        </w:rPr>
        <w:jc w:val="left"/>
        <w:spacing w:before="9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tabs>
          <w:tab w:pos="820" w:val="left"/>
        </w:tabs>
        <w:jc w:val="both"/>
        <w:spacing w:lineRule="auto" w:line="361"/>
        <w:ind w:left="842" w:right="65" w:hanging="542"/>
      </w:pP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II.</w:t>
        <w:tab/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Te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color w:val="000009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imal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z</w:t>
      </w:r>
      <w:r>
        <w:rPr>
          <w:rFonts w:cs="Calibri" w:hAnsi="Calibri" w:eastAsia="Calibri" w:ascii="Calibri"/>
          <w:color w:val="000009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solar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irec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o,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sin</w:t>
      </w:r>
      <w:r>
        <w:rPr>
          <w:rFonts w:cs="Calibri" w:hAnsi="Calibri" w:eastAsia="Calibri" w:ascii="Calibri"/>
          <w:color w:val="000009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il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ad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som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ra,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eg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rlo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lim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á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versas.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sz w:val="19"/>
          <w:szCs w:val="19"/>
        </w:rPr>
        <w:jc w:val="left"/>
        <w:spacing w:before="7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tabs>
          <w:tab w:pos="820" w:val="left"/>
        </w:tabs>
        <w:jc w:val="left"/>
        <w:spacing w:lineRule="auto" w:line="359"/>
        <w:ind w:left="842" w:right="64" w:hanging="602"/>
      </w:pP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III.</w:t>
        <w:tab/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rar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licar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ias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j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os,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geri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x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sen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sar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ñ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imal.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sz w:val="20"/>
          <w:szCs w:val="20"/>
        </w:rPr>
        <w:jc w:val="left"/>
        <w:spacing w:before="2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225"/>
      </w:pP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IV.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    </w:t>
      </w:r>
      <w:r>
        <w:rPr>
          <w:rFonts w:cs="Calibri" w:hAnsi="Calibri" w:eastAsia="Calibri" w:ascii="Calibri"/>
          <w:color w:val="000009"/>
          <w:spacing w:val="2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ojar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imal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vi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v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ertos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vía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ú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lic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sz w:val="14"/>
          <w:szCs w:val="14"/>
        </w:rPr>
        <w:jc w:val="left"/>
        <w:spacing w:before="5" w:lineRule="exact" w:line="140"/>
      </w:pPr>
      <w:r>
        <w:rPr>
          <w:sz w:val="14"/>
          <w:szCs w:val="1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tabs>
          <w:tab w:pos="820" w:val="left"/>
        </w:tabs>
        <w:jc w:val="both"/>
        <w:spacing w:lineRule="auto" w:line="359"/>
        <w:ind w:left="842" w:right="64" w:hanging="557"/>
      </w:pP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V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.</w:t>
        <w:tab/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Tor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rar</w:t>
      </w:r>
      <w:r>
        <w:rPr>
          <w:rFonts w:cs="Calibri" w:hAnsi="Calibri" w:eastAsia="Calibri" w:ascii="Calibri"/>
          <w:color w:val="000009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mal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color w:val="000009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imal</w:t>
      </w:r>
      <w:r>
        <w:rPr>
          <w:rFonts w:cs="Calibri" w:hAnsi="Calibri" w:eastAsia="Calibri" w:ascii="Calibri"/>
          <w:color w:val="000009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ma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ad</w:t>
      </w:r>
      <w:r>
        <w:rPr>
          <w:rFonts w:cs="Calibri" w:hAnsi="Calibri" w:eastAsia="Calibri" w:ascii="Calibri"/>
          <w:color w:val="000009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eg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mo</w:t>
      </w:r>
      <w:r>
        <w:rPr>
          <w:rFonts w:cs="Calibri" w:hAnsi="Calibri" w:eastAsia="Calibri" w:ascii="Calibri"/>
          <w:color w:val="000009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grave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eglige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ia.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sz w:val="20"/>
          <w:szCs w:val="20"/>
        </w:rPr>
        <w:jc w:val="left"/>
        <w:spacing w:before="2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spacing w:lineRule="auto" w:line="359"/>
        <w:ind w:left="842" w:right="62" w:hanging="617"/>
      </w:pP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VI.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    </w:t>
      </w:r>
      <w:r>
        <w:rPr>
          <w:rFonts w:cs="Calibri" w:hAnsi="Calibri" w:eastAsia="Calibri" w:ascii="Calibri"/>
          <w:color w:val="000009"/>
          <w:spacing w:val="2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Trasla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imal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rr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ránd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los,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eri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aj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vile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sz w:val="19"/>
          <w:szCs w:val="19"/>
        </w:rPr>
        <w:jc w:val="left"/>
        <w:spacing w:before="10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spacing w:lineRule="auto" w:line="359"/>
        <w:ind w:left="842" w:right="63" w:hanging="677"/>
      </w:pP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VI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    </w:t>
      </w:r>
      <w:r>
        <w:rPr>
          <w:rFonts w:cs="Calibri" w:hAnsi="Calibri" w:eastAsia="Calibri" w:ascii="Calibri"/>
          <w:color w:val="000009"/>
          <w:spacing w:val="2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color w:val="000009"/>
          <w:spacing w:val="1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im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les</w:t>
      </w:r>
      <w:r>
        <w:rPr>
          <w:rFonts w:cs="Calibri" w:hAnsi="Calibri" w:eastAsia="Calibri" w:ascii="Calibri"/>
          <w:color w:val="000009"/>
          <w:spacing w:val="1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ara</w:t>
      </w:r>
      <w:r>
        <w:rPr>
          <w:rFonts w:cs="Calibri" w:hAnsi="Calibri" w:eastAsia="Calibri" w:ascii="Calibri"/>
          <w:color w:val="000009"/>
          <w:spacing w:val="1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agre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an</w:t>
      </w:r>
      <w:r>
        <w:rPr>
          <w:rFonts w:cs="Calibri" w:hAnsi="Calibri" w:eastAsia="Calibri" w:ascii="Calibri"/>
          <w:color w:val="000009"/>
          <w:spacing w:val="1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ers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color w:val="000009"/>
          <w:spacing w:val="1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color w:val="000009"/>
          <w:spacing w:val="1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agre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an</w:t>
      </w:r>
      <w:r>
        <w:rPr>
          <w:rFonts w:cs="Calibri" w:hAnsi="Calibri" w:eastAsia="Calibri" w:ascii="Calibri"/>
          <w:color w:val="000009"/>
          <w:spacing w:val="1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re</w:t>
      </w:r>
      <w:r>
        <w:rPr>
          <w:rFonts w:cs="Calibri" w:hAnsi="Calibri" w:eastAsia="Calibri" w:ascii="Calibri"/>
          <w:color w:val="000009"/>
          <w:spacing w:val="1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ell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1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9"/>
          <w:spacing w:val="1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acer</w:t>
      </w:r>
      <w:r>
        <w:rPr>
          <w:rFonts w:cs="Calibri" w:hAnsi="Calibri" w:eastAsia="Calibri" w:ascii="Calibri"/>
          <w:color w:val="000009"/>
          <w:spacing w:val="1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así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voca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as,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áculo,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ive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sió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sz w:val="20"/>
          <w:szCs w:val="20"/>
        </w:rPr>
        <w:jc w:val="left"/>
        <w:spacing w:before="2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spacing w:lineRule="auto" w:line="359"/>
        <w:ind w:left="842" w:right="62" w:hanging="739"/>
      </w:pP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VI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I.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    </w:t>
      </w:r>
      <w:r>
        <w:rPr>
          <w:rFonts w:cs="Calibri" w:hAnsi="Calibri" w:eastAsia="Calibri" w:ascii="Calibri"/>
          <w:color w:val="000009"/>
          <w:spacing w:val="2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erte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g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ago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ía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ima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sá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rim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ecesar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os.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sz w:val="19"/>
          <w:szCs w:val="19"/>
        </w:rPr>
        <w:jc w:val="left"/>
        <w:spacing w:before="9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237"/>
      </w:pP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IX.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    </w:t>
      </w:r>
      <w:r>
        <w:rPr>
          <w:rFonts w:cs="Calibri" w:hAnsi="Calibri" w:eastAsia="Calibri" w:ascii="Calibri"/>
          <w:color w:val="000009"/>
          <w:spacing w:val="2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Ejec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ge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l,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ier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on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s.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sz w:val="14"/>
          <w:szCs w:val="14"/>
        </w:rPr>
        <w:jc w:val="left"/>
        <w:spacing w:before="8" w:lineRule="exact" w:line="140"/>
      </w:pPr>
      <w:r>
        <w:rPr>
          <w:sz w:val="14"/>
          <w:szCs w:val="1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60"/>
        <w:ind w:left="122" w:right="63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Qu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ex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orri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villos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ival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así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omo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5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gal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mente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Ayu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es.</w:t>
      </w:r>
    </w:p>
    <w:p>
      <w:pPr>
        <w:rPr>
          <w:sz w:val="19"/>
          <w:szCs w:val="19"/>
        </w:rPr>
        <w:jc w:val="left"/>
        <w:spacing w:before="9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59"/>
        <w:ind w:left="122" w:right="62"/>
        <w:sectPr>
          <w:pgMar w:header="0" w:footer="951" w:top="1480" w:bottom="280" w:left="1580" w:right="1600"/>
          <w:pgSz w:w="12240" w:h="15840"/>
        </w:sectPr>
      </w:pP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1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0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8.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ex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lleven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5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imal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á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1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ú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1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sean</w:t>
      </w:r>
      <w:r>
        <w:rPr>
          <w:rFonts w:cs="Calibri" w:hAnsi="Calibri" w:eastAsia="Calibri" w:ascii="Calibri"/>
          <w:spacing w:val="1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ara</w:t>
      </w:r>
      <w:r>
        <w:rPr>
          <w:rFonts w:cs="Calibri" w:hAnsi="Calibri" w:eastAsia="Calibri" w:ascii="Calibri"/>
          <w:spacing w:val="1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1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spacing w:val="1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1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ava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before="46"/>
        <w:ind w:left="102" w:right="7962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ia.</w:t>
      </w:r>
    </w:p>
    <w:p>
      <w:pPr>
        <w:rPr>
          <w:sz w:val="14"/>
          <w:szCs w:val="14"/>
        </w:rPr>
        <w:jc w:val="left"/>
        <w:spacing w:before="8" w:lineRule="exact" w:line="140"/>
      </w:pPr>
      <w:r>
        <w:rPr>
          <w:sz w:val="14"/>
          <w:szCs w:val="1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59"/>
        <w:ind w:left="102" w:right="82"/>
      </w:pP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1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0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9.</w:t>
      </w:r>
      <w:r>
        <w:rPr>
          <w:rFonts w:cs="Calibri" w:hAnsi="Calibri" w:eastAsia="Calibri" w:ascii="Calibri"/>
          <w:b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ome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asio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ilac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les,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ex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on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ación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es.</w:t>
      </w:r>
    </w:p>
    <w:p>
      <w:pPr>
        <w:rPr>
          <w:sz w:val="19"/>
          <w:szCs w:val="19"/>
        </w:rPr>
        <w:jc w:val="left"/>
        <w:spacing w:before="9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60"/>
        <w:ind w:left="102" w:right="82"/>
      </w:pP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4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1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1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0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b/>
          <w:spacing w:val="5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4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4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4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spacing w:val="4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4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4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4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ria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4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4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imal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s,</w:t>
      </w:r>
      <w:r>
        <w:rPr>
          <w:rFonts w:cs="Calibri" w:hAnsi="Calibri" w:eastAsia="Calibri" w:ascii="Calibri"/>
          <w:spacing w:val="4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á</w:t>
      </w:r>
      <w:r>
        <w:rPr>
          <w:rFonts w:cs="Calibri" w:hAnsi="Calibri" w:eastAsia="Calibri" w:ascii="Calibri"/>
          <w:spacing w:val="4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lig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4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valerse</w:t>
      </w:r>
      <w:r>
        <w:rPr>
          <w:rFonts w:cs="Calibri" w:hAnsi="Calibri" w:eastAsia="Calibri" w:ascii="Calibri"/>
          <w:spacing w:val="1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ara</w:t>
      </w:r>
      <w:r>
        <w:rPr>
          <w:rFonts w:cs="Calibri" w:hAnsi="Calibri" w:eastAsia="Calibri" w:ascii="Calibri"/>
          <w:spacing w:val="1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1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1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más</w:t>
      </w:r>
      <w:r>
        <w:rPr>
          <w:rFonts w:cs="Calibri" w:hAnsi="Calibri" w:eastAsia="Calibri" w:ascii="Calibri"/>
          <w:spacing w:val="1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1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1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1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1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1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1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imal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rato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acuer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acer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ami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ral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ecie.</w:t>
      </w:r>
    </w:p>
    <w:p>
      <w:pPr>
        <w:rPr>
          <w:sz w:val="19"/>
          <w:szCs w:val="19"/>
        </w:rPr>
        <w:jc w:val="left"/>
        <w:spacing w:before="8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59"/>
        <w:ind w:left="102" w:right="82"/>
      </w:pP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3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1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1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1.</w:t>
      </w:r>
      <w:r>
        <w:rPr>
          <w:rFonts w:cs="Calibri" w:hAnsi="Calibri" w:eastAsia="Calibri" w:ascii="Calibri"/>
          <w:b/>
          <w:spacing w:val="4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3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oses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ón</w:t>
      </w:r>
      <w:r>
        <w:rPr>
          <w:rFonts w:cs="Calibri" w:hAnsi="Calibri" w:eastAsia="Calibri" w:ascii="Calibri"/>
          <w:spacing w:val="4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4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ier</w:t>
      </w:r>
      <w:r>
        <w:rPr>
          <w:rFonts w:cs="Calibri" w:hAnsi="Calibri" w:eastAsia="Calibri" w:ascii="Calibri"/>
          <w:spacing w:val="4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imal</w:t>
      </w:r>
      <w:r>
        <w:rPr>
          <w:rFonts w:cs="Calibri" w:hAnsi="Calibri" w:eastAsia="Calibri" w:ascii="Calibri"/>
          <w:spacing w:val="3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liga</w:t>
      </w:r>
      <w:r>
        <w:rPr>
          <w:rFonts w:cs="Calibri" w:hAnsi="Calibri" w:eastAsia="Calibri" w:ascii="Calibri"/>
          <w:spacing w:val="4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3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4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3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arlo</w:t>
      </w:r>
      <w:r>
        <w:rPr>
          <w:rFonts w:cs="Calibri" w:hAnsi="Calibri" w:eastAsia="Calibri" w:ascii="Calibri"/>
          <w:spacing w:val="4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ad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misi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le,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omo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lece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Ley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asos.</w:t>
      </w:r>
    </w:p>
    <w:p>
      <w:pPr>
        <w:rPr>
          <w:sz w:val="20"/>
          <w:szCs w:val="20"/>
        </w:rPr>
        <w:jc w:val="left"/>
        <w:spacing w:before="2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59"/>
        <w:ind w:left="102" w:right="81" w:firstLine="55"/>
      </w:pP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2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1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1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2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b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ric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imal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gar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s.</w:t>
      </w:r>
    </w:p>
    <w:p>
      <w:pPr>
        <w:rPr>
          <w:sz w:val="19"/>
          <w:szCs w:val="19"/>
        </w:rPr>
        <w:jc w:val="left"/>
        <w:spacing w:before="9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60"/>
        <w:ind w:left="102" w:right="81" w:firstLine="55"/>
      </w:pP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2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2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1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1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3.</w:t>
      </w:r>
      <w:r>
        <w:rPr>
          <w:rFonts w:cs="Calibri" w:hAnsi="Calibri" w:eastAsia="Calibri" w:ascii="Calibri"/>
          <w:b/>
          <w:spacing w:val="2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2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2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1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2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asociacio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2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oras</w:t>
      </w:r>
      <w:r>
        <w:rPr>
          <w:rFonts w:cs="Calibri" w:hAnsi="Calibri" w:eastAsia="Calibri" w:ascii="Calibri"/>
          <w:spacing w:val="2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mal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2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rán</w:t>
      </w:r>
      <w:r>
        <w:rPr>
          <w:rFonts w:cs="Calibri" w:hAnsi="Calibri" w:eastAsia="Calibri" w:ascii="Calibri"/>
          <w:spacing w:val="1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su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ersi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Tí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lo.</w:t>
      </w:r>
    </w:p>
    <w:p>
      <w:pPr>
        <w:rPr>
          <w:sz w:val="20"/>
          <w:szCs w:val="20"/>
        </w:rPr>
        <w:jc w:val="left"/>
        <w:spacing w:before="1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59"/>
        <w:ind w:left="102" w:right="79"/>
      </w:pP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1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1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4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Qu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5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ima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5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j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5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5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egas</w:t>
      </w:r>
      <w:r>
        <w:rPr>
          <w:rFonts w:cs="Calibri" w:hAnsi="Calibri" w:eastAsia="Calibri" w:ascii="Calibri"/>
          <w:spacing w:val="5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5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5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ñ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ías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ami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mayo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seis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ara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aves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ras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ara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ás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ies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sin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orci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a,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alim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acio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lio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esca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sar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mí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imo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4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oras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ivas.</w:t>
      </w:r>
    </w:p>
    <w:p>
      <w:pPr>
        <w:rPr>
          <w:sz w:val="20"/>
          <w:szCs w:val="20"/>
        </w:rPr>
        <w:jc w:val="left"/>
        <w:spacing w:before="2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60"/>
        <w:ind w:left="102" w:right="74"/>
        <w:sectPr>
          <w:pgMar w:header="0" w:footer="951" w:top="1480" w:bottom="280" w:left="1600" w:right="1580"/>
          <w:pgSz w:w="12240" w:h="15840"/>
        </w:sectPr>
      </w:pP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1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1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5.</w:t>
      </w:r>
      <w:r>
        <w:rPr>
          <w:rFonts w:cs="Calibri" w:hAnsi="Calibri" w:eastAsia="Calibri" w:ascii="Calibri"/>
          <w:b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Tr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á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ación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ima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8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á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j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acio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lete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ja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iración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ima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es.</w:t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before="46" w:lineRule="auto" w:line="360"/>
        <w:ind w:left="102" w:right="83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ial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é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oradas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ja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erá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ser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rial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sis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se.</w:t>
      </w:r>
    </w:p>
    <w:p>
      <w:pPr>
        <w:rPr>
          <w:sz w:val="20"/>
          <w:szCs w:val="20"/>
        </w:rPr>
        <w:jc w:val="left"/>
        <w:spacing w:before="1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59"/>
        <w:ind w:left="102" w:right="83"/>
      </w:pP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1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1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6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b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rasl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escarga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á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on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mayor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evi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vim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sarle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les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ón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imal.</w:t>
      </w:r>
    </w:p>
    <w:p>
      <w:pPr>
        <w:rPr>
          <w:sz w:val="19"/>
          <w:szCs w:val="19"/>
        </w:rPr>
        <w:jc w:val="left"/>
        <w:spacing w:before="9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60"/>
        <w:ind w:left="102" w:right="82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vago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á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ilaci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isos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es.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á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é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argar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e,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ol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via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rasla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o.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ñ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ajas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ja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5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rán</w:t>
      </w:r>
      <w:r>
        <w:rPr>
          <w:rFonts w:cs="Calibri" w:hAnsi="Calibri" w:eastAsia="Calibri" w:ascii="Calibri"/>
          <w:spacing w:val="5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5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lación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5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5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5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5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orma</w:t>
      </w:r>
      <w:r>
        <w:rPr>
          <w:rFonts w:cs="Calibri" w:hAnsi="Calibri" w:eastAsia="Calibri" w:ascii="Calibri"/>
          <w:spacing w:val="5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5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5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mal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acio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esca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sar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os.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Asimismo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ú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sario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lee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sea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amp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viajar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con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</w:t>
      </w:r>
    </w:p>
    <w:p>
      <w:pPr>
        <w:rPr>
          <w:sz w:val="19"/>
          <w:szCs w:val="19"/>
        </w:rPr>
        <w:jc w:val="left"/>
        <w:spacing w:before="9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60"/>
        <w:ind w:left="102" w:right="80"/>
      </w:pP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1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1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7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b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arga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escarga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imal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erá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acerse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sie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sol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acili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mism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2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ive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3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aso</w:t>
      </w:r>
      <w:r>
        <w:rPr>
          <w:rFonts w:cs="Calibri" w:hAnsi="Calibri" w:eastAsia="Calibri" w:ascii="Calibri"/>
          <w:spacing w:val="2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3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2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2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2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3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spacing w:val="2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ñ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2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3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2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mismas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arac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as.</w:t>
      </w:r>
    </w:p>
    <w:p>
      <w:pPr>
        <w:rPr>
          <w:sz w:val="19"/>
          <w:szCs w:val="19"/>
        </w:rPr>
        <w:jc w:val="left"/>
        <w:spacing w:before="9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59"/>
        <w:ind w:left="102" w:right="83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existe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5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ili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ad</w:t>
      </w:r>
      <w:r>
        <w:rPr>
          <w:rFonts w:cs="Calibri" w:hAnsi="Calibri" w:eastAsia="Calibri" w:ascii="Calibri"/>
          <w:spacing w:val="5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5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es.</w:t>
      </w:r>
    </w:p>
    <w:p>
      <w:pPr>
        <w:rPr>
          <w:sz w:val="20"/>
          <w:szCs w:val="20"/>
        </w:rPr>
        <w:jc w:val="left"/>
        <w:spacing w:before="2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59"/>
        <w:ind w:left="102" w:right="82"/>
      </w:pP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1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1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8.</w:t>
      </w:r>
      <w:r>
        <w:rPr>
          <w:rFonts w:cs="Calibri" w:hAnsi="Calibri" w:eastAsia="Calibri" w:ascii="Calibri"/>
          <w:b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ajas,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acales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j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las,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án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ser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sól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ivo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acio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5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olocarse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re</w:t>
      </w:r>
      <w:r>
        <w:rPr>
          <w:rFonts w:cs="Calibri" w:hAnsi="Calibri" w:eastAsia="Calibri" w:ascii="Calibri"/>
          <w:spacing w:val="2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</w:t>
      </w:r>
      <w:r>
        <w:rPr>
          <w:rFonts w:cs="Calibri" w:hAnsi="Calibri" w:eastAsia="Calibri" w:ascii="Calibri"/>
          <w:spacing w:val="2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evi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su</w:t>
      </w:r>
      <w:r>
        <w:rPr>
          <w:rFonts w:cs="Calibri" w:hAnsi="Calibri" w:eastAsia="Calibri" w:ascii="Calibri"/>
          <w:spacing w:val="2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spacing w:val="2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on</w:t>
      </w:r>
      <w:r>
        <w:rPr>
          <w:rFonts w:cs="Calibri" w:hAnsi="Calibri" w:eastAsia="Calibri" w:ascii="Calibri"/>
          <w:spacing w:val="2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2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2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2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spacing w:val="2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olo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2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arri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a,</w:t>
      </w:r>
      <w:r>
        <w:rPr>
          <w:rFonts w:cs="Calibri" w:hAnsi="Calibri" w:eastAsia="Calibri" w:ascii="Calibri"/>
          <w:spacing w:val="2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2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2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gan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ligro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os,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ú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v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á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oja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escar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rasl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erá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acerse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evi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vimie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os.</w:t>
      </w:r>
    </w:p>
    <w:p>
      <w:pPr>
        <w:rPr>
          <w:sz w:val="20"/>
          <w:szCs w:val="20"/>
        </w:rPr>
        <w:jc w:val="left"/>
        <w:spacing w:before="2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59"/>
        <w:ind w:left="102" w:right="76"/>
        <w:sectPr>
          <w:pgMar w:header="0" w:footer="951" w:top="1480" w:bottom="280" w:left="1600" w:right="1580"/>
          <w:pgSz w:w="12240" w:h="15840"/>
        </w:sectPr>
      </w:pP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1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1</w:t>
      </w:r>
      <w:r>
        <w:rPr>
          <w:rFonts w:cs="Calibri" w:hAnsi="Calibri" w:eastAsia="Calibri" w:ascii="Calibri"/>
          <w:b/>
          <w:spacing w:val="2"/>
          <w:w w:val="100"/>
          <w:sz w:val="24"/>
          <w:szCs w:val="24"/>
        </w:rPr>
        <w:t>9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ier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sean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ovi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imal,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á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ser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arga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ex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5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0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0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Kg.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imal,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7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ió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</w:t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before="46" w:lineRule="auto" w:line="360"/>
        <w:ind w:left="102" w:right="83"/>
      </w:pP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1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1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2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0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b/>
          <w:spacing w:val="2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1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imal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arga</w:t>
      </w:r>
      <w:r>
        <w:rPr>
          <w:rFonts w:cs="Calibri" w:hAnsi="Calibri" w:eastAsia="Calibri" w:ascii="Calibri"/>
          <w:spacing w:val="1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rán</w:t>
      </w:r>
      <w:r>
        <w:rPr>
          <w:rFonts w:cs="Calibri" w:hAnsi="Calibri" w:eastAsia="Calibri" w:ascii="Calibri"/>
          <w:spacing w:val="1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ser</w:t>
      </w:r>
      <w:r>
        <w:rPr>
          <w:rFonts w:cs="Calibri" w:hAnsi="Calibri" w:eastAsia="Calibri" w:ascii="Calibri"/>
          <w:spacing w:val="1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arga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1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más</w:t>
      </w:r>
      <w:r>
        <w:rPr>
          <w:rFonts w:cs="Calibri" w:hAnsi="Calibri" w:eastAsia="Calibri" w:ascii="Calibri"/>
          <w:spacing w:val="1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1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2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5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%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su</w:t>
      </w:r>
      <w:r>
        <w:rPr>
          <w:rFonts w:cs="Calibri" w:hAnsi="Calibri" w:eastAsia="Calibri" w:ascii="Calibri"/>
          <w:spacing w:val="1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oral.</w:t>
      </w:r>
    </w:p>
    <w:p>
      <w:pPr>
        <w:rPr>
          <w:sz w:val="20"/>
          <w:szCs w:val="20"/>
        </w:rPr>
        <w:jc w:val="left"/>
        <w:spacing w:before="1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59"/>
        <w:ind w:left="102" w:right="74"/>
      </w:pP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2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1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2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1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b/>
          <w:spacing w:val="2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2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arga</w:t>
      </w:r>
      <w:r>
        <w:rPr>
          <w:rFonts w:cs="Calibri" w:hAnsi="Calibri" w:eastAsia="Calibri" w:ascii="Calibri"/>
          <w:spacing w:val="2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irá</w:t>
      </w:r>
      <w:r>
        <w:rPr>
          <w:rFonts w:cs="Calibri" w:hAnsi="Calibri" w:eastAsia="Calibri" w:ascii="Calibri"/>
          <w:spacing w:val="2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orcio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2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2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2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2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imal,</w:t>
      </w:r>
      <w:r>
        <w:rPr>
          <w:rFonts w:cs="Calibri" w:hAnsi="Calibri" w:eastAsia="Calibri" w:ascii="Calibri"/>
          <w:spacing w:val="3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irar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yan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may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</w:t>
      </w:r>
    </w:p>
    <w:p>
      <w:pPr>
        <w:rPr>
          <w:sz w:val="19"/>
          <w:szCs w:val="19"/>
        </w:rPr>
        <w:jc w:val="left"/>
        <w:spacing w:before="9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61"/>
        <w:ind w:left="102" w:right="76"/>
      </w:pP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1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2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2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b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ú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imal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ervicios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erá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já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sele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alim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acio</w:t>
      </w:r>
      <w:r>
        <w:rPr>
          <w:rFonts w:cs="Calibri" w:hAnsi="Calibri" w:eastAsia="Calibri" w:ascii="Calibri"/>
          <w:spacing w:val="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1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8</w:t>
      </w:r>
      <w:r>
        <w:rPr>
          <w:rFonts w:cs="Calibri" w:hAnsi="Calibri" w:eastAsia="Calibri" w:ascii="Calibri"/>
          <w:spacing w:val="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oras</w:t>
      </w:r>
      <w:r>
        <w:rPr>
          <w:rFonts w:cs="Calibri" w:hAnsi="Calibri" w:eastAsia="Calibri" w:ascii="Calibri"/>
          <w:spacing w:val="1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ivas</w:t>
      </w:r>
      <w:r>
        <w:rPr>
          <w:rFonts w:cs="Calibri" w:hAnsi="Calibri" w:eastAsia="Calibri" w:ascii="Calibri"/>
          <w:spacing w:val="1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sin</w:t>
      </w:r>
      <w:r>
        <w:rPr>
          <w:rFonts w:cs="Calibri" w:hAnsi="Calibri" w:eastAsia="Calibri" w:ascii="Calibri"/>
          <w:spacing w:val="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1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más</w:t>
      </w:r>
      <w:r>
        <w:rPr>
          <w:rFonts w:cs="Calibri" w:hAnsi="Calibri" w:eastAsia="Calibri" w:ascii="Calibri"/>
          <w:spacing w:val="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exact" w:line="280"/>
        <w:ind w:left="102" w:right="8140"/>
      </w:pPr>
      <w:r>
        <w:rPr>
          <w:rFonts w:cs="Calibri" w:hAnsi="Calibri" w:eastAsia="Calibri" w:ascii="Calibri"/>
          <w:spacing w:val="0"/>
          <w:w w:val="100"/>
          <w:position w:val="1"/>
          <w:sz w:val="24"/>
          <w:szCs w:val="24"/>
        </w:rPr>
        <w:t>5</w:t>
      </w:r>
      <w:r>
        <w:rPr>
          <w:rFonts w:cs="Calibri" w:hAnsi="Calibri" w:eastAsia="Calibri" w:ascii="Calibri"/>
          <w:spacing w:val="1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position w:val="1"/>
          <w:sz w:val="24"/>
          <w:szCs w:val="24"/>
        </w:rPr>
        <w:t>h</w:t>
      </w:r>
      <w:r>
        <w:rPr>
          <w:rFonts w:cs="Calibri" w:hAnsi="Calibri" w:eastAsia="Calibri" w:ascii="Calibri"/>
          <w:spacing w:val="-2"/>
          <w:w w:val="100"/>
          <w:position w:val="1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position w:val="1"/>
          <w:sz w:val="24"/>
          <w:szCs w:val="24"/>
        </w:rPr>
        <w:t>ras.</w:t>
      </w:r>
      <w:r>
        <w:rPr>
          <w:rFonts w:cs="Calibri" w:hAnsi="Calibri" w:eastAsia="Calibri" w:ascii="Calibri"/>
          <w:spacing w:val="0"/>
          <w:w w:val="100"/>
          <w:position w:val="0"/>
          <w:sz w:val="24"/>
          <w:szCs w:val="24"/>
        </w:rPr>
      </w:r>
    </w:p>
    <w:p>
      <w:pPr>
        <w:rPr>
          <w:sz w:val="14"/>
          <w:szCs w:val="14"/>
        </w:rPr>
        <w:jc w:val="left"/>
        <w:spacing w:before="6" w:lineRule="exact" w:line="140"/>
      </w:pPr>
      <w:r>
        <w:rPr>
          <w:sz w:val="14"/>
          <w:szCs w:val="1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59"/>
        <w:ind w:left="102" w:right="83"/>
      </w:pP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1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2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3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b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s,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oj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á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</w:t>
      </w:r>
    </w:p>
    <w:p>
      <w:pPr>
        <w:rPr>
          <w:sz w:val="20"/>
          <w:szCs w:val="20"/>
        </w:rPr>
        <w:jc w:val="left"/>
        <w:spacing w:before="2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59"/>
        <w:ind w:left="102" w:right="81"/>
      </w:pP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1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2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4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b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rán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é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sar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erte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imal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é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gar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rim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ios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ago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ía.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so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escoge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á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olo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oso.</w:t>
      </w:r>
    </w:p>
    <w:p>
      <w:pPr>
        <w:rPr>
          <w:sz w:val="19"/>
          <w:szCs w:val="19"/>
        </w:rPr>
        <w:jc w:val="left"/>
        <w:spacing w:before="9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ind w:left="102" w:right="1052"/>
      </w:pP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1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2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5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ima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á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iar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j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es.</w:t>
      </w:r>
    </w:p>
    <w:p>
      <w:pPr>
        <w:rPr>
          <w:sz w:val="14"/>
          <w:szCs w:val="14"/>
        </w:rPr>
        <w:jc w:val="left"/>
        <w:spacing w:before="8" w:lineRule="exact" w:line="140"/>
      </w:pPr>
      <w:r>
        <w:rPr>
          <w:sz w:val="14"/>
          <w:szCs w:val="1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59"/>
        <w:ind w:left="102" w:right="82"/>
      </w:pP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1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2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6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b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imal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ará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sólo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ex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sa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ivas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ñ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leyes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glam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lica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les,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á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arse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locales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ecí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vis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o.</w:t>
      </w:r>
    </w:p>
    <w:p>
      <w:pPr>
        <w:rPr>
          <w:sz w:val="19"/>
          <w:szCs w:val="19"/>
        </w:rPr>
        <w:jc w:val="left"/>
        <w:spacing w:before="9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60"/>
        <w:ind w:left="102" w:right="77"/>
      </w:pP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1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2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7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b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omé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o,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sólo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rá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ón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rimi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ísi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v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j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z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ex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ex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8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ima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ara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ex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su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ecie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si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eligro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gra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v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socie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lece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legislación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lic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le.</w:t>
      </w:r>
    </w:p>
    <w:p>
      <w:pPr>
        <w:rPr>
          <w:sz w:val="19"/>
          <w:szCs w:val="19"/>
        </w:rPr>
        <w:jc w:val="left"/>
        <w:spacing w:before="8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59"/>
        <w:ind w:left="102" w:right="77"/>
        <w:sectPr>
          <w:pgMar w:header="0" w:footer="951" w:top="1480" w:bottom="280" w:left="1600" w:right="1580"/>
          <w:pgSz w:w="12240" w:h="15840"/>
        </w:sectPr>
      </w:pP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1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2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8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b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Salvo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ivos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mayor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eligro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7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e,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ú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imal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á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riv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vía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ú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lica.</w:t>
      </w:r>
    </w:p>
    <w:p>
      <w:pPr>
        <w:rPr>
          <w:rFonts w:cs="Calibri" w:hAnsi="Calibri" w:eastAsia="Calibri" w:ascii="Calibri"/>
          <w:sz w:val="24"/>
          <w:szCs w:val="24"/>
        </w:rPr>
        <w:jc w:val="center"/>
        <w:spacing w:before="46" w:lineRule="auto" w:line="277"/>
        <w:ind w:left="541" w:right="569"/>
      </w:pP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V</w:t>
      </w:r>
      <w:r>
        <w:rPr>
          <w:rFonts w:cs="Calibri" w:hAnsi="Calibri" w:eastAsia="Calibri" w:ascii="Calibri"/>
          <w:b/>
          <w:spacing w:val="5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De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-3"/>
          <w:w w:val="100"/>
          <w:sz w:val="24"/>
          <w:szCs w:val="24"/>
        </w:rPr>
        <w:t>P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ón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b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te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tmos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b/>
          <w:spacing w:val="-3"/>
          <w:w w:val="100"/>
          <w:sz w:val="24"/>
          <w:szCs w:val="24"/>
        </w:rPr>
        <w:t>é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co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o,</w:t>
      </w:r>
      <w:r>
        <w:rPr>
          <w:rFonts w:cs="Calibri" w:hAnsi="Calibri" w:eastAsia="Calibri" w:ascii="Calibri"/>
          <w:b/>
          <w:spacing w:val="-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s,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vi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s,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om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g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é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cas,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g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té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ca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ca.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exact" w:line="280"/>
        <w:ind w:left="102" w:right="86"/>
      </w:pPr>
      <w:r>
        <w:rPr>
          <w:rFonts w:cs="Calibri" w:hAnsi="Calibri" w:eastAsia="Calibri" w:ascii="Calibri"/>
          <w:b/>
          <w:spacing w:val="1"/>
          <w:w w:val="100"/>
          <w:position w:val="1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position w:val="1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2"/>
          <w:w w:val="100"/>
          <w:position w:val="1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position w:val="1"/>
          <w:sz w:val="24"/>
          <w:szCs w:val="24"/>
        </w:rPr>
        <w:t>í</w:t>
      </w:r>
      <w:r>
        <w:rPr>
          <w:rFonts w:cs="Calibri" w:hAnsi="Calibri" w:eastAsia="Calibri" w:ascii="Calibri"/>
          <w:b/>
          <w:spacing w:val="0"/>
          <w:w w:val="100"/>
          <w:position w:val="1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position w:val="1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position w:val="1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position w:val="1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0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12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-2"/>
          <w:w w:val="100"/>
          <w:position w:val="1"/>
          <w:sz w:val="24"/>
          <w:szCs w:val="24"/>
        </w:rPr>
        <w:t>1</w:t>
      </w:r>
      <w:r>
        <w:rPr>
          <w:rFonts w:cs="Calibri" w:hAnsi="Calibri" w:eastAsia="Calibri" w:ascii="Calibri"/>
          <w:b/>
          <w:spacing w:val="0"/>
          <w:w w:val="100"/>
          <w:position w:val="1"/>
          <w:sz w:val="24"/>
          <w:szCs w:val="24"/>
        </w:rPr>
        <w:t>2</w:t>
      </w:r>
      <w:r>
        <w:rPr>
          <w:rFonts w:cs="Calibri" w:hAnsi="Calibri" w:eastAsia="Calibri" w:ascii="Calibri"/>
          <w:b/>
          <w:spacing w:val="1"/>
          <w:w w:val="100"/>
          <w:position w:val="1"/>
          <w:sz w:val="24"/>
          <w:szCs w:val="24"/>
        </w:rPr>
        <w:t>9</w:t>
      </w:r>
      <w:r>
        <w:rPr>
          <w:rFonts w:cs="Calibri" w:hAnsi="Calibri" w:eastAsia="Calibri" w:ascii="Calibri"/>
          <w:b/>
          <w:spacing w:val="0"/>
          <w:w w:val="100"/>
          <w:position w:val="1"/>
          <w:sz w:val="24"/>
          <w:szCs w:val="24"/>
        </w:rPr>
        <w:t>.</w:t>
      </w:r>
      <w:r>
        <w:rPr>
          <w:rFonts w:cs="Calibri" w:hAnsi="Calibri" w:eastAsia="Calibri" w:ascii="Calibri"/>
          <w:b/>
          <w:spacing w:val="0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11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4"/>
          <w:szCs w:val="24"/>
        </w:rPr>
        <w:t>Com</w:t>
      </w:r>
      <w:r>
        <w:rPr>
          <w:rFonts w:cs="Calibri" w:hAnsi="Calibri" w:eastAsia="Calibri" w:ascii="Calibri"/>
          <w:spacing w:val="1"/>
          <w:w w:val="100"/>
          <w:position w:val="1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position w:val="1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position w:val="1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position w:val="1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spacing w:val="9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4"/>
          <w:szCs w:val="24"/>
        </w:rPr>
        <w:t>al</w:t>
      </w:r>
      <w:r>
        <w:rPr>
          <w:rFonts w:cs="Calibri" w:hAnsi="Calibri" w:eastAsia="Calibri" w:ascii="Calibri"/>
          <w:spacing w:val="0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spacing w:val="12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position w:val="1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position w:val="1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position w:val="1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position w:val="1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position w:val="1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position w:val="1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position w:val="1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position w:val="1"/>
          <w:sz w:val="24"/>
          <w:szCs w:val="24"/>
        </w:rPr>
        <w:t>io,</w:t>
      </w:r>
      <w:r>
        <w:rPr>
          <w:rFonts w:cs="Calibri" w:hAnsi="Calibri" w:eastAsia="Calibri" w:ascii="Calibri"/>
          <w:spacing w:val="0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spacing w:val="12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position w:val="1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position w:val="1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spacing w:val="15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4"/>
          <w:szCs w:val="24"/>
        </w:rPr>
        <w:t>el</w:t>
      </w:r>
      <w:r>
        <w:rPr>
          <w:rFonts w:cs="Calibri" w:hAnsi="Calibri" w:eastAsia="Calibri" w:ascii="Calibri"/>
          <w:spacing w:val="0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spacing w:val="10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position w:val="1"/>
          <w:sz w:val="24"/>
          <w:szCs w:val="24"/>
        </w:rPr>
        <w:t>á</w:t>
      </w:r>
      <w:r>
        <w:rPr>
          <w:rFonts w:cs="Calibri" w:hAnsi="Calibri" w:eastAsia="Calibri" w:ascii="Calibri"/>
          <w:spacing w:val="0"/>
          <w:w w:val="100"/>
          <w:position w:val="1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position w:val="1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position w:val="1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position w:val="1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position w:val="1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spacing w:val="10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position w:val="1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position w:val="1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spacing w:val="9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4"/>
          <w:szCs w:val="24"/>
        </w:rPr>
        <w:t>su</w:t>
      </w:r>
      <w:r>
        <w:rPr>
          <w:rFonts w:cs="Calibri" w:hAnsi="Calibri" w:eastAsia="Calibri" w:ascii="Calibri"/>
          <w:spacing w:val="0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spacing w:val="12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position w:val="1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position w:val="1"/>
          <w:sz w:val="24"/>
          <w:szCs w:val="24"/>
        </w:rPr>
        <w:t>irc</w:t>
      </w:r>
      <w:r>
        <w:rPr>
          <w:rFonts w:cs="Calibri" w:hAnsi="Calibri" w:eastAsia="Calibri" w:ascii="Calibri"/>
          <w:spacing w:val="-2"/>
          <w:w w:val="100"/>
          <w:position w:val="1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position w:val="1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position w:val="1"/>
          <w:sz w:val="24"/>
          <w:szCs w:val="24"/>
        </w:rPr>
        <w:t>s</w:t>
      </w:r>
      <w:r>
        <w:rPr>
          <w:rFonts w:cs="Calibri" w:hAnsi="Calibri" w:eastAsia="Calibri" w:ascii="Calibri"/>
          <w:spacing w:val="-1"/>
          <w:w w:val="100"/>
          <w:position w:val="1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position w:val="1"/>
          <w:sz w:val="24"/>
          <w:szCs w:val="24"/>
        </w:rPr>
        <w:t>r</w:t>
      </w:r>
      <w:r>
        <w:rPr>
          <w:rFonts w:cs="Calibri" w:hAnsi="Calibri" w:eastAsia="Calibri" w:ascii="Calibri"/>
          <w:spacing w:val="-2"/>
          <w:w w:val="100"/>
          <w:position w:val="1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position w:val="1"/>
          <w:sz w:val="24"/>
          <w:szCs w:val="24"/>
        </w:rPr>
        <w:t>p</w:t>
      </w:r>
      <w:r>
        <w:rPr>
          <w:rFonts w:cs="Calibri" w:hAnsi="Calibri" w:eastAsia="Calibri" w:ascii="Calibri"/>
          <w:spacing w:val="-1"/>
          <w:w w:val="100"/>
          <w:position w:val="1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position w:val="1"/>
          <w:sz w:val="24"/>
          <w:szCs w:val="24"/>
        </w:rPr>
        <w:t>ión</w:t>
      </w:r>
      <w:r>
        <w:rPr>
          <w:rFonts w:cs="Calibri" w:hAnsi="Calibri" w:eastAsia="Calibri" w:ascii="Calibri"/>
          <w:spacing w:val="0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spacing w:val="11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position w:val="1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position w:val="1"/>
          <w:sz w:val="24"/>
          <w:szCs w:val="24"/>
        </w:rPr>
        <w:t>er</w:t>
      </w:r>
      <w:r>
        <w:rPr>
          <w:rFonts w:cs="Calibri" w:hAnsi="Calibri" w:eastAsia="Calibri" w:ascii="Calibri"/>
          <w:spacing w:val="1"/>
          <w:w w:val="100"/>
          <w:position w:val="1"/>
          <w:sz w:val="24"/>
          <w:szCs w:val="24"/>
        </w:rPr>
        <w:t>r</w:t>
      </w:r>
      <w:r>
        <w:rPr>
          <w:rFonts w:cs="Calibri" w:hAnsi="Calibri" w:eastAsia="Calibri" w:ascii="Calibri"/>
          <w:spacing w:val="-2"/>
          <w:w w:val="100"/>
          <w:position w:val="1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position w:val="1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position w:val="1"/>
          <w:sz w:val="24"/>
          <w:szCs w:val="24"/>
        </w:rPr>
        <w:t>orial</w:t>
      </w:r>
      <w:r>
        <w:rPr>
          <w:rFonts w:cs="Calibri" w:hAnsi="Calibri" w:eastAsia="Calibri" w:ascii="Calibri"/>
          <w:spacing w:val="0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spacing w:val="10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position w:val="0"/>
          <w:sz w:val="24"/>
          <w:szCs w:val="24"/>
        </w:rPr>
      </w:r>
    </w:p>
    <w:p>
      <w:pPr>
        <w:rPr>
          <w:sz w:val="14"/>
          <w:szCs w:val="14"/>
        </w:rPr>
        <w:jc w:val="left"/>
        <w:spacing w:before="6" w:lineRule="exact" w:line="140"/>
      </w:pPr>
      <w:r>
        <w:rPr>
          <w:sz w:val="14"/>
          <w:szCs w:val="14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ind w:left="102" w:right="2239"/>
      </w:pP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eyes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:</w:t>
      </w:r>
    </w:p>
    <w:p>
      <w:pPr>
        <w:rPr>
          <w:sz w:val="14"/>
          <w:szCs w:val="14"/>
        </w:rPr>
        <w:jc w:val="left"/>
        <w:spacing w:before="8" w:lineRule="exact" w:line="140"/>
      </w:pPr>
      <w:r>
        <w:rPr>
          <w:sz w:val="14"/>
          <w:szCs w:val="1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tabs>
          <w:tab w:pos="820" w:val="left"/>
        </w:tabs>
        <w:jc w:val="both"/>
        <w:spacing w:lineRule="auto" w:line="359"/>
        <w:ind w:left="822" w:right="84" w:hanging="480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I.</w:t>
        <w:tab/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1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1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1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1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ami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</w:t>
      </w:r>
      <w:r>
        <w:rPr>
          <w:rFonts w:cs="Calibri" w:hAnsi="Calibri" w:eastAsia="Calibri" w:ascii="Calibri"/>
          <w:spacing w:val="1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1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j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vi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iso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j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spacing w:val="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l.</w:t>
      </w:r>
    </w:p>
    <w:p>
      <w:pPr>
        <w:rPr>
          <w:sz w:val="19"/>
          <w:szCs w:val="19"/>
        </w:rPr>
        <w:jc w:val="left"/>
        <w:spacing w:before="9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tabs>
          <w:tab w:pos="820" w:val="left"/>
        </w:tabs>
        <w:jc w:val="both"/>
        <w:spacing w:lineRule="auto" w:line="360"/>
        <w:ind w:left="822" w:right="81" w:hanging="542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II.</w:t>
        <w:tab/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2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spacing w:val="2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2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ación</w:t>
      </w:r>
      <w:r>
        <w:rPr>
          <w:rFonts w:cs="Calibri" w:hAnsi="Calibri" w:eastAsia="Calibri" w:ascii="Calibri"/>
          <w:spacing w:val="2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2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ili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rio</w:t>
      </w:r>
      <w:r>
        <w:rPr>
          <w:rFonts w:cs="Calibri" w:hAnsi="Calibri" w:eastAsia="Calibri" w:ascii="Calibri"/>
          <w:spacing w:val="2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eco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ógi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2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2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2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spacing w:val="2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2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amina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aire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eriv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ivi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ome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serv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ios,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así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omo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én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serv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al;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</w:p>
    <w:p>
      <w:pPr>
        <w:rPr>
          <w:sz w:val="20"/>
          <w:szCs w:val="20"/>
        </w:rPr>
        <w:jc w:val="left"/>
        <w:spacing w:before="1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220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III.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    </w:t>
      </w:r>
      <w:r>
        <w:rPr>
          <w:rFonts w:cs="Calibri" w:hAnsi="Calibri" w:eastAsia="Calibri" w:ascii="Calibri"/>
          <w:spacing w:val="3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ás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rmi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lica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ria.</w:t>
      </w:r>
    </w:p>
    <w:p>
      <w:pPr>
        <w:rPr>
          <w:sz w:val="14"/>
          <w:szCs w:val="14"/>
        </w:rPr>
        <w:jc w:val="left"/>
        <w:spacing w:before="5" w:lineRule="exact" w:line="140"/>
      </w:pPr>
      <w:r>
        <w:rPr>
          <w:sz w:val="14"/>
          <w:szCs w:val="1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60"/>
        <w:ind w:left="102" w:right="76"/>
      </w:pP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1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3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0.</w:t>
      </w:r>
      <w:r>
        <w:rPr>
          <w:rFonts w:cs="Calibri" w:hAnsi="Calibri" w:eastAsia="Calibri" w:ascii="Calibri"/>
          <w:b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ú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lecimien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rca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il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servicios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á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olo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es,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gases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sóli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sin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8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isi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ra.</w:t>
      </w:r>
    </w:p>
    <w:p>
      <w:pPr>
        <w:rPr>
          <w:sz w:val="19"/>
          <w:szCs w:val="19"/>
        </w:rPr>
        <w:jc w:val="left"/>
        <w:spacing w:before="8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60"/>
        <w:ind w:left="102" w:right="75"/>
      </w:pP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1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1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3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1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b/>
          <w:spacing w:val="1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lecimi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iles</w:t>
      </w:r>
      <w:r>
        <w:rPr>
          <w:rFonts w:cs="Calibri" w:hAnsi="Calibri" w:eastAsia="Calibri" w:ascii="Calibri"/>
          <w:spacing w:val="1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servicios</w:t>
      </w:r>
      <w:r>
        <w:rPr>
          <w:rFonts w:cs="Calibri" w:hAnsi="Calibri" w:eastAsia="Calibri" w:ascii="Calibri"/>
          <w:spacing w:val="1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lic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an</w:t>
      </w:r>
      <w:r>
        <w:rPr>
          <w:rFonts w:cs="Calibri" w:hAnsi="Calibri" w:eastAsia="Calibri" w:ascii="Calibri"/>
          <w:spacing w:val="1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spacing w:val="1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isio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1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1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1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ér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1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1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</w:t>
      </w:r>
      <w:r>
        <w:rPr>
          <w:rFonts w:cs="Calibri" w:hAnsi="Calibri" w:eastAsia="Calibri" w:ascii="Calibri"/>
          <w:spacing w:val="1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1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8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á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so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lice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giro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ova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sig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e:</w:t>
      </w:r>
    </w:p>
    <w:p>
      <w:pPr>
        <w:rPr>
          <w:sz w:val="20"/>
          <w:szCs w:val="20"/>
        </w:rPr>
        <w:jc w:val="left"/>
        <w:spacing w:before="1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spacing w:lineRule="auto" w:line="522"/>
        <w:ind w:left="280" w:right="2115" w:firstLine="62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I.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    </w:t>
      </w:r>
      <w:r>
        <w:rPr>
          <w:rFonts w:cs="Calibri" w:hAnsi="Calibri" w:eastAsia="Calibri" w:ascii="Calibri"/>
          <w:spacing w:val="3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rác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II.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    </w:t>
      </w:r>
      <w:r>
        <w:rPr>
          <w:rFonts w:cs="Calibri" w:hAnsi="Calibri" w:eastAsia="Calibri" w:ascii="Calibri"/>
          <w:spacing w:val="3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misi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</w:t>
      </w:r>
    </w:p>
    <w:p>
      <w:pPr>
        <w:rPr>
          <w:rFonts w:cs="Calibri" w:hAnsi="Calibri" w:eastAsia="Calibri" w:ascii="Calibri"/>
          <w:sz w:val="24"/>
          <w:szCs w:val="24"/>
        </w:rPr>
        <w:jc w:val="left"/>
        <w:spacing w:before="2" w:lineRule="auto" w:line="523"/>
        <w:ind w:left="205" w:right="2137" w:firstLine="14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III.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    </w:t>
      </w:r>
      <w:r>
        <w:rPr>
          <w:rFonts w:cs="Calibri" w:hAnsi="Calibri" w:eastAsia="Calibri" w:ascii="Calibri"/>
          <w:spacing w:val="3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IV.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    </w:t>
      </w:r>
      <w:r>
        <w:rPr>
          <w:rFonts w:cs="Calibri" w:hAnsi="Calibri" w:eastAsia="Calibri" w:ascii="Calibri"/>
          <w:spacing w:val="3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aso.</w:t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exact" w:line="280"/>
        <w:ind w:left="102" w:right="92"/>
      </w:pPr>
      <w:r>
        <w:rPr>
          <w:rFonts w:cs="Calibri" w:hAnsi="Calibri" w:eastAsia="Calibri" w:ascii="Calibri"/>
          <w:spacing w:val="0"/>
          <w:w w:val="100"/>
          <w:position w:val="1"/>
          <w:sz w:val="24"/>
          <w:szCs w:val="24"/>
        </w:rPr>
        <w:t>Lo</w:t>
      </w:r>
      <w:r>
        <w:rPr>
          <w:rFonts w:cs="Calibri" w:hAnsi="Calibri" w:eastAsia="Calibri" w:ascii="Calibri"/>
          <w:spacing w:val="4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position w:val="1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position w:val="1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position w:val="1"/>
          <w:sz w:val="24"/>
          <w:szCs w:val="24"/>
        </w:rPr>
        <w:t>eri</w:t>
      </w:r>
      <w:r>
        <w:rPr>
          <w:rFonts w:cs="Calibri" w:hAnsi="Calibri" w:eastAsia="Calibri" w:ascii="Calibri"/>
          <w:spacing w:val="1"/>
          <w:w w:val="100"/>
          <w:position w:val="1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position w:val="1"/>
          <w:sz w:val="24"/>
          <w:szCs w:val="24"/>
        </w:rPr>
        <w:t>r</w:t>
      </w:r>
      <w:r>
        <w:rPr>
          <w:rFonts w:cs="Calibri" w:hAnsi="Calibri" w:eastAsia="Calibri" w:ascii="Calibri"/>
          <w:spacing w:val="3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4"/>
          <w:szCs w:val="24"/>
        </w:rPr>
        <w:t>se</w:t>
      </w:r>
      <w:r>
        <w:rPr>
          <w:rFonts w:cs="Calibri" w:hAnsi="Calibri" w:eastAsia="Calibri" w:ascii="Calibri"/>
          <w:spacing w:val="1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4"/>
          <w:szCs w:val="24"/>
        </w:rPr>
        <w:t>ma</w:t>
      </w:r>
      <w:r>
        <w:rPr>
          <w:rFonts w:cs="Calibri" w:hAnsi="Calibri" w:eastAsia="Calibri" w:ascii="Calibri"/>
          <w:spacing w:val="1"/>
          <w:w w:val="100"/>
          <w:position w:val="1"/>
          <w:sz w:val="24"/>
          <w:szCs w:val="24"/>
        </w:rPr>
        <w:t>n</w:t>
      </w:r>
      <w:r>
        <w:rPr>
          <w:rFonts w:cs="Calibri" w:hAnsi="Calibri" w:eastAsia="Calibri" w:ascii="Calibri"/>
          <w:spacing w:val="-2"/>
          <w:w w:val="100"/>
          <w:position w:val="1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position w:val="1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position w:val="1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position w:val="1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position w:val="1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position w:val="1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position w:val="1"/>
          <w:sz w:val="24"/>
          <w:szCs w:val="24"/>
        </w:rPr>
        <w:t>á</w:t>
      </w:r>
      <w:r>
        <w:rPr>
          <w:rFonts w:cs="Calibri" w:hAnsi="Calibri" w:eastAsia="Calibri" w:ascii="Calibri"/>
          <w:spacing w:val="3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4"/>
          <w:szCs w:val="24"/>
        </w:rPr>
        <w:t>en</w:t>
      </w:r>
      <w:r>
        <w:rPr>
          <w:rFonts w:cs="Calibri" w:hAnsi="Calibri" w:eastAsia="Calibri" w:ascii="Calibri"/>
          <w:spacing w:val="5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4"/>
          <w:szCs w:val="24"/>
        </w:rPr>
        <w:t>el</w:t>
      </w:r>
      <w:r>
        <w:rPr>
          <w:rFonts w:cs="Calibri" w:hAnsi="Calibri" w:eastAsia="Calibri" w:ascii="Calibri"/>
          <w:spacing w:val="1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position w:val="1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position w:val="1"/>
          <w:sz w:val="24"/>
          <w:szCs w:val="24"/>
        </w:rPr>
        <w:t>or</w:t>
      </w:r>
      <w:r>
        <w:rPr>
          <w:rFonts w:cs="Calibri" w:hAnsi="Calibri" w:eastAsia="Calibri" w:ascii="Calibri"/>
          <w:spacing w:val="-2"/>
          <w:w w:val="100"/>
          <w:position w:val="1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position w:val="1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position w:val="1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position w:val="1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position w:val="1"/>
          <w:sz w:val="24"/>
          <w:szCs w:val="24"/>
        </w:rPr>
        <w:t>q</w:t>
      </w:r>
      <w:r>
        <w:rPr>
          <w:rFonts w:cs="Calibri" w:hAnsi="Calibri" w:eastAsia="Calibri" w:ascii="Calibri"/>
          <w:spacing w:val="-1"/>
          <w:w w:val="100"/>
          <w:position w:val="1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position w:val="1"/>
          <w:sz w:val="24"/>
          <w:szCs w:val="24"/>
        </w:rPr>
        <w:t>e</w:t>
      </w:r>
      <w:r>
        <w:rPr>
          <w:rFonts w:cs="Calibri" w:hAnsi="Calibri" w:eastAsia="Calibri" w:ascii="Calibri"/>
          <w:spacing w:val="4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4"/>
          <w:szCs w:val="24"/>
        </w:rPr>
        <w:t>a</w:t>
      </w:r>
      <w:r>
        <w:rPr>
          <w:rFonts w:cs="Calibri" w:hAnsi="Calibri" w:eastAsia="Calibri" w:ascii="Calibri"/>
          <w:spacing w:val="3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position w:val="1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position w:val="1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position w:val="1"/>
          <w:sz w:val="24"/>
          <w:szCs w:val="24"/>
        </w:rPr>
        <w:t>l</w:t>
      </w:r>
      <w:r>
        <w:rPr>
          <w:rFonts w:cs="Calibri" w:hAnsi="Calibri" w:eastAsia="Calibri" w:ascii="Calibri"/>
          <w:spacing w:val="1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position w:val="1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position w:val="1"/>
          <w:sz w:val="24"/>
          <w:szCs w:val="24"/>
        </w:rPr>
        <w:t>ec</w:t>
      </w:r>
      <w:r>
        <w:rPr>
          <w:rFonts w:cs="Calibri" w:hAnsi="Calibri" w:eastAsia="Calibri" w:ascii="Calibri"/>
          <w:spacing w:val="-1"/>
          <w:w w:val="100"/>
          <w:position w:val="1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position w:val="1"/>
          <w:sz w:val="24"/>
          <w:szCs w:val="24"/>
        </w:rPr>
        <w:t>o</w:t>
      </w:r>
      <w:r>
        <w:rPr>
          <w:rFonts w:cs="Calibri" w:hAnsi="Calibri" w:eastAsia="Calibri" w:ascii="Calibri"/>
          <w:spacing w:val="4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4"/>
          <w:szCs w:val="24"/>
        </w:rPr>
        <w:t>les</w:t>
      </w:r>
      <w:r>
        <w:rPr>
          <w:rFonts w:cs="Calibri" w:hAnsi="Calibri" w:eastAsia="Calibri" w:ascii="Calibri"/>
          <w:spacing w:val="4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4"/>
          <w:szCs w:val="24"/>
        </w:rPr>
        <w:t>sea</w:t>
      </w:r>
      <w:r>
        <w:rPr>
          <w:rFonts w:cs="Calibri" w:hAnsi="Calibri" w:eastAsia="Calibri" w:ascii="Calibri"/>
          <w:spacing w:val="1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position w:val="1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position w:val="1"/>
          <w:sz w:val="24"/>
          <w:szCs w:val="24"/>
        </w:rPr>
        <w:t>r</w:t>
      </w:r>
      <w:r>
        <w:rPr>
          <w:rFonts w:cs="Calibri" w:hAnsi="Calibri" w:eastAsia="Calibri" w:ascii="Calibri"/>
          <w:spacing w:val="-1"/>
          <w:w w:val="100"/>
          <w:position w:val="1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position w:val="1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position w:val="1"/>
          <w:sz w:val="24"/>
          <w:szCs w:val="24"/>
        </w:rPr>
        <w:t>orci</w:t>
      </w:r>
      <w:r>
        <w:rPr>
          <w:rFonts w:cs="Calibri" w:hAnsi="Calibri" w:eastAsia="Calibri" w:ascii="Calibri"/>
          <w:spacing w:val="-2"/>
          <w:w w:val="100"/>
          <w:position w:val="1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position w:val="1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position w:val="1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position w:val="1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position w:val="1"/>
          <w:sz w:val="24"/>
          <w:szCs w:val="24"/>
        </w:rPr>
        <w:t>o.</w:t>
      </w:r>
      <w:r>
        <w:rPr>
          <w:rFonts w:cs="Calibri" w:hAnsi="Calibri" w:eastAsia="Calibri" w:ascii="Calibri"/>
          <w:spacing w:val="3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4"/>
          <w:szCs w:val="24"/>
        </w:rPr>
        <w:t>El</w:t>
      </w:r>
      <w:r>
        <w:rPr>
          <w:rFonts w:cs="Calibri" w:hAnsi="Calibri" w:eastAsia="Calibri" w:ascii="Calibri"/>
          <w:spacing w:val="1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position w:val="1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position w:val="1"/>
          <w:sz w:val="24"/>
          <w:szCs w:val="24"/>
        </w:rPr>
        <w:t>rá</w:t>
      </w:r>
      <w:r>
        <w:rPr>
          <w:rFonts w:cs="Calibri" w:hAnsi="Calibri" w:eastAsia="Calibri" w:ascii="Calibri"/>
          <w:spacing w:val="1"/>
          <w:w w:val="100"/>
          <w:position w:val="1"/>
          <w:sz w:val="24"/>
          <w:szCs w:val="24"/>
        </w:rPr>
        <w:t>m</w:t>
      </w:r>
      <w:r>
        <w:rPr>
          <w:rFonts w:cs="Calibri" w:hAnsi="Calibri" w:eastAsia="Calibri" w:ascii="Calibri"/>
          <w:spacing w:val="-2"/>
          <w:w w:val="100"/>
          <w:position w:val="1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position w:val="1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position w:val="1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position w:val="0"/>
          <w:sz w:val="24"/>
          <w:szCs w:val="24"/>
        </w:rPr>
      </w:r>
    </w:p>
    <w:p>
      <w:pPr>
        <w:rPr>
          <w:sz w:val="14"/>
          <w:szCs w:val="14"/>
        </w:rPr>
        <w:jc w:val="left"/>
        <w:spacing w:before="9" w:lineRule="exact" w:line="140"/>
      </w:pPr>
      <w:r>
        <w:rPr>
          <w:sz w:val="14"/>
          <w:szCs w:val="14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ind w:left="102" w:right="92"/>
        <w:sectPr>
          <w:pgMar w:header="0" w:footer="951" w:top="1480" w:bottom="280" w:left="1600" w:right="1580"/>
          <w:pgSz w:w="12240" w:h="15840"/>
        </w:sectPr>
      </w:pP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lice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giro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5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spacing w:val="5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erá</w:t>
      </w:r>
      <w:r>
        <w:rPr>
          <w:rFonts w:cs="Calibri" w:hAnsi="Calibri" w:eastAsia="Calibri" w:ascii="Calibri"/>
          <w:spacing w:val="5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on</w:t>
      </w:r>
      <w:r>
        <w:rPr>
          <w:rFonts w:cs="Calibri" w:hAnsi="Calibri" w:eastAsia="Calibri" w:ascii="Calibri"/>
          <w:spacing w:val="5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ivo</w:t>
      </w:r>
      <w:r>
        <w:rPr>
          <w:rFonts w:cs="Calibri" w:hAnsi="Calibri" w:eastAsia="Calibri" w:ascii="Calibri"/>
          <w:spacing w:val="5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5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5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escri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5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before="46" w:lineRule="auto" w:line="360"/>
        <w:ind w:left="102" w:right="78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o,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ación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agreg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á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lic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a.</w:t>
      </w:r>
    </w:p>
    <w:p>
      <w:pPr>
        <w:rPr>
          <w:sz w:val="20"/>
          <w:szCs w:val="20"/>
        </w:rPr>
        <w:jc w:val="left"/>
        <w:spacing w:before="1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59"/>
        <w:ind w:left="102" w:right="83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2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oración</w:t>
      </w:r>
      <w:r>
        <w:rPr>
          <w:rFonts w:cs="Calibri" w:hAnsi="Calibri" w:eastAsia="Calibri" w:ascii="Calibri"/>
          <w:spacing w:val="1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1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isi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2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2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1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era</w:t>
      </w:r>
      <w:r>
        <w:rPr>
          <w:rFonts w:cs="Calibri" w:hAnsi="Calibri" w:eastAsia="Calibri" w:ascii="Calibri"/>
          <w:spacing w:val="2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2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1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lice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ia</w:t>
      </w:r>
      <w:r>
        <w:rPr>
          <w:rFonts w:cs="Calibri" w:hAnsi="Calibri" w:eastAsia="Calibri" w:ascii="Calibri"/>
          <w:spacing w:val="1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giro</w:t>
      </w:r>
      <w:r>
        <w:rPr>
          <w:rFonts w:cs="Calibri" w:hAnsi="Calibri" w:eastAsia="Calibri" w:ascii="Calibri"/>
          <w:spacing w:val="1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ación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ley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ñ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ara</w:t>
      </w:r>
      <w:r>
        <w:rPr>
          <w:rFonts w:cs="Calibri" w:hAnsi="Calibri" w:eastAsia="Calibri" w:ascii="Calibri"/>
          <w:spacing w:val="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o.</w:t>
      </w:r>
    </w:p>
    <w:p>
      <w:pPr>
        <w:rPr>
          <w:sz w:val="19"/>
          <w:szCs w:val="19"/>
        </w:rPr>
        <w:jc w:val="left"/>
        <w:spacing w:before="9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60"/>
        <w:ind w:left="102" w:right="75"/>
      </w:pP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1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3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2.</w:t>
      </w:r>
      <w:r>
        <w:rPr>
          <w:rFonts w:cs="Calibri" w:hAnsi="Calibri" w:eastAsia="Calibri" w:ascii="Calibri"/>
          <w:b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Una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z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isi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era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Climá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ará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20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ías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á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iles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ir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ivi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6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isio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es.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lecimi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erá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sean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acuer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o,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iones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raci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acio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8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á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ivo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rso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5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é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rmi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Ley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ivo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Jalis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ios.</w:t>
      </w:r>
    </w:p>
    <w:p>
      <w:pPr>
        <w:rPr>
          <w:sz w:val="20"/>
          <w:szCs w:val="20"/>
        </w:rPr>
        <w:jc w:val="left"/>
        <w:spacing w:before="1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59"/>
        <w:ind w:left="102" w:right="73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sol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ivo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rá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más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solici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alice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ecesari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acue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8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Ofi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exi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ara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garant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limi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mismas,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ñ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alando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arlo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e.</w:t>
      </w:r>
    </w:p>
    <w:p>
      <w:pPr>
        <w:rPr>
          <w:sz w:val="19"/>
          <w:szCs w:val="19"/>
        </w:rPr>
        <w:jc w:val="left"/>
        <w:spacing w:before="10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59"/>
        <w:ind w:left="102" w:right="81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sol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ivo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ija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erá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ivi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arse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ér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os.</w:t>
      </w:r>
    </w:p>
    <w:p>
      <w:pPr>
        <w:rPr>
          <w:sz w:val="20"/>
          <w:szCs w:val="20"/>
        </w:rPr>
        <w:jc w:val="left"/>
        <w:spacing w:before="2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59"/>
        <w:ind w:left="102" w:right="75"/>
        <w:sectPr>
          <w:pgMar w:header="0" w:footer="951" w:top="1480" w:bottom="280" w:left="1600" w:right="1580"/>
          <w:pgSz w:w="12240" w:h="15840"/>
        </w:sectPr>
      </w:pP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1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1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3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3.</w:t>
      </w:r>
      <w:r>
        <w:rPr>
          <w:rFonts w:cs="Calibri" w:hAnsi="Calibri" w:eastAsia="Calibri" w:ascii="Calibri"/>
          <w:b/>
          <w:spacing w:val="1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1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le</w:t>
      </w:r>
      <w:r>
        <w:rPr>
          <w:rFonts w:cs="Calibri" w:hAnsi="Calibri" w:eastAsia="Calibri" w:ascii="Calibri"/>
          <w:spacing w:val="1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1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lecimi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ere</w:t>
      </w:r>
      <w:r>
        <w:rPr>
          <w:rFonts w:cs="Calibri" w:hAnsi="Calibri" w:eastAsia="Calibri" w:ascii="Calibri"/>
          <w:spacing w:val="1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isi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erá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ación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0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ivi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isi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mis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é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ñ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lice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a,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ionar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os,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aire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ivi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ad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exist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j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as.</w:t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before="46" w:lineRule="auto" w:line="360"/>
        <w:ind w:left="102" w:right="78"/>
      </w:pP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1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3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4.</w:t>
      </w:r>
      <w:r>
        <w:rPr>
          <w:rFonts w:cs="Calibri" w:hAnsi="Calibri" w:eastAsia="Calibri" w:ascii="Calibri"/>
          <w:b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misi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rán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ás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6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ón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imicen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ivos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ias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veci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os,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lien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ás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on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iami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ñ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ivi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e.</w:t>
      </w:r>
    </w:p>
    <w:p>
      <w:pPr>
        <w:rPr>
          <w:sz w:val="19"/>
          <w:szCs w:val="19"/>
        </w:rPr>
        <w:jc w:val="left"/>
        <w:spacing w:before="8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59"/>
        <w:ind w:left="102" w:right="74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gramas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llo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s,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án</w:t>
      </w:r>
      <w:r>
        <w:rPr>
          <w:rFonts w:cs="Calibri" w:hAnsi="Calibri" w:eastAsia="Calibri" w:ascii="Calibri"/>
          <w:spacing w:val="1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1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ogr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á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as,</w:t>
      </w:r>
      <w:r>
        <w:rPr>
          <w:rFonts w:cs="Calibri" w:hAnsi="Calibri" w:eastAsia="Calibri" w:ascii="Calibri"/>
          <w:spacing w:val="1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lima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ológicas</w:t>
      </w:r>
      <w:r>
        <w:rPr>
          <w:rFonts w:cs="Calibri" w:hAnsi="Calibri" w:eastAsia="Calibri" w:ascii="Calibri"/>
          <w:spacing w:val="1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1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ógi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1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ara</w:t>
      </w:r>
      <w:r>
        <w:rPr>
          <w:rFonts w:cs="Calibri" w:hAnsi="Calibri" w:eastAsia="Calibri" w:ascii="Calibri"/>
          <w:spacing w:val="1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aseg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ersi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ami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es.</w:t>
      </w:r>
    </w:p>
    <w:p>
      <w:pPr>
        <w:rPr>
          <w:sz w:val="20"/>
          <w:szCs w:val="20"/>
        </w:rPr>
        <w:jc w:val="left"/>
        <w:spacing w:before="2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60"/>
        <w:ind w:left="102" w:right="81"/>
      </w:pP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1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3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5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á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in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garanti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z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ima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rá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var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ñ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om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araci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imi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egr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ácora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mis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gar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ecimie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o.</w:t>
      </w:r>
    </w:p>
    <w:p>
      <w:pPr>
        <w:rPr>
          <w:sz w:val="20"/>
          <w:szCs w:val="20"/>
        </w:rPr>
        <w:jc w:val="left"/>
        <w:spacing w:before="1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ind w:left="102" w:right="2046"/>
      </w:pP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1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3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6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</w:t>
      </w:r>
    </w:p>
    <w:p>
      <w:pPr>
        <w:rPr>
          <w:sz w:val="14"/>
          <w:szCs w:val="14"/>
        </w:rPr>
        <w:jc w:val="left"/>
        <w:spacing w:before="5" w:lineRule="exact" w:line="140"/>
      </w:pPr>
      <w:r>
        <w:rPr>
          <w:sz w:val="14"/>
          <w:szCs w:val="1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tabs>
          <w:tab w:pos="820" w:val="left"/>
        </w:tabs>
        <w:jc w:val="left"/>
        <w:spacing w:lineRule="auto" w:line="359"/>
        <w:ind w:left="822" w:right="82" w:hanging="480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I.</w:t>
        <w:tab/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Reali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isi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</w:t>
      </w:r>
      <w:r>
        <w:rPr>
          <w:rFonts w:cs="Calibri" w:hAnsi="Calibri" w:eastAsia="Calibri" w:ascii="Calibri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sin</w:t>
      </w:r>
      <w:r>
        <w:rPr>
          <w:rFonts w:cs="Calibri" w:hAnsi="Calibri" w:eastAsia="Calibri" w:ascii="Calibri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lice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ia</w:t>
      </w:r>
      <w:r>
        <w:rPr>
          <w:rFonts w:cs="Calibri" w:hAnsi="Calibri" w:eastAsia="Calibri" w:ascii="Calibri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giro</w:t>
      </w:r>
      <w:r>
        <w:rPr>
          <w:rFonts w:cs="Calibri" w:hAnsi="Calibri" w:eastAsia="Calibri" w:ascii="Calibri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le</w:t>
      </w:r>
      <w:r>
        <w:rPr>
          <w:rFonts w:cs="Calibri" w:hAnsi="Calibri" w:eastAsia="Calibri" w:ascii="Calibri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é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rmi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egla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o.</w:t>
      </w:r>
    </w:p>
    <w:p>
      <w:pPr>
        <w:rPr>
          <w:sz w:val="19"/>
          <w:szCs w:val="19"/>
        </w:rPr>
        <w:jc w:val="left"/>
        <w:spacing w:before="10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tabs>
          <w:tab w:pos="820" w:val="left"/>
        </w:tabs>
        <w:jc w:val="left"/>
        <w:spacing w:lineRule="auto" w:line="361"/>
        <w:ind w:left="822" w:right="79" w:hanging="542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II.</w:t>
        <w:tab/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alsos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5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ón</w:t>
      </w:r>
      <w:r>
        <w:rPr>
          <w:rFonts w:cs="Calibri" w:hAnsi="Calibri" w:eastAsia="Calibri" w:ascii="Calibri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isio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ós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era</w:t>
      </w:r>
      <w:r>
        <w:rPr>
          <w:rFonts w:cs="Calibri" w:hAnsi="Calibri" w:eastAsia="Calibri" w:ascii="Calibri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mento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olici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giro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o.</w:t>
      </w:r>
    </w:p>
    <w:p>
      <w:pPr>
        <w:rPr>
          <w:sz w:val="19"/>
          <w:szCs w:val="19"/>
        </w:rPr>
        <w:jc w:val="left"/>
        <w:spacing w:before="7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tabs>
          <w:tab w:pos="820" w:val="left"/>
        </w:tabs>
        <w:jc w:val="left"/>
        <w:spacing w:lineRule="auto" w:line="359"/>
        <w:ind w:left="822" w:right="81" w:hanging="602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III.</w:t>
        <w:tab/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acio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acio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eridos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om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s.</w:t>
      </w:r>
    </w:p>
    <w:p>
      <w:pPr>
        <w:rPr>
          <w:sz w:val="20"/>
          <w:szCs w:val="20"/>
        </w:rPr>
        <w:jc w:val="left"/>
        <w:spacing w:before="2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tabs>
          <w:tab w:pos="820" w:val="left"/>
        </w:tabs>
        <w:jc w:val="left"/>
        <w:spacing w:lineRule="auto" w:line="359"/>
        <w:ind w:left="822" w:right="81" w:hanging="617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IV.</w:t>
        <w:tab/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3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spacing w:val="3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3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2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ol,</w:t>
      </w:r>
      <w:r>
        <w:rPr>
          <w:rFonts w:cs="Calibri" w:hAnsi="Calibri" w:eastAsia="Calibri" w:ascii="Calibri"/>
          <w:spacing w:val="3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spacing w:val="3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2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3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2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isio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3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3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e.</w:t>
      </w:r>
    </w:p>
    <w:p>
      <w:pPr>
        <w:rPr>
          <w:sz w:val="19"/>
          <w:szCs w:val="19"/>
        </w:rPr>
        <w:jc w:val="left"/>
        <w:spacing w:before="10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tabs>
          <w:tab w:pos="820" w:val="left"/>
        </w:tabs>
        <w:jc w:val="left"/>
        <w:spacing w:lineRule="auto" w:line="359"/>
        <w:ind w:left="822" w:right="84" w:hanging="557"/>
      </w:pPr>
      <w:r>
        <w:rPr>
          <w:rFonts w:cs="Calibri" w:hAnsi="Calibri" w:eastAsia="Calibri" w:ascii="Calibri"/>
          <w:spacing w:val="1"/>
          <w:w w:val="100"/>
          <w:sz w:val="24"/>
          <w:szCs w:val="24"/>
        </w:rPr>
        <w:t>V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</w:t>
        <w:tab/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llevar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gist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v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es.</w:t>
      </w:r>
    </w:p>
    <w:p>
      <w:pPr>
        <w:rPr>
          <w:sz w:val="20"/>
          <w:szCs w:val="20"/>
        </w:rPr>
        <w:jc w:val="left"/>
        <w:spacing w:before="2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spacing w:lineRule="auto" w:line="359"/>
        <w:ind w:left="822" w:right="83" w:hanging="617"/>
        <w:sectPr>
          <w:pgMar w:header="0" w:footer="951" w:top="1480" w:bottom="280" w:left="1600" w:right="1580"/>
          <w:pgSz w:w="12240" w:h="15840"/>
        </w:sectPr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VI.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    </w:t>
      </w:r>
      <w:r>
        <w:rPr>
          <w:rFonts w:cs="Calibri" w:hAnsi="Calibri" w:eastAsia="Calibri" w:ascii="Calibri"/>
          <w:spacing w:val="3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Emi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ir</w:t>
      </w:r>
      <w:r>
        <w:rPr>
          <w:rFonts w:cs="Calibri" w:hAnsi="Calibri" w:eastAsia="Calibri" w:ascii="Calibri"/>
          <w:spacing w:val="5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olvos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5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rasci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5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5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ad</w:t>
      </w:r>
      <w:r>
        <w:rPr>
          <w:rFonts w:cs="Calibri" w:hAnsi="Calibri" w:eastAsia="Calibri" w:ascii="Calibri"/>
          <w:spacing w:val="5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5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iv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ca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ias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veci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s.</w:t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before="46" w:lineRule="auto" w:line="360"/>
        <w:ind w:left="822" w:right="84" w:hanging="677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VI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    </w:t>
      </w:r>
      <w:r>
        <w:rPr>
          <w:rFonts w:cs="Calibri" w:hAnsi="Calibri" w:eastAsia="Calibri" w:ascii="Calibri"/>
          <w:spacing w:val="3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eri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ad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val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ació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</w:t>
      </w:r>
    </w:p>
    <w:p>
      <w:pPr>
        <w:rPr>
          <w:sz w:val="20"/>
          <w:szCs w:val="20"/>
        </w:rPr>
        <w:jc w:val="left"/>
        <w:spacing w:before="1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59"/>
        <w:ind w:left="102" w:right="81"/>
      </w:pP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1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3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7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b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Cam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Clim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á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erá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eg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ario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on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mación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acio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isio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efe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ér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Regla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o.</w:t>
      </w:r>
    </w:p>
    <w:p>
      <w:pPr>
        <w:rPr>
          <w:sz w:val="19"/>
          <w:szCs w:val="19"/>
        </w:rPr>
        <w:jc w:val="left"/>
        <w:spacing w:before="9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60"/>
        <w:ind w:left="102" w:right="81"/>
      </w:pP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1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3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8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b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eg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rar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ad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oria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laci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rio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ecol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o,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isio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ami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an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jas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viles,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rán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irlas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rlas,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án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j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sig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acio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es:</w:t>
      </w:r>
    </w:p>
    <w:p>
      <w:pPr>
        <w:rPr>
          <w:sz w:val="19"/>
          <w:szCs w:val="19"/>
        </w:rPr>
        <w:jc w:val="left"/>
        <w:spacing w:before="8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tabs>
          <w:tab w:pos="820" w:val="left"/>
        </w:tabs>
        <w:jc w:val="both"/>
        <w:spacing w:lineRule="auto" w:line="359"/>
        <w:ind w:left="822" w:right="80" w:hanging="480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I.</w:t>
        <w:tab/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1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1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sis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mas</w:t>
      </w:r>
      <w:r>
        <w:rPr>
          <w:rFonts w:cs="Calibri" w:hAnsi="Calibri" w:eastAsia="Calibri" w:ascii="Calibri"/>
          <w:spacing w:val="1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1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1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misi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1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ós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a,</w:t>
      </w:r>
      <w:r>
        <w:rPr>
          <w:rFonts w:cs="Calibri" w:hAnsi="Calibri" w:eastAsia="Calibri" w:ascii="Calibri"/>
          <w:spacing w:val="1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ara</w:t>
      </w:r>
      <w:r>
        <w:rPr>
          <w:rFonts w:cs="Calibri" w:hAnsi="Calibri" w:eastAsia="Calibri" w:ascii="Calibri"/>
          <w:spacing w:val="1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és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veles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máxim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les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leci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Ofi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exi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es;</w:t>
      </w:r>
    </w:p>
    <w:p>
      <w:pPr>
        <w:rPr>
          <w:sz w:val="20"/>
          <w:szCs w:val="20"/>
        </w:rPr>
        <w:jc w:val="left"/>
        <w:spacing w:before="2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tabs>
          <w:tab w:pos="820" w:val="left"/>
        </w:tabs>
        <w:jc w:val="both"/>
        <w:spacing w:lineRule="auto" w:line="359"/>
        <w:ind w:left="822" w:right="82" w:hanging="542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II.</w:t>
        <w:tab/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egr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isio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ár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e;</w:t>
      </w:r>
    </w:p>
    <w:p>
      <w:pPr>
        <w:rPr>
          <w:sz w:val="19"/>
          <w:szCs w:val="19"/>
        </w:rPr>
        <w:jc w:val="left"/>
        <w:spacing w:before="9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tabs>
          <w:tab w:pos="820" w:val="left"/>
        </w:tabs>
        <w:jc w:val="both"/>
        <w:spacing w:lineRule="auto" w:line="360"/>
        <w:ind w:left="822" w:right="80" w:hanging="602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III.</w:t>
        <w:tab/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spacing w:val="2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aviso</w:t>
      </w:r>
      <w:r>
        <w:rPr>
          <w:rFonts w:cs="Calibri" w:hAnsi="Calibri" w:eastAsia="Calibri" w:ascii="Calibri"/>
          <w:spacing w:val="2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2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5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spacing w:val="2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2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spacing w:val="2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2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2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os,</w:t>
      </w:r>
      <w:r>
        <w:rPr>
          <w:rFonts w:cs="Calibri" w:hAnsi="Calibri" w:eastAsia="Calibri" w:ascii="Calibri"/>
          <w:spacing w:val="2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2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aso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gr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os,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o,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é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irc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es,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ovocar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ació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;</w:t>
      </w:r>
    </w:p>
    <w:p>
      <w:pPr>
        <w:rPr>
          <w:sz w:val="19"/>
          <w:szCs w:val="19"/>
        </w:rPr>
        <w:jc w:val="left"/>
        <w:spacing w:before="8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tabs>
          <w:tab w:pos="820" w:val="left"/>
        </w:tabs>
        <w:jc w:val="both"/>
        <w:spacing w:lineRule="auto" w:line="359"/>
        <w:ind w:left="822" w:right="74" w:hanging="617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IV.</w:t>
        <w:tab/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spacing w:val="3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aviso</w:t>
      </w:r>
      <w:r>
        <w:rPr>
          <w:rFonts w:cs="Calibri" w:hAnsi="Calibri" w:eastAsia="Calibri" w:ascii="Calibri"/>
          <w:spacing w:val="3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3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3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spacing w:val="3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3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2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aso</w:t>
      </w:r>
      <w:r>
        <w:rPr>
          <w:rFonts w:cs="Calibri" w:hAnsi="Calibri" w:eastAsia="Calibri" w:ascii="Calibri"/>
          <w:spacing w:val="3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2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allo</w:t>
      </w:r>
      <w:r>
        <w:rPr>
          <w:rFonts w:cs="Calibri" w:hAnsi="Calibri" w:eastAsia="Calibri" w:ascii="Calibri"/>
          <w:spacing w:val="3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3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3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2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é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si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alla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ovocar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0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ació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llevar</w:t>
      </w:r>
      <w:r>
        <w:rPr>
          <w:rFonts w:cs="Calibri" w:hAnsi="Calibri" w:eastAsia="Calibri" w:ascii="Calibri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ácora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e;</w:t>
      </w:r>
    </w:p>
    <w:p>
      <w:pPr>
        <w:rPr>
          <w:sz w:val="20"/>
          <w:szCs w:val="20"/>
        </w:rPr>
        <w:jc w:val="left"/>
        <w:spacing w:before="2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tabs>
          <w:tab w:pos="820" w:val="left"/>
        </w:tabs>
        <w:jc w:val="both"/>
        <w:spacing w:lineRule="auto" w:line="360"/>
        <w:ind w:left="822" w:right="82" w:hanging="557"/>
      </w:pPr>
      <w:r>
        <w:rPr>
          <w:rFonts w:cs="Calibri" w:hAnsi="Calibri" w:eastAsia="Calibri" w:ascii="Calibri"/>
          <w:spacing w:val="1"/>
          <w:w w:val="100"/>
          <w:sz w:val="24"/>
          <w:szCs w:val="24"/>
        </w:rPr>
        <w:t>V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</w:t>
        <w:tab/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Llevar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5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5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5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5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rim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5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5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4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isio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5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ami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5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5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arac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rís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mas,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os,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sar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grave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ecosis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as,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j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ár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;</w:t>
      </w:r>
    </w:p>
    <w:p>
      <w:pPr>
        <w:rPr>
          <w:sz w:val="20"/>
          <w:szCs w:val="20"/>
        </w:rPr>
        <w:jc w:val="left"/>
        <w:spacing w:before="1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205"/>
        <w:sectPr>
          <w:pgMar w:header="0" w:footer="951" w:top="1480" w:bottom="280" w:left="1600" w:right="1580"/>
          <w:pgSz w:w="12240" w:h="15840"/>
        </w:sectPr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VI.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    </w:t>
      </w:r>
      <w:r>
        <w:rPr>
          <w:rFonts w:cs="Calibri" w:hAnsi="Calibri" w:eastAsia="Calibri" w:ascii="Calibri"/>
          <w:spacing w:val="3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ás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z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Reglam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lega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les.</w:t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before="46" w:lineRule="auto" w:line="360"/>
        <w:ind w:left="102" w:right="60"/>
      </w:pP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1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3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9.</w:t>
      </w:r>
      <w:r>
        <w:rPr>
          <w:rFonts w:cs="Calibri" w:hAnsi="Calibri" w:eastAsia="Calibri" w:ascii="Calibri"/>
          <w:b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Sin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j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acio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ex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ijas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j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ris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olo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gases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sóli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lí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ra,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án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ara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miso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al,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co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Cer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al.</w:t>
      </w:r>
    </w:p>
    <w:p>
      <w:pPr>
        <w:rPr>
          <w:sz w:val="19"/>
          <w:szCs w:val="19"/>
        </w:rPr>
        <w:jc w:val="left"/>
        <w:spacing w:before="8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60"/>
        <w:ind w:left="102" w:right="60"/>
      </w:pP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1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4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0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irá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om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5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ielo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ú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iso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escri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ex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io,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ié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mí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ima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1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0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ías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á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aci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ev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o.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irá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sólo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j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exista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iva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a.</w:t>
      </w:r>
    </w:p>
    <w:p>
      <w:pPr>
        <w:rPr>
          <w:sz w:val="20"/>
          <w:szCs w:val="20"/>
        </w:rPr>
        <w:jc w:val="left"/>
        <w:spacing w:before="1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59"/>
        <w:ind w:left="102" w:right="61"/>
      </w:pP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1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4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1.</w:t>
      </w:r>
      <w:r>
        <w:rPr>
          <w:rFonts w:cs="Calibri" w:hAnsi="Calibri" w:eastAsia="Calibri" w:ascii="Calibri"/>
          <w:b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gir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arac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erís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isio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á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irse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irección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Cam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Climá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lir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on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lec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Reglamento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á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lica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</w:t>
      </w:r>
    </w:p>
    <w:p>
      <w:pPr>
        <w:rPr>
          <w:sz w:val="20"/>
          <w:szCs w:val="20"/>
        </w:rPr>
        <w:jc w:val="left"/>
        <w:spacing w:before="2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59"/>
        <w:ind w:left="102" w:right="60"/>
      </w:pP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1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4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2.</w:t>
      </w:r>
      <w:r>
        <w:rPr>
          <w:rFonts w:cs="Calibri" w:hAnsi="Calibri" w:eastAsia="Calibri" w:ascii="Calibri"/>
          <w:b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íben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isi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lecimi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servicios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ex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lími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máxim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misi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les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leci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orma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Ofi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ial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exi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lica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le.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ivi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más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allá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lími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máxi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isi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les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án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j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lími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máximo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ivas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seg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rso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licación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glam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o.</w:t>
      </w:r>
    </w:p>
    <w:p>
      <w:pPr>
        <w:rPr>
          <w:sz w:val="20"/>
          <w:szCs w:val="20"/>
        </w:rPr>
        <w:jc w:val="left"/>
        <w:spacing w:before="2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59"/>
        <w:ind w:left="102" w:right="63"/>
      </w:pP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1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4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3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b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eria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ell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:</w:t>
      </w:r>
    </w:p>
    <w:p>
      <w:pPr>
        <w:rPr>
          <w:sz w:val="19"/>
          <w:szCs w:val="19"/>
        </w:rPr>
        <w:jc w:val="left"/>
        <w:spacing w:before="9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tabs>
          <w:tab w:pos="820" w:val="left"/>
        </w:tabs>
        <w:jc w:val="both"/>
        <w:spacing w:lineRule="auto" w:line="360"/>
        <w:ind w:left="822" w:right="58" w:hanging="480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I.</w:t>
        <w:tab/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Cla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x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2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as,</w:t>
      </w:r>
      <w:r>
        <w:rPr>
          <w:rFonts w:cs="Calibri" w:hAnsi="Calibri" w:eastAsia="Calibri" w:ascii="Calibri"/>
          <w:spacing w:val="2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2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sil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os,</w:t>
      </w:r>
      <w:r>
        <w:rPr>
          <w:rFonts w:cs="Calibri" w:hAnsi="Calibri" w:eastAsia="Calibri" w:ascii="Calibri"/>
          <w:spacing w:val="2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2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2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2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2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ál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gos</w:t>
      </w:r>
      <w:r>
        <w:rPr>
          <w:rFonts w:cs="Calibri" w:hAnsi="Calibri" w:eastAsia="Calibri" w:ascii="Calibri"/>
          <w:spacing w:val="2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2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viles,</w:t>
      </w:r>
      <w:r>
        <w:rPr>
          <w:rFonts w:cs="Calibri" w:hAnsi="Calibri" w:eastAsia="Calibri" w:ascii="Calibri"/>
          <w:spacing w:val="2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ami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es,</w:t>
      </w:r>
      <w:r>
        <w:rPr>
          <w:rFonts w:cs="Calibri" w:hAnsi="Calibri" w:eastAsia="Calibri" w:ascii="Calibri"/>
          <w:spacing w:val="2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es,</w:t>
      </w:r>
      <w:r>
        <w:rPr>
          <w:rFonts w:cs="Calibri" w:hAnsi="Calibri" w:eastAsia="Calibri" w:ascii="Calibri"/>
          <w:spacing w:val="2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as,</w:t>
      </w:r>
      <w:r>
        <w:rPr>
          <w:rFonts w:cs="Calibri" w:hAnsi="Calibri" w:eastAsia="Calibri" w:ascii="Calibri"/>
          <w:spacing w:val="2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2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2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ás</w:t>
      </w:r>
      <w:r>
        <w:rPr>
          <w:rFonts w:cs="Calibri" w:hAnsi="Calibri" w:eastAsia="Calibri" w:ascii="Calibri"/>
          <w:spacing w:val="2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or,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lsión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al.</w:t>
      </w:r>
    </w:p>
    <w:p>
      <w:pPr>
        <w:rPr>
          <w:sz w:val="20"/>
          <w:szCs w:val="20"/>
        </w:rPr>
        <w:jc w:val="left"/>
        <w:spacing w:before="1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280"/>
        <w:sectPr>
          <w:pgMar w:header="0" w:footer="951" w:top="1480" w:bottom="280" w:left="1600" w:right="1600"/>
          <w:pgSz w:w="12240" w:h="15840"/>
        </w:sectPr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II.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    </w:t>
      </w:r>
      <w:r>
        <w:rPr>
          <w:rFonts w:cs="Calibri" w:hAnsi="Calibri" w:eastAsia="Calibri" w:ascii="Calibri"/>
          <w:spacing w:val="3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sil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á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ricas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-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s.</w:t>
      </w:r>
    </w:p>
    <w:p>
      <w:pPr>
        <w:rPr>
          <w:rFonts w:cs="Calibri" w:hAnsi="Calibri" w:eastAsia="Calibri" w:ascii="Calibri"/>
          <w:sz w:val="24"/>
          <w:szCs w:val="24"/>
        </w:rPr>
        <w:jc w:val="left"/>
        <w:spacing w:before="46"/>
        <w:ind w:left="220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III.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    </w:t>
      </w:r>
      <w:r>
        <w:rPr>
          <w:rFonts w:cs="Calibri" w:hAnsi="Calibri" w:eastAsia="Calibri" w:ascii="Calibri"/>
          <w:spacing w:val="3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aratos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mec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á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mecá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ú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a.</w:t>
      </w:r>
    </w:p>
    <w:p>
      <w:pPr>
        <w:rPr>
          <w:sz w:val="14"/>
          <w:szCs w:val="14"/>
        </w:rPr>
        <w:jc w:val="left"/>
        <w:spacing w:before="8" w:lineRule="exact" w:line="140"/>
      </w:pPr>
      <w:r>
        <w:rPr>
          <w:sz w:val="14"/>
          <w:szCs w:val="1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tabs>
          <w:tab w:pos="820" w:val="left"/>
        </w:tabs>
        <w:jc w:val="both"/>
        <w:spacing w:lineRule="auto" w:line="359"/>
        <w:ind w:left="822" w:right="75" w:hanging="617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IV.</w:t>
        <w:tab/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4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es,</w:t>
      </w:r>
      <w:r>
        <w:rPr>
          <w:rFonts w:cs="Calibri" w:hAnsi="Calibri" w:eastAsia="Calibri" w:ascii="Calibri"/>
          <w:spacing w:val="4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ex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losiv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4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omo</w:t>
      </w:r>
      <w:r>
        <w:rPr>
          <w:rFonts w:cs="Calibri" w:hAnsi="Calibri" w:eastAsia="Calibri" w:ascii="Calibri"/>
          <w:spacing w:val="4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4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4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4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j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os,</w:t>
      </w:r>
      <w:r>
        <w:rPr>
          <w:rFonts w:cs="Calibri" w:hAnsi="Calibri" w:eastAsia="Calibri" w:ascii="Calibri"/>
          <w:spacing w:val="4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ias</w:t>
      </w:r>
      <w:r>
        <w:rPr>
          <w:rFonts w:cs="Calibri" w:hAnsi="Calibri" w:eastAsia="Calibri" w:ascii="Calibri"/>
          <w:spacing w:val="4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5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osas</w:t>
      </w:r>
      <w:r>
        <w:rPr>
          <w:rFonts w:cs="Calibri" w:hAnsi="Calibri" w:eastAsia="Calibri" w:ascii="Calibri"/>
          <w:spacing w:val="4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ral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sem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ja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e.</w:t>
      </w:r>
    </w:p>
    <w:p>
      <w:pPr>
        <w:rPr>
          <w:sz w:val="19"/>
          <w:szCs w:val="19"/>
        </w:rPr>
        <w:jc w:val="left"/>
        <w:spacing w:before="9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tabs>
          <w:tab w:pos="820" w:val="left"/>
        </w:tabs>
        <w:jc w:val="both"/>
        <w:spacing w:lineRule="auto" w:line="359"/>
        <w:ind w:left="822" w:right="81" w:hanging="557"/>
      </w:pPr>
      <w:r>
        <w:rPr>
          <w:rFonts w:cs="Calibri" w:hAnsi="Calibri" w:eastAsia="Calibri" w:ascii="Calibri"/>
          <w:spacing w:val="1"/>
          <w:w w:val="100"/>
          <w:sz w:val="24"/>
          <w:szCs w:val="24"/>
        </w:rPr>
        <w:t>V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</w:t>
        <w:tab/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Can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es,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as,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iac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is,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as,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j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aratos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om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"Gal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os",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"Ser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as",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"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ñ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as",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“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s”,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“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j´s”,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“So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s”,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</w:t>
      </w:r>
    </w:p>
    <w:p>
      <w:pPr>
        <w:rPr>
          <w:sz w:val="20"/>
          <w:szCs w:val="20"/>
        </w:rPr>
        <w:jc w:val="left"/>
        <w:spacing w:before="2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60"/>
        <w:ind w:left="822" w:right="78" w:hanging="617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VI.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    </w:t>
      </w:r>
      <w:r>
        <w:rPr>
          <w:rFonts w:cs="Calibri" w:hAnsi="Calibri" w:eastAsia="Calibri" w:ascii="Calibri"/>
          <w:spacing w:val="1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voz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a,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a,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5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os,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aratos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j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gar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ij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ag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iario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aga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gé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</w:t>
      </w:r>
    </w:p>
    <w:p>
      <w:pPr>
        <w:rPr>
          <w:sz w:val="20"/>
          <w:szCs w:val="20"/>
        </w:rPr>
        <w:jc w:val="left"/>
        <w:spacing w:before="1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59"/>
        <w:ind w:left="822" w:right="81" w:hanging="677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VI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   </w:t>
      </w:r>
      <w:r>
        <w:rPr>
          <w:rFonts w:cs="Calibri" w:hAnsi="Calibri" w:eastAsia="Calibri" w:ascii="Calibri"/>
          <w:spacing w:val="3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To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j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rigen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z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j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es.</w:t>
      </w:r>
    </w:p>
    <w:p>
      <w:pPr>
        <w:rPr>
          <w:sz w:val="19"/>
          <w:szCs w:val="19"/>
        </w:rPr>
        <w:jc w:val="left"/>
        <w:spacing w:before="9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59"/>
        <w:ind w:left="102" w:right="82"/>
      </w:pP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1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4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4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b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ivel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isión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á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x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imo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isi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ñ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alado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exi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lica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le.</w:t>
      </w:r>
    </w:p>
    <w:p>
      <w:pPr>
        <w:rPr>
          <w:sz w:val="20"/>
          <w:szCs w:val="20"/>
        </w:rPr>
        <w:jc w:val="left"/>
        <w:spacing w:before="2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59"/>
        <w:ind w:left="102" w:right="79"/>
      </w:pP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1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4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5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ircos,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5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5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j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eg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5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mecá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5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5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spacing w:val="5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5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5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5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erca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ía</w:t>
      </w:r>
      <w:r>
        <w:rPr>
          <w:rFonts w:cs="Calibri" w:hAnsi="Calibri" w:eastAsia="Calibri" w:ascii="Calibri"/>
          <w:spacing w:val="5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lari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erí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silos,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gar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esca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z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ivi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á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j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ivel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máx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isi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misi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Ofi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ial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exi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eria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o.</w:t>
      </w:r>
    </w:p>
    <w:p>
      <w:pPr>
        <w:rPr>
          <w:sz w:val="19"/>
          <w:szCs w:val="19"/>
        </w:rPr>
        <w:jc w:val="left"/>
        <w:spacing w:before="9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61"/>
        <w:ind w:left="102" w:right="82"/>
      </w:pP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1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4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6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b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Qu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alaci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les,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sig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asos:</w:t>
      </w:r>
    </w:p>
    <w:p>
      <w:pPr>
        <w:rPr>
          <w:sz w:val="19"/>
          <w:szCs w:val="19"/>
        </w:rPr>
        <w:jc w:val="left"/>
        <w:spacing w:before="7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342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I.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    </w:t>
      </w:r>
      <w:r>
        <w:rPr>
          <w:rFonts w:cs="Calibri" w:hAnsi="Calibri" w:eastAsia="Calibri" w:ascii="Calibri"/>
          <w:spacing w:val="3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Á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omo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;</w:t>
      </w:r>
    </w:p>
    <w:p>
      <w:pPr>
        <w:rPr>
          <w:sz w:val="14"/>
          <w:szCs w:val="14"/>
        </w:rPr>
        <w:jc w:val="left"/>
        <w:spacing w:before="6" w:lineRule="exact" w:line="140"/>
      </w:pPr>
      <w:r>
        <w:rPr>
          <w:sz w:val="14"/>
          <w:szCs w:val="1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tabs>
          <w:tab w:pos="820" w:val="left"/>
        </w:tabs>
        <w:jc w:val="both"/>
        <w:spacing w:lineRule="auto" w:line="361"/>
        <w:ind w:left="822" w:right="82" w:hanging="542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II.</w:t>
        <w:tab/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4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ios</w:t>
      </w:r>
      <w:r>
        <w:rPr>
          <w:rFonts w:cs="Calibri" w:hAnsi="Calibri" w:eastAsia="Calibri" w:ascii="Calibri"/>
          <w:spacing w:val="4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4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ment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3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4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4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spacing w:val="4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órico,</w:t>
      </w:r>
      <w:r>
        <w:rPr>
          <w:rFonts w:cs="Calibri" w:hAnsi="Calibri" w:eastAsia="Calibri" w:ascii="Calibri"/>
          <w:spacing w:val="4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3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;</w:t>
      </w:r>
    </w:p>
    <w:p>
      <w:pPr>
        <w:rPr>
          <w:sz w:val="19"/>
          <w:szCs w:val="19"/>
        </w:rPr>
        <w:jc w:val="left"/>
        <w:spacing w:before="7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220"/>
        <w:sectPr>
          <w:pgMar w:header="0" w:footer="951" w:top="1480" w:bottom="280" w:left="1600" w:right="1580"/>
          <w:pgSz w:w="12240" w:h="15840"/>
        </w:sectPr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III.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    </w:t>
      </w:r>
      <w:r>
        <w:rPr>
          <w:rFonts w:cs="Calibri" w:hAnsi="Calibri" w:eastAsia="Calibri" w:ascii="Calibri"/>
          <w:spacing w:val="3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Cua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ivamente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aisa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j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ral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;</w:t>
      </w:r>
    </w:p>
    <w:p>
      <w:pPr>
        <w:rPr>
          <w:rFonts w:cs="Calibri" w:hAnsi="Calibri" w:eastAsia="Calibri" w:ascii="Calibri"/>
          <w:sz w:val="24"/>
          <w:szCs w:val="24"/>
        </w:rPr>
        <w:tabs>
          <w:tab w:pos="820" w:val="left"/>
        </w:tabs>
        <w:jc w:val="left"/>
        <w:spacing w:before="46" w:lineRule="auto" w:line="525"/>
        <w:ind w:left="265" w:right="2129" w:hanging="60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IV.</w:t>
        <w:tab/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Cua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áge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sí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s;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V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</w:t>
        <w:tab/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Cua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riesgo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eligro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ació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;</w:t>
      </w:r>
      <w:r>
        <w:rPr>
          <w:rFonts w:cs="Calibri" w:hAnsi="Calibri" w:eastAsia="Calibri" w:ascii="Calibri"/>
          <w:spacing w:val="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</w:p>
    <w:p>
      <w:pPr>
        <w:rPr>
          <w:rFonts w:cs="Calibri" w:hAnsi="Calibri" w:eastAsia="Calibri" w:ascii="Calibri"/>
          <w:sz w:val="24"/>
          <w:szCs w:val="24"/>
        </w:rPr>
        <w:jc w:val="left"/>
        <w:spacing w:lineRule="exact" w:line="280"/>
        <w:ind w:left="205"/>
      </w:pPr>
      <w:r>
        <w:rPr>
          <w:rFonts w:cs="Calibri" w:hAnsi="Calibri" w:eastAsia="Calibri" w:ascii="Calibri"/>
          <w:spacing w:val="0"/>
          <w:w w:val="100"/>
          <w:position w:val="1"/>
          <w:sz w:val="24"/>
          <w:szCs w:val="24"/>
        </w:rPr>
        <w:t>VI.</w:t>
      </w:r>
      <w:r>
        <w:rPr>
          <w:rFonts w:cs="Calibri" w:hAnsi="Calibri" w:eastAsia="Calibri" w:ascii="Calibri"/>
          <w:spacing w:val="0"/>
          <w:w w:val="100"/>
          <w:position w:val="1"/>
          <w:sz w:val="24"/>
          <w:szCs w:val="24"/>
        </w:rPr>
        <w:t>     </w:t>
      </w:r>
      <w:r>
        <w:rPr>
          <w:rFonts w:cs="Calibri" w:hAnsi="Calibri" w:eastAsia="Calibri" w:ascii="Calibri"/>
          <w:spacing w:val="33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4"/>
          <w:szCs w:val="24"/>
        </w:rPr>
        <w:t>Cua</w:t>
      </w:r>
      <w:r>
        <w:rPr>
          <w:rFonts w:cs="Calibri" w:hAnsi="Calibri" w:eastAsia="Calibri" w:ascii="Calibri"/>
          <w:spacing w:val="1"/>
          <w:w w:val="100"/>
          <w:position w:val="1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position w:val="1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position w:val="1"/>
          <w:sz w:val="24"/>
          <w:szCs w:val="24"/>
        </w:rPr>
        <w:t>o</w:t>
      </w:r>
      <w:r>
        <w:rPr>
          <w:rFonts w:cs="Calibri" w:hAnsi="Calibri" w:eastAsia="Calibri" w:ascii="Calibri"/>
          <w:spacing w:val="11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position w:val="1"/>
          <w:sz w:val="24"/>
          <w:szCs w:val="24"/>
        </w:rPr>
        <w:t>b</w:t>
      </w:r>
      <w:r>
        <w:rPr>
          <w:rFonts w:cs="Calibri" w:hAnsi="Calibri" w:eastAsia="Calibri" w:ascii="Calibri"/>
          <w:spacing w:val="-3"/>
          <w:w w:val="100"/>
          <w:position w:val="1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position w:val="1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position w:val="1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position w:val="1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position w:val="1"/>
          <w:sz w:val="24"/>
          <w:szCs w:val="24"/>
        </w:rPr>
        <w:t>yan</w:t>
      </w:r>
      <w:r>
        <w:rPr>
          <w:rFonts w:cs="Calibri" w:hAnsi="Calibri" w:eastAsia="Calibri" w:ascii="Calibri"/>
          <w:spacing w:val="11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4"/>
          <w:szCs w:val="24"/>
        </w:rPr>
        <w:t>la</w:t>
      </w:r>
      <w:r>
        <w:rPr>
          <w:rFonts w:cs="Calibri" w:hAnsi="Calibri" w:eastAsia="Calibri" w:ascii="Calibri"/>
          <w:spacing w:val="13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4"/>
          <w:szCs w:val="24"/>
        </w:rPr>
        <w:t>vi</w:t>
      </w:r>
      <w:r>
        <w:rPr>
          <w:rFonts w:cs="Calibri" w:hAnsi="Calibri" w:eastAsia="Calibri" w:ascii="Calibri"/>
          <w:spacing w:val="-1"/>
          <w:w w:val="100"/>
          <w:position w:val="1"/>
          <w:sz w:val="24"/>
          <w:szCs w:val="24"/>
        </w:rPr>
        <w:t>s</w:t>
      </w:r>
      <w:r>
        <w:rPr>
          <w:rFonts w:cs="Calibri" w:hAnsi="Calibri" w:eastAsia="Calibri" w:ascii="Calibri"/>
          <w:spacing w:val="-2"/>
          <w:w w:val="100"/>
          <w:position w:val="1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position w:val="1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position w:val="1"/>
          <w:sz w:val="24"/>
          <w:szCs w:val="24"/>
        </w:rPr>
        <w:t>ili</w:t>
      </w:r>
      <w:r>
        <w:rPr>
          <w:rFonts w:cs="Calibri" w:hAnsi="Calibri" w:eastAsia="Calibri" w:ascii="Calibri"/>
          <w:spacing w:val="1"/>
          <w:w w:val="100"/>
          <w:position w:val="1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position w:val="1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position w:val="1"/>
          <w:sz w:val="24"/>
          <w:szCs w:val="24"/>
        </w:rPr>
        <w:t>d</w:t>
      </w:r>
      <w:r>
        <w:rPr>
          <w:rFonts w:cs="Calibri" w:hAnsi="Calibri" w:eastAsia="Calibri" w:ascii="Calibri"/>
          <w:spacing w:val="14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4"/>
          <w:szCs w:val="24"/>
        </w:rPr>
        <w:t>en</w:t>
      </w:r>
      <w:r>
        <w:rPr>
          <w:rFonts w:cs="Calibri" w:hAnsi="Calibri" w:eastAsia="Calibri" w:ascii="Calibri"/>
          <w:spacing w:val="12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position w:val="1"/>
          <w:sz w:val="24"/>
          <w:szCs w:val="24"/>
        </w:rPr>
        <w:t>t</w:t>
      </w:r>
      <w:r>
        <w:rPr>
          <w:rFonts w:cs="Calibri" w:hAnsi="Calibri" w:eastAsia="Calibri" w:ascii="Calibri"/>
          <w:spacing w:val="-1"/>
          <w:w w:val="100"/>
          <w:position w:val="1"/>
          <w:sz w:val="24"/>
          <w:szCs w:val="24"/>
        </w:rPr>
        <w:t>ú</w:t>
      </w:r>
      <w:r>
        <w:rPr>
          <w:rFonts w:cs="Calibri" w:hAnsi="Calibri" w:eastAsia="Calibri" w:ascii="Calibri"/>
          <w:spacing w:val="1"/>
          <w:w w:val="100"/>
          <w:position w:val="1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position w:val="1"/>
          <w:sz w:val="24"/>
          <w:szCs w:val="24"/>
        </w:rPr>
        <w:t>el</w:t>
      </w:r>
      <w:r>
        <w:rPr>
          <w:rFonts w:cs="Calibri" w:hAnsi="Calibri" w:eastAsia="Calibri" w:ascii="Calibri"/>
          <w:spacing w:val="1"/>
          <w:w w:val="100"/>
          <w:position w:val="1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position w:val="1"/>
          <w:sz w:val="24"/>
          <w:szCs w:val="24"/>
        </w:rPr>
        <w:t>s,</w:t>
      </w:r>
      <w:r>
        <w:rPr>
          <w:rFonts w:cs="Calibri" w:hAnsi="Calibri" w:eastAsia="Calibri" w:ascii="Calibri"/>
          <w:spacing w:val="10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position w:val="1"/>
          <w:sz w:val="24"/>
          <w:szCs w:val="24"/>
        </w:rPr>
        <w:t>p</w:t>
      </w:r>
      <w:r>
        <w:rPr>
          <w:rFonts w:cs="Calibri" w:hAnsi="Calibri" w:eastAsia="Calibri" w:ascii="Calibri"/>
          <w:spacing w:val="-1"/>
          <w:w w:val="100"/>
          <w:position w:val="1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position w:val="1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position w:val="1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position w:val="1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position w:val="1"/>
          <w:sz w:val="24"/>
          <w:szCs w:val="24"/>
        </w:rPr>
        <w:t>es,</w:t>
      </w:r>
      <w:r>
        <w:rPr>
          <w:rFonts w:cs="Calibri" w:hAnsi="Calibri" w:eastAsia="Calibri" w:ascii="Calibri"/>
          <w:spacing w:val="13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position w:val="1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position w:val="1"/>
          <w:sz w:val="24"/>
          <w:szCs w:val="24"/>
        </w:rPr>
        <w:t>asos</w:t>
      </w:r>
      <w:r>
        <w:rPr>
          <w:rFonts w:cs="Calibri" w:hAnsi="Calibri" w:eastAsia="Calibri" w:ascii="Calibri"/>
          <w:spacing w:val="11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4"/>
          <w:szCs w:val="24"/>
        </w:rPr>
        <w:t>a</w:t>
      </w:r>
      <w:r>
        <w:rPr>
          <w:rFonts w:cs="Calibri" w:hAnsi="Calibri" w:eastAsia="Calibri" w:ascii="Calibri"/>
          <w:spacing w:val="13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position w:val="1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position w:val="1"/>
          <w:sz w:val="24"/>
          <w:szCs w:val="24"/>
        </w:rPr>
        <w:t>e</w:t>
      </w:r>
      <w:r>
        <w:rPr>
          <w:rFonts w:cs="Calibri" w:hAnsi="Calibri" w:eastAsia="Calibri" w:ascii="Calibri"/>
          <w:spacing w:val="-2"/>
          <w:w w:val="100"/>
          <w:position w:val="1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position w:val="1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position w:val="1"/>
          <w:sz w:val="24"/>
          <w:szCs w:val="24"/>
        </w:rPr>
        <w:t>ivel,</w:t>
      </w:r>
      <w:r>
        <w:rPr>
          <w:rFonts w:cs="Calibri" w:hAnsi="Calibri" w:eastAsia="Calibri" w:ascii="Calibri"/>
          <w:spacing w:val="13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4"/>
          <w:szCs w:val="24"/>
        </w:rPr>
        <w:t>vi</w:t>
      </w:r>
      <w:r>
        <w:rPr>
          <w:rFonts w:cs="Calibri" w:hAnsi="Calibri" w:eastAsia="Calibri" w:ascii="Calibri"/>
          <w:spacing w:val="-2"/>
          <w:w w:val="100"/>
          <w:position w:val="1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position w:val="1"/>
          <w:sz w:val="24"/>
          <w:szCs w:val="24"/>
        </w:rPr>
        <w:t>li</w:t>
      </w:r>
      <w:r>
        <w:rPr>
          <w:rFonts w:cs="Calibri" w:hAnsi="Calibri" w:eastAsia="Calibri" w:ascii="Calibri"/>
          <w:spacing w:val="1"/>
          <w:w w:val="100"/>
          <w:position w:val="1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position w:val="1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position w:val="1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position w:val="1"/>
          <w:sz w:val="24"/>
          <w:szCs w:val="24"/>
        </w:rPr>
        <w:t>es</w:t>
      </w:r>
      <w:r>
        <w:rPr>
          <w:rFonts w:cs="Calibri" w:hAnsi="Calibri" w:eastAsia="Calibri" w:ascii="Calibri"/>
          <w:spacing w:val="11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position w:val="0"/>
          <w:sz w:val="24"/>
          <w:szCs w:val="24"/>
        </w:rPr>
      </w:r>
    </w:p>
    <w:p>
      <w:pPr>
        <w:rPr>
          <w:sz w:val="14"/>
          <w:szCs w:val="14"/>
        </w:rPr>
        <w:jc w:val="left"/>
        <w:spacing w:before="6" w:lineRule="exact" w:line="140"/>
      </w:pPr>
      <w:r>
        <w:rPr>
          <w:sz w:val="14"/>
          <w:szCs w:val="14"/>
        </w:rPr>
      </w:r>
    </w:p>
    <w:p>
      <w:pPr>
        <w:rPr>
          <w:rFonts w:cs="Calibri" w:hAnsi="Calibri" w:eastAsia="Calibri" w:ascii="Calibri"/>
          <w:sz w:val="24"/>
          <w:szCs w:val="24"/>
        </w:rPr>
        <w:jc w:val="center"/>
        <w:ind w:left="784" w:right="5748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ñ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á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o.</w:t>
      </w:r>
    </w:p>
    <w:p>
      <w:pPr>
        <w:rPr>
          <w:sz w:val="14"/>
          <w:szCs w:val="14"/>
        </w:rPr>
        <w:jc w:val="left"/>
        <w:spacing w:before="8" w:lineRule="exact" w:line="140"/>
      </w:pPr>
      <w:r>
        <w:rPr>
          <w:sz w:val="14"/>
          <w:szCs w:val="1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60"/>
        <w:ind w:left="102" w:right="217"/>
      </w:pP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1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4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7.</w:t>
      </w:r>
      <w:r>
        <w:rPr>
          <w:rFonts w:cs="Calibri" w:hAnsi="Calibri" w:eastAsia="Calibri" w:ascii="Calibri"/>
          <w:b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les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lecimien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rca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servici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isión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acio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ergía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ér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5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a,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olo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ación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á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allá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áximos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z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Ofi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ial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exi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ás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ex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lím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eriféricos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imi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o.</w:t>
      </w:r>
    </w:p>
    <w:p>
      <w:pPr>
        <w:rPr>
          <w:sz w:val="20"/>
          <w:szCs w:val="20"/>
        </w:rPr>
        <w:jc w:val="left"/>
        <w:spacing w:before="1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59"/>
        <w:ind w:left="102" w:right="222"/>
      </w:pP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1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4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8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b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alar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ivi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  </w:t>
      </w:r>
      <w:r>
        <w:rPr>
          <w:rFonts w:cs="Calibri" w:hAnsi="Calibri" w:eastAsia="Calibri" w:ascii="Calibri"/>
          <w:spacing w:val="1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acio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ergía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é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rmica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mí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ex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lími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exi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v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ñ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sal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e.</w:t>
      </w:r>
    </w:p>
    <w:p>
      <w:pPr>
        <w:rPr>
          <w:sz w:val="19"/>
          <w:szCs w:val="19"/>
        </w:rPr>
        <w:jc w:val="left"/>
        <w:spacing w:before="9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jc w:val="center"/>
        <w:ind w:left="2231" w:right="2392"/>
      </w:pP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VI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De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g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ta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before="46" w:lineRule="auto" w:line="359"/>
        <w:ind w:left="102" w:right="70"/>
      </w:pP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1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4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9.</w:t>
      </w:r>
      <w:r>
        <w:rPr>
          <w:rFonts w:cs="Calibri" w:hAnsi="Calibri" w:eastAsia="Calibri" w:ascii="Calibri"/>
          <w:b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ola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á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on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y,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su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aso,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les,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oraci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ario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riesgo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exi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rio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o,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ñ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j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eciales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ya:</w:t>
      </w:r>
    </w:p>
    <w:p>
      <w:pPr>
        <w:rPr>
          <w:sz w:val="28"/>
          <w:szCs w:val="28"/>
        </w:rPr>
        <w:jc w:val="left"/>
        <w:spacing w:before="1" w:lineRule="exact" w:line="280"/>
      </w:pPr>
      <w:r>
        <w:rPr>
          <w:sz w:val="28"/>
          <w:szCs w:val="28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1182"/>
      </w:pP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I.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         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Orga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aci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sz w:val="14"/>
          <w:szCs w:val="14"/>
        </w:rPr>
        <w:jc w:val="left"/>
        <w:spacing w:before="6" w:lineRule="exact" w:line="140"/>
      </w:pPr>
      <w:r>
        <w:rPr>
          <w:sz w:val="14"/>
          <w:szCs w:val="14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1182"/>
      </w:pP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II.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       </w:t>
      </w:r>
      <w:r>
        <w:rPr>
          <w:rFonts w:cs="Calibri" w:hAnsi="Calibri" w:eastAsia="Calibri" w:ascii="Calibri"/>
          <w:color w:val="000009"/>
          <w:spacing w:val="5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Capaci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ación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sz w:val="14"/>
          <w:szCs w:val="14"/>
        </w:rPr>
        <w:jc w:val="left"/>
        <w:spacing w:before="4" w:lineRule="exact" w:line="140"/>
      </w:pPr>
      <w:r>
        <w:rPr>
          <w:sz w:val="14"/>
          <w:szCs w:val="14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1182"/>
      </w:pP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III.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      </w:t>
      </w:r>
      <w:r>
        <w:rPr>
          <w:rFonts w:cs="Calibri" w:hAnsi="Calibri" w:eastAsia="Calibri" w:ascii="Calibri"/>
          <w:color w:val="000009"/>
          <w:spacing w:val="4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Sis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g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arm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va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aci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2"/>
          <w:szCs w:val="22"/>
        </w:rPr>
        <w:jc w:val="left"/>
        <w:spacing w:before="10" w:lineRule="exact" w:line="220"/>
      </w:pPr>
      <w:r>
        <w:rPr>
          <w:sz w:val="22"/>
          <w:szCs w:val="22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59"/>
        <w:ind w:left="102" w:right="220"/>
        <w:sectPr>
          <w:pgMar w:header="0" w:footer="951" w:top="1480" w:bottom="280" w:left="1600" w:right="1440"/>
          <w:pgSz w:w="12240" w:h="15840"/>
        </w:sectPr>
      </w:pP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1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5</w:t>
      </w:r>
      <w:r>
        <w:rPr>
          <w:rFonts w:cs="Calibri" w:hAnsi="Calibri" w:eastAsia="Calibri" w:ascii="Calibri"/>
          <w:b/>
          <w:spacing w:val="2"/>
          <w:w w:val="100"/>
          <w:sz w:val="24"/>
          <w:szCs w:val="24"/>
        </w:rPr>
        <w:t>0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mente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erg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ecol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sin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j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iones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es,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gas,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s,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ex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es,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ios,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isio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es,</w:t>
      </w:r>
      <w:r>
        <w:rPr>
          <w:rFonts w:cs="Calibri" w:hAnsi="Calibri" w:eastAsia="Calibri" w:ascii="Calibri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ación</w:t>
      </w:r>
      <w:r>
        <w:rPr>
          <w:rFonts w:cs="Calibri" w:hAnsi="Calibri" w:eastAsia="Calibri" w:ascii="Calibri"/>
          <w:spacing w:val="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ivi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riesg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sas</w:t>
      </w:r>
      <w:r>
        <w:rPr>
          <w:rFonts w:cs="Calibri" w:hAnsi="Calibri" w:eastAsia="Calibri" w:ascii="Calibri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gan</w:t>
      </w:r>
      <w:r>
        <w:rPr>
          <w:rFonts w:cs="Calibri" w:hAnsi="Calibri" w:eastAsia="Calibri" w:ascii="Calibri"/>
          <w:spacing w:val="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eligro</w:t>
      </w:r>
      <w:r>
        <w:rPr>
          <w:rFonts w:cs="Calibri" w:hAnsi="Calibri" w:eastAsia="Calibri" w:ascii="Calibri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before="46"/>
        <w:ind w:left="102" w:right="74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3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3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egri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3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3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3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3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3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;</w:t>
      </w:r>
      <w:r>
        <w:rPr>
          <w:rFonts w:cs="Calibri" w:hAnsi="Calibri" w:eastAsia="Calibri" w:ascii="Calibri"/>
          <w:spacing w:val="4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3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irecció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3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3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rad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ría</w:t>
      </w:r>
      <w:r>
        <w:rPr>
          <w:rFonts w:cs="Calibri" w:hAnsi="Calibri" w:eastAsia="Calibri" w:ascii="Calibri"/>
          <w:spacing w:val="3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3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</w:p>
    <w:p>
      <w:pPr>
        <w:rPr>
          <w:sz w:val="14"/>
          <w:szCs w:val="14"/>
        </w:rPr>
        <w:jc w:val="left"/>
        <w:spacing w:before="4" w:lineRule="exact" w:line="140"/>
      </w:pPr>
      <w:r>
        <w:rPr>
          <w:sz w:val="14"/>
          <w:szCs w:val="14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ind w:left="102" w:right="1080"/>
      </w:pP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irección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Ci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v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á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licar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: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2"/>
          <w:szCs w:val="22"/>
        </w:rPr>
        <w:jc w:val="left"/>
        <w:spacing w:before="9" w:lineRule="exact" w:line="220"/>
      </w:pPr>
      <w:r>
        <w:rPr>
          <w:sz w:val="22"/>
          <w:szCs w:val="22"/>
        </w:rPr>
      </w:r>
    </w:p>
    <w:p>
      <w:pPr>
        <w:rPr>
          <w:rFonts w:cs="Calibri" w:hAnsi="Calibri" w:eastAsia="Calibri" w:ascii="Calibri"/>
          <w:sz w:val="24"/>
          <w:szCs w:val="24"/>
        </w:rPr>
        <w:tabs>
          <w:tab w:pos="800" w:val="left"/>
        </w:tabs>
        <w:jc w:val="left"/>
        <w:spacing w:lineRule="auto" w:line="359"/>
        <w:ind w:left="822" w:right="83" w:hanging="480"/>
      </w:pP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I.</w:t>
        <w:tab/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Aseg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aislar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oral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e,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orma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arcial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al,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seg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ú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orr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a,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ivi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g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eligro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ñ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o.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rFonts w:cs="Calibri" w:hAnsi="Calibri" w:eastAsia="Calibri" w:ascii="Calibri"/>
          <w:sz w:val="24"/>
          <w:szCs w:val="24"/>
        </w:rPr>
        <w:tabs>
          <w:tab w:pos="800" w:val="left"/>
        </w:tabs>
        <w:jc w:val="left"/>
        <w:spacing w:lineRule="auto" w:line="357"/>
        <w:ind w:left="822" w:right="78" w:hanging="542"/>
      </w:pP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II.</w:t>
        <w:tab/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Reali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iones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ime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ecesarias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alvag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color w:val="000009"/>
          <w:spacing w:val="5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egr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5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ers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sz w:val="28"/>
          <w:szCs w:val="28"/>
        </w:rPr>
        <w:jc w:val="left"/>
        <w:spacing w:before="6" w:lineRule="exact" w:line="280"/>
      </w:pPr>
      <w:r>
        <w:rPr>
          <w:sz w:val="28"/>
          <w:szCs w:val="28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60"/>
        <w:ind w:left="102" w:right="80"/>
      </w:pP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2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1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5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1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b/>
          <w:spacing w:val="2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</w:t>
      </w:r>
      <w:r>
        <w:rPr>
          <w:rFonts w:cs="Calibri" w:hAnsi="Calibri" w:eastAsia="Calibri" w:ascii="Calibri"/>
          <w:spacing w:val="2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1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ación</w:t>
      </w:r>
      <w:r>
        <w:rPr>
          <w:rFonts w:cs="Calibri" w:hAnsi="Calibri" w:eastAsia="Calibri" w:ascii="Calibri"/>
          <w:spacing w:val="2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2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medid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seg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ad</w:t>
      </w:r>
      <w:r>
        <w:rPr>
          <w:rFonts w:cs="Calibri" w:hAnsi="Calibri" w:eastAsia="Calibri" w:ascii="Calibri"/>
          <w:spacing w:val="1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leci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1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2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1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spacing w:val="1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2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</w:t>
      </w:r>
      <w:r>
        <w:rPr>
          <w:rFonts w:cs="Calibri" w:hAnsi="Calibri" w:eastAsia="Calibri" w:ascii="Calibri"/>
          <w:spacing w:val="2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r,</w:t>
      </w:r>
      <w:r>
        <w:rPr>
          <w:rFonts w:cs="Calibri" w:hAnsi="Calibri" w:eastAsia="Calibri" w:ascii="Calibri"/>
          <w:spacing w:val="2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spacing w:val="2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rá</w:t>
      </w:r>
      <w:r>
        <w:rPr>
          <w:rFonts w:cs="Calibri" w:hAnsi="Calibri" w:eastAsia="Calibri" w:ascii="Calibri"/>
          <w:spacing w:val="2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spacing w:val="2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on</w:t>
      </w:r>
      <w:r>
        <w:rPr>
          <w:rFonts w:cs="Calibri" w:hAnsi="Calibri" w:eastAsia="Calibri" w:ascii="Calibri"/>
          <w:spacing w:val="2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2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escri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2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2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ire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2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2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raduría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on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irma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ógr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lar;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ive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legal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imi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ise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gar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llevará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o,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así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j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ivo,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alca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ració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</w:t>
      </w:r>
    </w:p>
    <w:p>
      <w:pPr>
        <w:rPr>
          <w:sz w:val="28"/>
          <w:szCs w:val="28"/>
        </w:rPr>
        <w:jc w:val="left"/>
        <w:spacing w:before="1" w:lineRule="exact" w:line="280"/>
      </w:pPr>
      <w:r>
        <w:rPr>
          <w:sz w:val="28"/>
          <w:szCs w:val="28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60"/>
        <w:ind w:left="102" w:right="74"/>
      </w:pP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1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5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2.</w:t>
      </w:r>
      <w:r>
        <w:rPr>
          <w:rFonts w:cs="Calibri" w:hAnsi="Calibri" w:eastAsia="Calibri" w:ascii="Calibri"/>
          <w:b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ad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al,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rá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sol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x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ilio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ú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lica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spacing w:val="1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1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spacing w:val="1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ara</w:t>
      </w:r>
      <w:r>
        <w:rPr>
          <w:rFonts w:cs="Calibri" w:hAnsi="Calibri" w:eastAsia="Calibri" w:ascii="Calibri"/>
          <w:spacing w:val="1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1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licación</w:t>
      </w:r>
      <w:r>
        <w:rPr>
          <w:rFonts w:cs="Calibri" w:hAnsi="Calibri" w:eastAsia="Calibri" w:ascii="Calibri"/>
          <w:spacing w:val="1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1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seg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ad</w:t>
      </w:r>
      <w:r>
        <w:rPr>
          <w:rFonts w:cs="Calibri" w:hAnsi="Calibri" w:eastAsia="Calibri" w:ascii="Calibri"/>
          <w:spacing w:val="1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on</w:t>
      </w:r>
      <w:r>
        <w:rPr>
          <w:rFonts w:cs="Calibri" w:hAnsi="Calibri" w:eastAsia="Calibri" w:ascii="Calibri"/>
          <w:spacing w:val="2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1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j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acer</w:t>
      </w:r>
      <w:r>
        <w:rPr>
          <w:rFonts w:cs="Calibri" w:hAnsi="Calibri" w:eastAsia="Calibri" w:ascii="Calibri"/>
          <w:spacing w:val="1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era</w:t>
      </w:r>
      <w:r>
        <w:rPr>
          <w:rFonts w:cs="Calibri" w:hAnsi="Calibri" w:eastAsia="Calibri" w:ascii="Calibri"/>
          <w:spacing w:val="1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a,</w:t>
      </w:r>
      <w:r>
        <w:rPr>
          <w:rFonts w:cs="Calibri" w:hAnsi="Calibri" w:eastAsia="Calibri" w:ascii="Calibri"/>
          <w:spacing w:val="1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1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ia</w:t>
      </w:r>
      <w:r>
        <w:rPr>
          <w:rFonts w:cs="Calibri" w:hAnsi="Calibri" w:eastAsia="Calibri" w:ascii="Calibri"/>
          <w:spacing w:val="1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ia</w:t>
      </w:r>
      <w:r>
        <w:rPr>
          <w:rFonts w:cs="Calibri" w:hAnsi="Calibri" w:eastAsia="Calibri" w:ascii="Calibri"/>
          <w:spacing w:val="1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al,</w:t>
      </w:r>
      <w:r>
        <w:rPr>
          <w:rFonts w:cs="Calibri" w:hAnsi="Calibri" w:eastAsia="Calibri" w:ascii="Calibri"/>
          <w:spacing w:val="1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aculice</w:t>
      </w:r>
      <w:r>
        <w:rPr>
          <w:rFonts w:cs="Calibri" w:hAnsi="Calibri" w:eastAsia="Calibri" w:ascii="Calibri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rá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ili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ias,</w:t>
      </w:r>
      <w:r>
        <w:rPr>
          <w:rFonts w:cs="Calibri" w:hAnsi="Calibri" w:eastAsia="Calibri" w:ascii="Calibri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licación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li</w:t>
      </w:r>
      <w:r>
        <w:rPr>
          <w:rFonts w:cs="Calibri" w:hAnsi="Calibri" w:eastAsia="Calibri" w:ascii="Calibri"/>
          <w:spacing w:val="9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seg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</w:t>
      </w:r>
    </w:p>
    <w:p>
      <w:pPr>
        <w:rPr>
          <w:sz w:val="19"/>
          <w:szCs w:val="19"/>
        </w:rPr>
        <w:jc w:val="left"/>
        <w:spacing w:before="9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59"/>
        <w:ind w:left="102" w:right="81"/>
      </w:pP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1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5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3.</w:t>
      </w:r>
      <w:r>
        <w:rPr>
          <w:rFonts w:cs="Calibri" w:hAnsi="Calibri" w:eastAsia="Calibri" w:ascii="Calibri"/>
          <w:b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éricas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á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licar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Pl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Co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ias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éricas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(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PCAI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)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8"/>
          <w:szCs w:val="28"/>
        </w:rPr>
        <w:jc w:val="left"/>
        <w:spacing w:before="2" w:lineRule="exact" w:line="280"/>
      </w:pPr>
      <w:r>
        <w:rPr>
          <w:sz w:val="28"/>
          <w:szCs w:val="28"/>
        </w:rPr>
      </w:r>
    </w:p>
    <w:p>
      <w:pPr>
        <w:rPr>
          <w:rFonts w:cs="Calibri" w:hAnsi="Calibri" w:eastAsia="Calibri" w:ascii="Calibri"/>
          <w:sz w:val="24"/>
          <w:szCs w:val="24"/>
        </w:rPr>
        <w:jc w:val="center"/>
        <w:ind w:left="2083" w:right="2103"/>
      </w:pP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De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Ges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ón</w:t>
      </w:r>
      <w:r>
        <w:rPr>
          <w:rFonts w:cs="Calibri" w:hAnsi="Calibri" w:eastAsia="Calibri" w:ascii="Calibri"/>
          <w:b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te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g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</w:r>
    </w:p>
    <w:p>
      <w:pPr>
        <w:rPr>
          <w:sz w:val="24"/>
          <w:szCs w:val="24"/>
        </w:rPr>
        <w:jc w:val="left"/>
        <w:spacing w:before="2" w:lineRule="exact" w:line="240"/>
      </w:pPr>
      <w:r>
        <w:rPr>
          <w:sz w:val="24"/>
          <w:szCs w:val="24"/>
        </w:rPr>
      </w:r>
    </w:p>
    <w:p>
      <w:pPr>
        <w:rPr>
          <w:rFonts w:cs="Calibri" w:hAnsi="Calibri" w:eastAsia="Calibri" w:ascii="Calibri"/>
          <w:sz w:val="24"/>
          <w:szCs w:val="24"/>
        </w:rPr>
        <w:jc w:val="center"/>
        <w:ind w:left="2737" w:right="2758"/>
      </w:pP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s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f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cas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before="46"/>
        <w:ind w:left="102" w:right="4677"/>
      </w:pP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1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5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4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á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:</w:t>
      </w:r>
    </w:p>
    <w:p>
      <w:pPr>
        <w:rPr>
          <w:sz w:val="14"/>
          <w:szCs w:val="14"/>
        </w:rPr>
        <w:jc w:val="left"/>
        <w:spacing w:before="5" w:lineRule="exact" w:line="140"/>
      </w:pPr>
      <w:r>
        <w:rPr>
          <w:sz w:val="14"/>
          <w:szCs w:val="1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342"/>
      </w:pP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I.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    </w:t>
      </w:r>
      <w:r>
        <w:rPr>
          <w:rFonts w:cs="Calibri" w:hAnsi="Calibri" w:eastAsia="Calibri" w:ascii="Calibri"/>
          <w:color w:val="000009"/>
          <w:spacing w:val="2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lar</w:t>
      </w:r>
      <w:r>
        <w:rPr>
          <w:rFonts w:cs="Calibri" w:hAnsi="Calibri" w:eastAsia="Calibri" w:ascii="Calibri"/>
          <w:color w:val="000009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gramas</w:t>
      </w:r>
      <w:r>
        <w:rPr>
          <w:rFonts w:cs="Calibri" w:hAnsi="Calibri" w:eastAsia="Calibri" w:ascii="Calibri"/>
          <w:color w:val="000009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eve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color w:val="000009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Ges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color w:val="000009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egr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Resi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sz w:val="14"/>
          <w:szCs w:val="14"/>
        </w:rPr>
        <w:jc w:val="left"/>
        <w:spacing w:before="6" w:lineRule="exact" w:line="140"/>
      </w:pPr>
      <w:r>
        <w:rPr>
          <w:sz w:val="14"/>
          <w:szCs w:val="14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822"/>
      </w:pP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os.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sz w:val="14"/>
          <w:szCs w:val="14"/>
        </w:rPr>
        <w:jc w:val="left"/>
        <w:spacing w:before="8" w:lineRule="exact" w:line="140"/>
      </w:pPr>
      <w:r>
        <w:rPr>
          <w:sz w:val="14"/>
          <w:szCs w:val="1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280"/>
        <w:sectPr>
          <w:pgMar w:header="0" w:footer="951" w:top="1480" w:bottom="280" w:left="1600" w:right="1580"/>
          <w:pgSz w:w="12240" w:h="15840"/>
        </w:sectPr>
      </w:pP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II.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    </w:t>
      </w:r>
      <w:r>
        <w:rPr>
          <w:rFonts w:cs="Calibri" w:hAnsi="Calibri" w:eastAsia="Calibri" w:ascii="Calibri"/>
          <w:color w:val="000009"/>
          <w:spacing w:val="2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Co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sóli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os.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rFonts w:cs="Calibri" w:hAnsi="Calibri" w:eastAsia="Calibri" w:ascii="Calibri"/>
          <w:sz w:val="24"/>
          <w:szCs w:val="24"/>
        </w:rPr>
        <w:tabs>
          <w:tab w:pos="820" w:val="left"/>
        </w:tabs>
        <w:jc w:val="both"/>
        <w:spacing w:before="46" w:lineRule="auto" w:line="360"/>
        <w:ind w:left="842" w:right="79" w:hanging="602"/>
      </w:pP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III.</w:t>
        <w:tab/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color w:val="000009"/>
          <w:spacing w:val="3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3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si,</w:t>
      </w:r>
      <w:r>
        <w:rPr>
          <w:rFonts w:cs="Calibri" w:hAnsi="Calibri" w:eastAsia="Calibri" w:ascii="Calibri"/>
          <w:color w:val="000009"/>
          <w:spacing w:val="3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3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3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ra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v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és</w:t>
      </w:r>
      <w:r>
        <w:rPr>
          <w:rFonts w:cs="Calibri" w:hAnsi="Calibri" w:eastAsia="Calibri" w:ascii="Calibri"/>
          <w:color w:val="000009"/>
          <w:spacing w:val="3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3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g</w:t>
      </w:r>
      <w:r>
        <w:rPr>
          <w:rFonts w:cs="Calibri" w:hAnsi="Calibri" w:eastAsia="Calibri" w:ascii="Calibri"/>
          <w:color w:val="000009"/>
          <w:spacing w:val="4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s,</w:t>
      </w:r>
      <w:r>
        <w:rPr>
          <w:rFonts w:cs="Calibri" w:hAnsi="Calibri" w:eastAsia="Calibri" w:ascii="Calibri"/>
          <w:color w:val="000009"/>
          <w:spacing w:val="3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9"/>
          <w:spacing w:val="3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servi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color w:val="000009"/>
          <w:spacing w:val="4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ú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lico</w:t>
      </w:r>
      <w:r>
        <w:rPr>
          <w:rFonts w:cs="Calibri" w:hAnsi="Calibri" w:eastAsia="Calibri" w:ascii="Calibri"/>
          <w:color w:val="000009"/>
          <w:spacing w:val="3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3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jo</w:t>
      </w:r>
      <w:r>
        <w:rPr>
          <w:rFonts w:cs="Calibri" w:hAnsi="Calibri" w:eastAsia="Calibri" w:ascii="Calibri"/>
          <w:color w:val="000009"/>
          <w:spacing w:val="3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egr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3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sóli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sz w:val="20"/>
          <w:szCs w:val="20"/>
        </w:rPr>
        <w:jc w:val="left"/>
        <w:spacing w:before="1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tabs>
          <w:tab w:pos="820" w:val="left"/>
        </w:tabs>
        <w:jc w:val="left"/>
        <w:spacing w:lineRule="auto" w:line="522"/>
        <w:ind w:left="285" w:right="628" w:hanging="60"/>
      </w:pP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IV.</w:t>
        <w:tab/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Otorgar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sobre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j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egr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só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os.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V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.</w:t>
        <w:tab/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Crear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gis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ro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gr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g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óli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os.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spacing w:before="2"/>
        <w:ind w:left="225"/>
      </w:pP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VI.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    </w:t>
      </w:r>
      <w:r>
        <w:rPr>
          <w:rFonts w:cs="Calibri" w:hAnsi="Calibri" w:eastAsia="Calibri" w:ascii="Calibri"/>
          <w:color w:val="000009"/>
          <w:spacing w:val="2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iones</w:t>
      </w:r>
      <w:r>
        <w:rPr>
          <w:rFonts w:cs="Calibri" w:hAnsi="Calibri" w:eastAsia="Calibri" w:ascii="Calibri"/>
          <w:color w:val="000009"/>
          <w:spacing w:val="5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9"/>
          <w:spacing w:val="5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me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color w:val="000009"/>
          <w:spacing w:val="5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5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seg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5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5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5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color w:val="000009"/>
          <w:spacing w:val="5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orm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5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Ofi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ial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sz w:val="14"/>
          <w:szCs w:val="14"/>
        </w:rPr>
        <w:jc w:val="left"/>
        <w:spacing w:before="6" w:lineRule="exact" w:line="140"/>
      </w:pPr>
      <w:r>
        <w:rPr>
          <w:sz w:val="14"/>
          <w:szCs w:val="14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842"/>
      </w:pP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exi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as.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sz w:val="14"/>
          <w:szCs w:val="14"/>
        </w:rPr>
        <w:jc w:val="left"/>
        <w:spacing w:before="5" w:lineRule="exact" w:line="140"/>
      </w:pPr>
      <w:r>
        <w:rPr>
          <w:sz w:val="14"/>
          <w:szCs w:val="1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60"/>
        <w:ind w:left="842" w:right="83" w:hanging="677"/>
      </w:pP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VI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   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color w:val="000009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9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ol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elig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osos</w:t>
      </w:r>
      <w:r>
        <w:rPr>
          <w:rFonts w:cs="Calibri" w:hAnsi="Calibri" w:eastAsia="Calibri" w:ascii="Calibri"/>
          <w:color w:val="000009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g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9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j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color w:val="000009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mic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ge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s.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sz w:val="20"/>
          <w:szCs w:val="20"/>
        </w:rPr>
        <w:jc w:val="left"/>
        <w:spacing w:before="1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103"/>
      </w:pP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VI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I.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    </w:t>
      </w:r>
      <w:r>
        <w:rPr>
          <w:rFonts w:cs="Calibri" w:hAnsi="Calibri" w:eastAsia="Calibri" w:ascii="Calibri"/>
          <w:color w:val="000009"/>
          <w:spacing w:val="2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eve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ir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aci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eri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les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elig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osos.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sz w:val="14"/>
          <w:szCs w:val="14"/>
        </w:rPr>
        <w:jc w:val="left"/>
        <w:spacing w:before="5" w:lineRule="exact" w:line="140"/>
      </w:pPr>
      <w:r>
        <w:rPr>
          <w:sz w:val="14"/>
          <w:szCs w:val="1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tabs>
          <w:tab w:pos="820" w:val="left"/>
        </w:tabs>
        <w:jc w:val="both"/>
        <w:spacing w:lineRule="auto" w:line="359"/>
        <w:ind w:left="842" w:right="76" w:hanging="605"/>
      </w:pP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IX.</w:t>
        <w:tab/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color w:val="000009"/>
          <w:spacing w:val="3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3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color w:val="000009"/>
          <w:spacing w:val="3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g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3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3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color w:val="000009"/>
          <w:spacing w:val="3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servicios</w:t>
      </w:r>
      <w:r>
        <w:rPr>
          <w:rFonts w:cs="Calibri" w:hAnsi="Calibri" w:eastAsia="Calibri" w:ascii="Calibri"/>
          <w:color w:val="000009"/>
          <w:spacing w:val="3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3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j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3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8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egr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3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3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9"/>
          <w:spacing w:val="3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sóli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os.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sz w:val="20"/>
          <w:szCs w:val="20"/>
        </w:rPr>
        <w:jc w:val="left"/>
        <w:spacing w:before="2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tabs>
          <w:tab w:pos="820" w:val="left"/>
        </w:tabs>
        <w:jc w:val="both"/>
        <w:spacing w:lineRule="auto" w:line="359"/>
        <w:ind w:left="842" w:right="84" w:hanging="545"/>
      </w:pP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X.</w:t>
        <w:tab/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Vigilar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2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9"/>
          <w:spacing w:val="1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g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lar</w:t>
      </w:r>
      <w:r>
        <w:rPr>
          <w:rFonts w:cs="Calibri" w:hAnsi="Calibri" w:eastAsia="Calibri" w:ascii="Calibri"/>
          <w:color w:val="000009"/>
          <w:spacing w:val="1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color w:val="000009"/>
          <w:spacing w:val="1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1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color w:val="000009"/>
          <w:spacing w:val="1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color w:val="000009"/>
          <w:spacing w:val="1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color w:val="000009"/>
          <w:spacing w:val="1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9"/>
          <w:spacing w:val="1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sól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9"/>
          <w:spacing w:val="1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9"/>
          <w:spacing w:val="1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9"/>
          <w:spacing w:val="1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j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ecial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j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egisl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aci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al.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sz w:val="19"/>
          <w:szCs w:val="19"/>
        </w:rPr>
        <w:jc w:val="left"/>
        <w:spacing w:before="10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tabs>
          <w:tab w:pos="820" w:val="left"/>
        </w:tabs>
        <w:jc w:val="both"/>
        <w:spacing w:lineRule="auto" w:line="359"/>
        <w:ind w:left="842" w:right="75" w:hanging="605"/>
      </w:pP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XI.</w:t>
        <w:tab/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ver</w:t>
      </w:r>
      <w:r>
        <w:rPr>
          <w:rFonts w:cs="Calibri" w:hAnsi="Calibri" w:eastAsia="Calibri" w:ascii="Calibri"/>
          <w:color w:val="000009"/>
          <w:spacing w:val="2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2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ge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ración</w:t>
      </w:r>
      <w:r>
        <w:rPr>
          <w:rFonts w:cs="Calibri" w:hAnsi="Calibri" w:eastAsia="Calibri" w:ascii="Calibri"/>
          <w:color w:val="000009"/>
          <w:spacing w:val="2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2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ivos</w:t>
      </w:r>
      <w:r>
        <w:rPr>
          <w:rFonts w:cs="Calibri" w:hAnsi="Calibri" w:eastAsia="Calibri" w:ascii="Calibri"/>
          <w:color w:val="000009"/>
          <w:spacing w:val="2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2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2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vo</w:t>
      </w:r>
      <w:r>
        <w:rPr>
          <w:rFonts w:cs="Calibri" w:hAnsi="Calibri" w:eastAsia="Calibri" w:ascii="Calibri"/>
          <w:color w:val="000009"/>
          <w:spacing w:val="2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2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2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v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a,</w:t>
      </w:r>
      <w:r>
        <w:rPr>
          <w:rFonts w:cs="Calibri" w:hAnsi="Calibri" w:eastAsia="Calibri" w:ascii="Calibri"/>
          <w:color w:val="000009"/>
          <w:spacing w:val="2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8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mación</w:t>
      </w:r>
      <w:r>
        <w:rPr>
          <w:rFonts w:cs="Calibri" w:hAnsi="Calibri" w:eastAsia="Calibri" w:ascii="Calibri"/>
          <w:color w:val="000009"/>
          <w:spacing w:val="2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sóli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eligr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sos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io,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er.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sz w:val="20"/>
          <w:szCs w:val="20"/>
        </w:rPr>
        <w:jc w:val="left"/>
        <w:spacing w:before="2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60"/>
        <w:ind w:left="842" w:right="76" w:hanging="667"/>
      </w:pP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XI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   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Veri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riali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z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ras</w:t>
      </w:r>
      <w:r>
        <w:rPr>
          <w:rFonts w:cs="Calibri" w:hAnsi="Calibri" w:eastAsia="Calibri" w:ascii="Calibri"/>
          <w:color w:val="000009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ra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9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io,</w:t>
      </w:r>
      <w:r>
        <w:rPr>
          <w:rFonts w:cs="Calibri" w:hAnsi="Calibri" w:eastAsia="Calibri" w:ascii="Calibri"/>
          <w:color w:val="000009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elo</w:t>
      </w:r>
      <w:r>
        <w:rPr>
          <w:rFonts w:cs="Calibri" w:hAnsi="Calibri" w:eastAsia="Calibri" w:ascii="Calibri"/>
          <w:color w:val="000009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ari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s,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yan</w:t>
      </w:r>
      <w:r>
        <w:rPr>
          <w:rFonts w:cs="Calibri" w:hAnsi="Calibri" w:eastAsia="Calibri" w:ascii="Calibri"/>
          <w:color w:val="000009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gist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9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ivos</w:t>
      </w:r>
      <w:r>
        <w:rPr>
          <w:rFonts w:cs="Calibri" w:hAnsi="Calibri" w:eastAsia="Calibri" w:ascii="Calibri"/>
          <w:color w:val="000009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4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omo</w:t>
      </w:r>
      <w:r>
        <w:rPr>
          <w:rFonts w:cs="Calibri" w:hAnsi="Calibri" w:eastAsia="Calibri" w:ascii="Calibri"/>
          <w:color w:val="000009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g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elig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osos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ARNA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omo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g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eligr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sos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aria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ara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ollo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e.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gi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á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gar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ia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irección</w:t>
      </w:r>
      <w:r>
        <w:rPr>
          <w:rFonts w:cs="Calibri" w:hAnsi="Calibri" w:eastAsia="Calibri" w:ascii="Calibri"/>
          <w:color w:val="000009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color w:val="000009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ú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lico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Ay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mie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o.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sz w:val="20"/>
          <w:szCs w:val="20"/>
        </w:rPr>
        <w:jc w:val="left"/>
        <w:spacing w:before="1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59"/>
        <w:ind w:left="842" w:right="74" w:hanging="727"/>
        <w:sectPr>
          <w:pgMar w:header="0" w:footer="951" w:top="1480" w:bottom="280" w:left="1580" w:right="1580"/>
          <w:pgSz w:w="12240" w:h="15840"/>
        </w:sectPr>
      </w:pP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XI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I.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   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2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oo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aci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2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2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2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2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2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aria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2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2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2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2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le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color w:val="000009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rial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org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os,</w:t>
      </w:r>
      <w:r>
        <w:rPr>
          <w:rFonts w:cs="Calibri" w:hAnsi="Calibri" w:eastAsia="Calibri" w:ascii="Calibri"/>
          <w:color w:val="000009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lecer</w:t>
      </w:r>
      <w:r>
        <w:rPr>
          <w:rFonts w:cs="Calibri" w:hAnsi="Calibri" w:eastAsia="Calibri" w:ascii="Calibri"/>
          <w:color w:val="000009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olsa</w:t>
      </w:r>
      <w:r>
        <w:rPr>
          <w:rFonts w:cs="Calibri" w:hAnsi="Calibri" w:eastAsia="Calibri" w:ascii="Calibri"/>
          <w:color w:val="000009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Resi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9"/>
          <w:spacing w:val="3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ria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es,</w:t>
      </w:r>
      <w:r>
        <w:rPr>
          <w:rFonts w:cs="Calibri" w:hAnsi="Calibri" w:eastAsia="Calibri" w:ascii="Calibri"/>
          <w:color w:val="000009"/>
          <w:spacing w:val="3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3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3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color w:val="000009"/>
          <w:spacing w:val="3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j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3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color w:val="000009"/>
          <w:spacing w:val="3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3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color w:val="000009"/>
          <w:spacing w:val="3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3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color w:val="000009"/>
          <w:spacing w:val="3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1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rias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spacing w:before="46" w:lineRule="auto" w:line="360"/>
        <w:ind w:left="702" w:right="83"/>
      </w:pP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ali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color w:val="000009"/>
          <w:spacing w:val="1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color w:val="000009"/>
          <w:spacing w:val="2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ell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color w:val="000009"/>
          <w:spacing w:val="1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color w:val="000009"/>
          <w:spacing w:val="1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color w:val="000009"/>
          <w:spacing w:val="2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color w:val="000009"/>
          <w:spacing w:val="2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color w:val="000009"/>
          <w:spacing w:val="1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color w:val="000009"/>
          <w:spacing w:val="2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locali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z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color w:val="000009"/>
          <w:spacing w:val="1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ara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color w:val="000009"/>
          <w:spacing w:val="2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vec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o.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sz w:val="20"/>
          <w:szCs w:val="20"/>
        </w:rPr>
        <w:jc w:val="left"/>
        <w:spacing w:before="1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59"/>
        <w:ind w:left="702" w:right="82" w:hanging="360"/>
      </w:pP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a)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5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color w:val="000009"/>
          <w:spacing w:val="4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9"/>
          <w:spacing w:val="4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4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ligr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sos</w:t>
      </w:r>
      <w:r>
        <w:rPr>
          <w:rFonts w:cs="Calibri" w:hAnsi="Calibri" w:eastAsia="Calibri" w:ascii="Calibri"/>
          <w:color w:val="000009"/>
          <w:spacing w:val="4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eriva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9"/>
          <w:spacing w:val="4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4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4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9"/>
          <w:spacing w:val="4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án</w:t>
      </w:r>
      <w:r>
        <w:rPr>
          <w:rFonts w:cs="Calibri" w:hAnsi="Calibri" w:eastAsia="Calibri" w:ascii="Calibri"/>
          <w:color w:val="000009"/>
          <w:spacing w:val="4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color w:val="000009"/>
          <w:spacing w:val="4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ili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ara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su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ovec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ami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color w:val="000009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olsa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Resi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rial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s,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via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Fe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y/o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es.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á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ga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ñ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x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sam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ara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o.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sz w:val="20"/>
          <w:szCs w:val="20"/>
        </w:rPr>
        <w:jc w:val="left"/>
        <w:spacing w:before="2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60"/>
        <w:ind w:left="702" w:right="80" w:hanging="360"/>
      </w:pP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)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2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olsa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rial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licará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eri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ál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son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ara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su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il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ació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é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is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color w:val="000009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os.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Ayu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oma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á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me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ara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ve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é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ose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g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ex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sivame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ivi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ravés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vi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eo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o.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sz w:val="20"/>
          <w:szCs w:val="20"/>
        </w:rPr>
        <w:jc w:val="left"/>
        <w:spacing w:before="1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60"/>
        <w:ind w:left="702" w:right="74" w:hanging="360"/>
      </w:pP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)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color w:val="000009"/>
          <w:spacing w:val="1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olsa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rial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ará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on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órga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ón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rá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ili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color w:val="000009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medios</w:t>
      </w:r>
      <w:r>
        <w:rPr>
          <w:rFonts w:cs="Calibri" w:hAnsi="Calibri" w:eastAsia="Calibri" w:ascii="Calibri"/>
          <w:color w:val="000009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masivos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om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ación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ara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rial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s,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ier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gé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o,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les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ovec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ami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0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su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ali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co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s,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sí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omo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les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orgar.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sz w:val="19"/>
          <w:szCs w:val="19"/>
        </w:rPr>
        <w:jc w:val="left"/>
        <w:spacing w:before="9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59"/>
        <w:ind w:left="702" w:right="82" w:hanging="360"/>
      </w:pP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)</w:t>
      </w:r>
      <w:r>
        <w:rPr>
          <w:rFonts w:cs="Calibri" w:hAnsi="Calibri" w:eastAsia="Calibri" w:ascii="Calibri"/>
          <w:color w:val="000009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víos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o,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á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ace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irec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or,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v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aci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olsa.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sz w:val="20"/>
          <w:szCs w:val="20"/>
        </w:rPr>
        <w:jc w:val="left"/>
        <w:spacing w:before="2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60"/>
        <w:ind w:left="702" w:right="81" w:hanging="360"/>
      </w:pP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e)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3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Cual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vío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ñ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ala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on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ori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erá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ser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color w:val="000009"/>
          <w:spacing w:val="1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1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color w:val="000009"/>
          <w:spacing w:val="1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9"/>
          <w:spacing w:val="1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Cam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Climá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9"/>
          <w:spacing w:val="1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ami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1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argara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ios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ecesari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ara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ev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amin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color w:val="000009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ación</w:t>
      </w:r>
      <w:r>
        <w:rPr>
          <w:rFonts w:cs="Calibri" w:hAnsi="Calibri" w:eastAsia="Calibri" w:ascii="Calibri"/>
          <w:color w:val="000009"/>
          <w:spacing w:val="4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4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9"/>
          <w:spacing w:val="4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ios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s.</w:t>
      </w:r>
      <w:r>
        <w:rPr>
          <w:rFonts w:cs="Calibri" w:hAnsi="Calibri" w:eastAsia="Calibri" w:ascii="Calibri"/>
          <w:color w:val="000009"/>
          <w:spacing w:val="4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color w:val="000009"/>
          <w:spacing w:val="4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oma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á</w:t>
      </w:r>
      <w:r>
        <w:rPr>
          <w:rFonts w:cs="Calibri" w:hAnsi="Calibri" w:eastAsia="Calibri" w:ascii="Calibri"/>
          <w:color w:val="000009"/>
          <w:spacing w:val="4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4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4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é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4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lo</w:t>
      </w:r>
      <w:r>
        <w:rPr>
          <w:rFonts w:cs="Calibri" w:hAnsi="Calibri" w:eastAsia="Calibri" w:ascii="Calibri"/>
          <w:color w:val="000009"/>
          <w:spacing w:val="4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eci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4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ras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ori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es.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sz w:val="20"/>
          <w:szCs w:val="20"/>
        </w:rPr>
        <w:jc w:val="left"/>
        <w:spacing w:before="1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tabs>
          <w:tab w:pos="680" w:val="left"/>
        </w:tabs>
        <w:jc w:val="both"/>
        <w:spacing w:lineRule="auto" w:line="359"/>
        <w:ind w:left="702" w:right="81" w:hanging="360"/>
        <w:sectPr>
          <w:pgMar w:header="0" w:footer="951" w:top="1480" w:bottom="280" w:left="1720" w:right="1580"/>
          <w:pgSz w:w="12240" w:h="15840"/>
        </w:sectPr>
      </w:pP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)</w:t>
        <w:tab/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color w:val="000009"/>
          <w:spacing w:val="2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Ayunt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color w:val="000009"/>
          <w:spacing w:val="2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á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color w:val="000009"/>
          <w:spacing w:val="2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ali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color w:val="000009"/>
          <w:spacing w:val="2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v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color w:val="000009"/>
          <w:spacing w:val="2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color w:val="000009"/>
          <w:spacing w:val="3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color w:val="000009"/>
          <w:spacing w:val="2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Ayunt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color w:val="000009"/>
          <w:spacing w:val="2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iones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4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ú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licas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4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4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riva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4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ara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4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4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4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4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4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4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ria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before="46"/>
        <w:ind w:left="822" w:right="6871"/>
      </w:pP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les.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sz w:val="14"/>
          <w:szCs w:val="14"/>
        </w:rPr>
        <w:jc w:val="left"/>
        <w:spacing w:before="8" w:lineRule="exact" w:line="140"/>
      </w:pPr>
      <w:r>
        <w:rPr>
          <w:sz w:val="14"/>
          <w:szCs w:val="1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59"/>
        <w:ind w:left="822" w:right="82" w:hanging="360"/>
      </w:pP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g)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5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z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rmi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ga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eligro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egr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ad</w:t>
      </w:r>
      <w:r>
        <w:rPr>
          <w:rFonts w:cs="Calibri" w:hAnsi="Calibri" w:eastAsia="Calibri" w:ascii="Calibri"/>
          <w:color w:val="000009"/>
          <w:spacing w:val="2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2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color w:val="000009"/>
          <w:spacing w:val="2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ers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as,</w:t>
      </w:r>
      <w:r>
        <w:rPr>
          <w:rFonts w:cs="Calibri" w:hAnsi="Calibri" w:eastAsia="Calibri" w:ascii="Calibri"/>
          <w:color w:val="000009"/>
          <w:spacing w:val="2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color w:val="000009"/>
          <w:spacing w:val="2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irá</w:t>
      </w:r>
      <w:r>
        <w:rPr>
          <w:rFonts w:cs="Calibri" w:hAnsi="Calibri" w:eastAsia="Calibri" w:ascii="Calibri"/>
          <w:color w:val="000009"/>
          <w:spacing w:val="2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9"/>
          <w:spacing w:val="2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alm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ami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2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2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aco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color w:val="000009"/>
          <w:spacing w:val="2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2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eligr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sos,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j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grama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imi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ú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lico.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sz w:val="19"/>
          <w:szCs w:val="19"/>
        </w:rPr>
        <w:jc w:val="left"/>
        <w:spacing w:before="9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462"/>
      </w:pP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)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3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olsa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rial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ará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sz w:val="14"/>
          <w:szCs w:val="14"/>
        </w:rPr>
        <w:jc w:val="left"/>
        <w:spacing w:before="6" w:lineRule="exact" w:line="140"/>
      </w:pPr>
      <w:r>
        <w:rPr>
          <w:sz w:val="14"/>
          <w:szCs w:val="14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ind w:left="822" w:right="4765"/>
      </w:pP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Ayu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s.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sz w:val="14"/>
          <w:szCs w:val="14"/>
        </w:rPr>
        <w:jc w:val="left"/>
        <w:spacing w:before="8" w:lineRule="exact" w:line="140"/>
      </w:pPr>
      <w:r>
        <w:rPr>
          <w:sz w:val="14"/>
          <w:szCs w:val="1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60"/>
        <w:ind w:left="822" w:right="81"/>
      </w:pP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sas,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ric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g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oras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só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eligr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so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les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ve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ami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ravés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olsa,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á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e,</w:t>
      </w:r>
      <w:r>
        <w:rPr>
          <w:rFonts w:cs="Calibri" w:hAnsi="Calibri" w:eastAsia="Calibri" w:ascii="Calibri"/>
          <w:color w:val="000009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color w:val="000009"/>
          <w:spacing w:val="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es,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é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Res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os,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omo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arac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ón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il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les.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sz w:val="20"/>
          <w:szCs w:val="20"/>
        </w:rPr>
        <w:jc w:val="left"/>
        <w:spacing w:before="1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59"/>
        <w:ind w:left="102" w:right="76"/>
      </w:pP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1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5</w:t>
      </w:r>
      <w:r>
        <w:rPr>
          <w:rFonts w:cs="Calibri" w:hAnsi="Calibri" w:eastAsia="Calibri" w:ascii="Calibri"/>
          <w:b/>
          <w:spacing w:val="2"/>
          <w:w w:val="100"/>
          <w:sz w:val="24"/>
          <w:szCs w:val="24"/>
        </w:rPr>
        <w:t>5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erá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grama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eve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egr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Res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óli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rá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s,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egias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ia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ógi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a,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ómica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social,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egr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ió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asla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sóli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io.</w:t>
      </w:r>
    </w:p>
    <w:p>
      <w:pPr>
        <w:rPr>
          <w:sz w:val="19"/>
          <w:szCs w:val="19"/>
        </w:rPr>
        <w:jc w:val="left"/>
        <w:spacing w:before="10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60"/>
        <w:ind w:left="102" w:right="81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ás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overá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rica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ili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ación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vases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os,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yos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rial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rmi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sóli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s.</w:t>
      </w:r>
    </w:p>
    <w:p>
      <w:pPr>
        <w:rPr>
          <w:sz w:val="19"/>
          <w:szCs w:val="19"/>
        </w:rPr>
        <w:jc w:val="left"/>
        <w:spacing w:before="8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60"/>
        <w:ind w:left="102" w:right="76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5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vases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6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vas,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ará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sas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lig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ilicen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va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os,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sob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ago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8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eligr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sos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laci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eg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ació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</w:t>
      </w:r>
    </w:p>
    <w:p>
      <w:pPr>
        <w:rPr>
          <w:sz w:val="19"/>
          <w:szCs w:val="19"/>
        </w:rPr>
        <w:jc w:val="left"/>
        <w:spacing w:before="8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59"/>
        <w:ind w:left="102" w:right="75"/>
        <w:sectPr>
          <w:pgMar w:header="0" w:footer="951" w:top="1480" w:bottom="280" w:left="1600" w:right="1580"/>
          <w:pgSz w:w="12240" w:h="15840"/>
        </w:sectPr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Así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omo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é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lleva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á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ario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ami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ola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lle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sóli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s,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así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omo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oras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8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egr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rán</w:t>
      </w:r>
      <w:r>
        <w:rPr>
          <w:rFonts w:cs="Calibri" w:hAnsi="Calibri" w:eastAsia="Calibri" w:ascii="Calibri"/>
          <w:spacing w:val="1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1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sis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1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spacing w:val="1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al,</w:t>
      </w:r>
      <w:r>
        <w:rPr>
          <w:rFonts w:cs="Calibri" w:hAnsi="Calibri" w:eastAsia="Calibri" w:ascii="Calibri"/>
          <w:spacing w:val="1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así</w:t>
      </w:r>
      <w:r>
        <w:rPr>
          <w:rFonts w:cs="Calibri" w:hAnsi="Calibri" w:eastAsia="Calibri" w:ascii="Calibri"/>
          <w:spacing w:val="1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1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sis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ma</w:t>
      </w:r>
      <w:r>
        <w:rPr>
          <w:rFonts w:cs="Calibri" w:hAnsi="Calibri" w:eastAsia="Calibri" w:ascii="Calibri"/>
          <w:spacing w:val="1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1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before="46"/>
        <w:ind w:left="102" w:right="6570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j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ivo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</w:p>
    <w:p>
      <w:pPr>
        <w:rPr>
          <w:sz w:val="14"/>
          <w:szCs w:val="14"/>
        </w:rPr>
        <w:jc w:val="left"/>
        <w:spacing w:before="8" w:lineRule="exact" w:line="140"/>
      </w:pPr>
      <w:r>
        <w:rPr>
          <w:sz w:val="14"/>
          <w:szCs w:val="1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59"/>
        <w:ind w:left="102" w:right="76"/>
      </w:pP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1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5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6.</w:t>
      </w:r>
      <w:r>
        <w:rPr>
          <w:rFonts w:cs="Calibri" w:hAnsi="Calibri" w:eastAsia="Calibri" w:ascii="Calibri"/>
          <w:b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loca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ome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erca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2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2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2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mism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s,</w:t>
      </w:r>
      <w:r>
        <w:rPr>
          <w:rFonts w:cs="Calibri" w:hAnsi="Calibri" w:eastAsia="Calibri" w:ascii="Calibri"/>
          <w:spacing w:val="2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2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2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2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2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ercia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2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ij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s,</w:t>
      </w:r>
      <w:r>
        <w:rPr>
          <w:rFonts w:cs="Calibri" w:hAnsi="Calibri" w:eastAsia="Calibri" w:ascii="Calibri"/>
          <w:spacing w:val="2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ij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2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2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viles,</w:t>
      </w:r>
      <w:r>
        <w:rPr>
          <w:rFonts w:cs="Calibri" w:hAnsi="Calibri" w:eastAsia="Calibri" w:ascii="Calibri"/>
          <w:spacing w:val="2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sig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ligaci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es:</w:t>
      </w:r>
    </w:p>
    <w:p>
      <w:pPr>
        <w:rPr>
          <w:sz w:val="19"/>
          <w:szCs w:val="19"/>
        </w:rPr>
        <w:jc w:val="left"/>
        <w:spacing w:before="9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tabs>
          <w:tab w:pos="800" w:val="left"/>
        </w:tabs>
        <w:jc w:val="both"/>
        <w:spacing w:lineRule="auto" w:line="360"/>
        <w:ind w:left="822" w:right="77" w:hanging="480"/>
      </w:pP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I.</w:t>
        <w:tab/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color w:val="000009"/>
          <w:spacing w:val="2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loca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ari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2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2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ari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2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2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color w:val="000009"/>
          <w:spacing w:val="2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9"/>
          <w:spacing w:val="2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2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serv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2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2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lim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z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2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2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locales,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así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omo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asill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mism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s,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ex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sivam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ós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o.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sz w:val="19"/>
          <w:szCs w:val="19"/>
        </w:rPr>
        <w:jc w:val="left"/>
        <w:spacing w:before="9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tabs>
          <w:tab w:pos="800" w:val="left"/>
        </w:tabs>
        <w:jc w:val="both"/>
        <w:spacing w:lineRule="auto" w:line="359"/>
        <w:ind w:left="822" w:right="78" w:hanging="542"/>
      </w:pP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II.</w:t>
        <w:tab/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color w:val="000009"/>
          <w:spacing w:val="3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g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color w:val="000009"/>
          <w:spacing w:val="3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color w:val="000009"/>
          <w:spacing w:val="3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ér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3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3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3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es,</w:t>
      </w:r>
      <w:r>
        <w:rPr>
          <w:rFonts w:cs="Calibri" w:hAnsi="Calibri" w:eastAsia="Calibri" w:ascii="Calibri"/>
          <w:color w:val="000009"/>
          <w:spacing w:val="3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rán</w:t>
      </w:r>
      <w:r>
        <w:rPr>
          <w:rFonts w:cs="Calibri" w:hAnsi="Calibri" w:eastAsia="Calibri" w:ascii="Calibri"/>
          <w:color w:val="000009"/>
          <w:spacing w:val="3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j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color w:val="000009"/>
          <w:spacing w:val="3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3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vía</w:t>
      </w:r>
      <w:r>
        <w:rPr>
          <w:rFonts w:cs="Calibri" w:hAnsi="Calibri" w:eastAsia="Calibri" w:ascii="Calibri"/>
          <w:color w:val="000009"/>
          <w:spacing w:val="3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ú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lica</w:t>
      </w:r>
      <w:r>
        <w:rPr>
          <w:rFonts w:cs="Calibri" w:hAnsi="Calibri" w:eastAsia="Calibri" w:ascii="Calibri"/>
          <w:color w:val="000009"/>
          <w:spacing w:val="3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3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gar</w:t>
      </w:r>
      <w:r>
        <w:rPr>
          <w:rFonts w:cs="Calibri" w:hAnsi="Calibri" w:eastAsia="Calibri" w:ascii="Calibri"/>
          <w:color w:val="000009"/>
          <w:spacing w:val="3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leci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color w:val="000009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sol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z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color w:val="000009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así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omo</w:t>
      </w:r>
      <w:r>
        <w:rPr>
          <w:rFonts w:cs="Calibri" w:hAnsi="Calibri" w:eastAsia="Calibri" w:ascii="Calibri"/>
          <w:color w:val="000009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color w:val="000009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ios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ár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ia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ravés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me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o.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sz w:val="20"/>
          <w:szCs w:val="20"/>
        </w:rPr>
        <w:jc w:val="left"/>
        <w:spacing w:before="2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tabs>
          <w:tab w:pos="800" w:val="left"/>
        </w:tabs>
        <w:jc w:val="both"/>
        <w:spacing w:lineRule="auto" w:line="359"/>
        <w:ind w:left="822" w:right="72" w:hanging="602"/>
      </w:pP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III.</w:t>
        <w:tab/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color w:val="000009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ome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es,</w:t>
      </w:r>
      <w:r>
        <w:rPr>
          <w:rFonts w:cs="Calibri" w:hAnsi="Calibri" w:eastAsia="Calibri" w:ascii="Calibri"/>
          <w:color w:val="000009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color w:val="000009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ij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s,</w:t>
      </w:r>
      <w:r>
        <w:rPr>
          <w:rFonts w:cs="Calibri" w:hAnsi="Calibri" w:eastAsia="Calibri" w:ascii="Calibri"/>
          <w:color w:val="000009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ij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viles,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án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liga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9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on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ecesari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ara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evi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é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oje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1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vía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ú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lica.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sz w:val="19"/>
          <w:szCs w:val="19"/>
        </w:rPr>
        <w:jc w:val="left"/>
        <w:spacing w:before="10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tabs>
          <w:tab w:pos="800" w:val="left"/>
        </w:tabs>
        <w:jc w:val="both"/>
        <w:spacing w:lineRule="auto" w:line="360"/>
        <w:ind w:left="822" w:right="79" w:hanging="617"/>
      </w:pP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IV.</w:t>
        <w:tab/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Qu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3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lig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os,</w:t>
      </w:r>
      <w:r>
        <w:rPr>
          <w:rFonts w:cs="Calibri" w:hAnsi="Calibri" w:eastAsia="Calibri" w:ascii="Calibri"/>
          <w:color w:val="000009"/>
          <w:spacing w:val="3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color w:val="000009"/>
          <w:spacing w:val="3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ér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3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3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3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color w:val="000009"/>
          <w:spacing w:val="3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3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j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color w:val="000009"/>
          <w:spacing w:val="3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ase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3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9"/>
          <w:spacing w:val="3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g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3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3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su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gir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ara</w:t>
      </w:r>
      <w:r>
        <w:rPr>
          <w:rFonts w:cs="Calibri" w:hAnsi="Calibri" w:eastAsia="Calibri" w:ascii="Calibri"/>
          <w:color w:val="000009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o,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color w:val="000009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gar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avés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irección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Cam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Clim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á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;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sz w:val="19"/>
          <w:szCs w:val="19"/>
        </w:rPr>
        <w:jc w:val="left"/>
        <w:spacing w:before="8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tabs>
          <w:tab w:pos="800" w:val="left"/>
        </w:tabs>
        <w:jc w:val="both"/>
        <w:spacing w:lineRule="auto" w:line="359"/>
        <w:ind w:left="822" w:right="78" w:hanging="557"/>
      </w:pP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V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.</w:t>
        <w:tab/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color w:val="000009"/>
          <w:spacing w:val="2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2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2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aga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2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ome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ial</w:t>
      </w:r>
      <w:r>
        <w:rPr>
          <w:rFonts w:cs="Calibri" w:hAnsi="Calibri" w:eastAsia="Calibri" w:ascii="Calibri"/>
          <w:color w:val="000009"/>
          <w:spacing w:val="2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esa</w:t>
      </w:r>
      <w:r>
        <w:rPr>
          <w:rFonts w:cs="Calibri" w:hAnsi="Calibri" w:eastAsia="Calibri" w:ascii="Calibri"/>
          <w:color w:val="000009"/>
          <w:spacing w:val="2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án</w:t>
      </w:r>
      <w:r>
        <w:rPr>
          <w:rFonts w:cs="Calibri" w:hAnsi="Calibri" w:eastAsia="Calibri" w:ascii="Calibri"/>
          <w:color w:val="000009"/>
          <w:spacing w:val="2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liga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9"/>
          <w:spacing w:val="2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2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ir</w:t>
      </w:r>
      <w:r>
        <w:rPr>
          <w:rFonts w:cs="Calibri" w:hAnsi="Calibri" w:eastAsia="Calibri" w:ascii="Calibri"/>
          <w:color w:val="000009"/>
          <w:spacing w:val="2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vola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ú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omicilios,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acio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ers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ios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ú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licos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ovilis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as.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sz w:val="20"/>
          <w:szCs w:val="20"/>
        </w:rPr>
        <w:jc w:val="left"/>
        <w:spacing w:before="2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59"/>
        <w:ind w:left="102" w:right="78"/>
      </w:pP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1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1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5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7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b/>
          <w:spacing w:val="2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1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arga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1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ex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ios,</w:t>
      </w:r>
      <w:r>
        <w:rPr>
          <w:rFonts w:cs="Calibri" w:hAnsi="Calibri" w:eastAsia="Calibri" w:ascii="Calibri"/>
          <w:spacing w:val="1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egas,</w:t>
      </w:r>
      <w:r>
        <w:rPr>
          <w:rFonts w:cs="Calibri" w:hAnsi="Calibri" w:eastAsia="Calibri" w:ascii="Calibri"/>
          <w:spacing w:val="1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achos</w:t>
      </w:r>
      <w:r>
        <w:rPr>
          <w:rFonts w:cs="Calibri" w:hAnsi="Calibri" w:eastAsia="Calibri" w:ascii="Calibri"/>
          <w:spacing w:val="1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eg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3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lase</w:t>
      </w:r>
      <w:r>
        <w:rPr>
          <w:rFonts w:cs="Calibri" w:hAnsi="Calibri" w:eastAsia="Calibri" w:ascii="Calibri"/>
          <w:spacing w:val="3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3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ya</w:t>
      </w:r>
      <w:r>
        <w:rPr>
          <w:rFonts w:cs="Calibri" w:hAnsi="Calibri" w:eastAsia="Calibri" w:ascii="Calibri"/>
          <w:spacing w:val="3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arga</w:t>
      </w:r>
      <w:r>
        <w:rPr>
          <w:rFonts w:cs="Calibri" w:hAnsi="Calibri" w:eastAsia="Calibri" w:ascii="Calibri"/>
          <w:spacing w:val="3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3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escarga</w:t>
      </w:r>
      <w:r>
        <w:rPr>
          <w:rFonts w:cs="Calibri" w:hAnsi="Calibri" w:eastAsia="Calibri" w:ascii="Calibri"/>
          <w:spacing w:val="3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spacing w:val="3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3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vía</w:t>
      </w:r>
      <w:r>
        <w:rPr>
          <w:rFonts w:cs="Calibri" w:hAnsi="Calibri" w:eastAsia="Calibri" w:ascii="Calibri"/>
          <w:spacing w:val="3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ú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lica,</w:t>
      </w:r>
      <w:r>
        <w:rPr>
          <w:rFonts w:cs="Calibri" w:hAnsi="Calibri" w:eastAsia="Calibri" w:ascii="Calibri"/>
          <w:spacing w:val="3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an</w:t>
      </w:r>
      <w:r>
        <w:rPr>
          <w:rFonts w:cs="Calibri" w:hAnsi="Calibri" w:eastAsia="Calibri" w:ascii="Calibri"/>
          <w:spacing w:val="3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lig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3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aseo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vez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iobras.</w:t>
      </w:r>
    </w:p>
    <w:p>
      <w:pPr>
        <w:rPr>
          <w:sz w:val="20"/>
          <w:szCs w:val="20"/>
        </w:rPr>
        <w:jc w:val="left"/>
        <w:spacing w:before="2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ind w:left="102" w:right="84"/>
        <w:sectPr>
          <w:pgNumType w:start="76"/>
          <w:pgMar w:footer="951" w:header="0" w:top="1480" w:bottom="280" w:left="1600" w:right="1440"/>
          <w:footerReference w:type="default" r:id="rId18"/>
          <w:pgSz w:w="12240" w:h="15840"/>
        </w:sectPr>
      </w:pP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1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5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8.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arg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ex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gasoli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rica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before="46" w:lineRule="auto" w:line="360"/>
        <w:ind w:left="102" w:right="81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gara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j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es,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ración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los,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ñ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similar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s,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á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j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ecimien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ié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jar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vía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púb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a.</w:t>
      </w:r>
    </w:p>
    <w:p>
      <w:pPr>
        <w:rPr>
          <w:sz w:val="20"/>
          <w:szCs w:val="20"/>
        </w:rPr>
        <w:jc w:val="left"/>
        <w:spacing w:before="1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59"/>
        <w:ind w:left="102" w:right="81"/>
      </w:pP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1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5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9.</w:t>
      </w:r>
      <w:r>
        <w:rPr>
          <w:rFonts w:cs="Calibri" w:hAnsi="Calibri" w:eastAsia="Calibri" w:ascii="Calibri"/>
          <w:b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arga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ú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lico,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arga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as,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axis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similar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á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rmi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s,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as,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gar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acio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ami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lim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z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a.</w:t>
      </w:r>
    </w:p>
    <w:p>
      <w:pPr>
        <w:rPr>
          <w:sz w:val="20"/>
          <w:szCs w:val="20"/>
        </w:rPr>
        <w:jc w:val="left"/>
        <w:spacing w:before="2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60"/>
        <w:ind w:left="102" w:right="79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vía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ú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lica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á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ira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Ayu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an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más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ric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ecesa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araci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ia,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ex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erá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2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4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oras.</w:t>
      </w:r>
    </w:p>
    <w:p>
      <w:pPr>
        <w:rPr>
          <w:sz w:val="19"/>
          <w:szCs w:val="19"/>
        </w:rPr>
        <w:jc w:val="left"/>
        <w:spacing w:before="9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60"/>
        <w:ind w:left="102" w:right="75"/>
      </w:pP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1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6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0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b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arg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ex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ome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Ce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órico,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5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ligaci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aseo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ome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ios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1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0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: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00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;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así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omo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ev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ag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as.</w:t>
      </w:r>
    </w:p>
    <w:p>
      <w:pPr>
        <w:rPr>
          <w:sz w:val="19"/>
          <w:szCs w:val="19"/>
        </w:rPr>
        <w:jc w:val="left"/>
        <w:spacing w:before="8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60"/>
        <w:ind w:left="102" w:right="82"/>
      </w:pP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1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6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1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b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iet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rio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ligación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1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ecog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ojas</w:t>
      </w:r>
      <w:r>
        <w:rPr>
          <w:rFonts w:cs="Calibri" w:hAnsi="Calibri" w:eastAsia="Calibri" w:ascii="Calibri"/>
          <w:spacing w:val="1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aí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1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1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á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exist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su</w:t>
      </w:r>
      <w:r>
        <w:rPr>
          <w:rFonts w:cs="Calibri" w:hAnsi="Calibri" w:eastAsia="Calibri" w:ascii="Calibri"/>
          <w:spacing w:val="1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ervi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re</w:t>
      </w:r>
      <w:r>
        <w:rPr>
          <w:rFonts w:cs="Calibri" w:hAnsi="Calibri" w:eastAsia="Calibri" w:ascii="Calibri"/>
          <w:spacing w:val="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ja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1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a.</w:t>
      </w:r>
    </w:p>
    <w:p>
      <w:pPr>
        <w:rPr>
          <w:sz w:val="20"/>
          <w:szCs w:val="20"/>
        </w:rPr>
        <w:jc w:val="left"/>
        <w:spacing w:before="1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ind w:left="102" w:right="3052"/>
      </w:pP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1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6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2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Qu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:</w:t>
      </w:r>
    </w:p>
    <w:p>
      <w:pPr>
        <w:rPr>
          <w:sz w:val="14"/>
          <w:szCs w:val="14"/>
        </w:rPr>
        <w:jc w:val="left"/>
        <w:spacing w:before="5" w:lineRule="exact" w:line="140"/>
      </w:pPr>
      <w:r>
        <w:rPr>
          <w:sz w:val="14"/>
          <w:szCs w:val="1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tabs>
          <w:tab w:pos="800" w:val="left"/>
        </w:tabs>
        <w:jc w:val="left"/>
        <w:spacing w:lineRule="auto" w:line="359"/>
        <w:ind w:left="822" w:right="223" w:hanging="480"/>
      </w:pP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I.</w:t>
        <w:tab/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ojar</w:t>
      </w:r>
      <w:r>
        <w:rPr>
          <w:rFonts w:cs="Calibri" w:hAnsi="Calibri" w:eastAsia="Calibri" w:ascii="Calibri"/>
          <w:color w:val="000009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vía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ú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lica,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es,</w:t>
      </w:r>
      <w:r>
        <w:rPr>
          <w:rFonts w:cs="Calibri" w:hAnsi="Calibri" w:eastAsia="Calibri" w:ascii="Calibri"/>
          <w:color w:val="000009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ja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es,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lotes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íos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ra</w:t>
      </w:r>
      <w:r>
        <w:rPr>
          <w:rFonts w:cs="Calibri" w:hAnsi="Calibri" w:eastAsia="Calibri" w:ascii="Calibri"/>
          <w:color w:val="000009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lase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orig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sz w:val="20"/>
          <w:szCs w:val="20"/>
        </w:rPr>
        <w:jc w:val="left"/>
        <w:spacing w:before="2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tabs>
          <w:tab w:pos="800" w:val="left"/>
        </w:tabs>
        <w:jc w:val="both"/>
        <w:spacing w:lineRule="auto" w:line="359"/>
        <w:ind w:left="822" w:right="223" w:hanging="542"/>
      </w:pP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II.</w:t>
        <w:tab/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color w:val="000009"/>
          <w:spacing w:val="1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oga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as,</w:t>
      </w:r>
      <w:r>
        <w:rPr>
          <w:rFonts w:cs="Calibri" w:hAnsi="Calibri" w:eastAsia="Calibri" w:ascii="Calibri"/>
          <w:color w:val="000009"/>
          <w:spacing w:val="1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color w:val="000009"/>
          <w:spacing w:val="1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lla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color w:val="000009"/>
          <w:spacing w:val="1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ier</w:t>
      </w:r>
      <w:r>
        <w:rPr>
          <w:rFonts w:cs="Calibri" w:hAnsi="Calibri" w:eastAsia="Calibri" w:ascii="Calibri"/>
          <w:color w:val="000009"/>
          <w:spacing w:val="1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9"/>
          <w:spacing w:val="1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1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sal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e.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sz w:val="19"/>
          <w:szCs w:val="19"/>
        </w:rPr>
        <w:jc w:val="left"/>
        <w:spacing w:before="10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tabs>
          <w:tab w:pos="800" w:val="left"/>
        </w:tabs>
        <w:jc w:val="both"/>
        <w:spacing w:lineRule="auto" w:line="359"/>
        <w:ind w:left="822" w:right="222" w:hanging="602"/>
      </w:pP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III.</w:t>
        <w:tab/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ge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l,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5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5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rai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g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5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omo</w:t>
      </w:r>
      <w:r>
        <w:rPr>
          <w:rFonts w:cs="Calibri" w:hAnsi="Calibri" w:eastAsia="Calibri" w:ascii="Calibri"/>
          <w:color w:val="000009"/>
          <w:spacing w:val="5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secu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ia</w:t>
      </w:r>
      <w:r>
        <w:rPr>
          <w:rFonts w:cs="Calibri" w:hAnsi="Calibri" w:eastAsia="Calibri" w:ascii="Calibri"/>
          <w:color w:val="000009"/>
          <w:spacing w:val="5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9"/>
          <w:spacing w:val="5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esas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5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5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5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vía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ú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lica,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así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mo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iar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ú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licas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arr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jar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sól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sis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alc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ari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ami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o.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sz w:val="20"/>
          <w:szCs w:val="20"/>
        </w:rPr>
        <w:jc w:val="left"/>
        <w:spacing w:before="2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ind w:left="102" w:right="228"/>
        <w:sectPr>
          <w:pgMar w:header="0" w:footer="951" w:top="1480" w:bottom="280" w:left="1600" w:right="1440"/>
          <w:pgSz w:w="12240" w:h="15840"/>
        </w:sectPr>
      </w:pP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3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1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6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3.</w:t>
      </w:r>
      <w:r>
        <w:rPr>
          <w:rFonts w:cs="Calibri" w:hAnsi="Calibri" w:eastAsia="Calibri" w:ascii="Calibri"/>
          <w:b/>
          <w:spacing w:val="4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3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ecimie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3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rial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s,</w:t>
      </w:r>
      <w:r>
        <w:rPr>
          <w:rFonts w:cs="Calibri" w:hAnsi="Calibri" w:eastAsia="Calibri" w:ascii="Calibri"/>
          <w:spacing w:val="3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s,</w:t>
      </w:r>
      <w:r>
        <w:rPr>
          <w:rFonts w:cs="Calibri" w:hAnsi="Calibri" w:eastAsia="Calibri" w:ascii="Calibri"/>
          <w:spacing w:val="3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ome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3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3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servicio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before="46" w:lineRule="auto" w:line="360"/>
        <w:ind w:left="102" w:right="223"/>
      </w:pP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limi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Ofi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x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as,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j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sal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sen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ñ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eco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ógi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al,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á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os,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on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oral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e,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arcial,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spacing w:val="2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iv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spacing w:val="2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ñ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asio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eglige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licación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iv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vig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e.</w:t>
      </w:r>
    </w:p>
    <w:p>
      <w:pPr>
        <w:rPr>
          <w:sz w:val="19"/>
          <w:szCs w:val="19"/>
        </w:rPr>
        <w:jc w:val="left"/>
        <w:spacing w:before="8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59"/>
        <w:ind w:left="102" w:right="78"/>
      </w:pP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1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6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4.</w:t>
      </w:r>
      <w:r>
        <w:rPr>
          <w:rFonts w:cs="Calibri" w:hAnsi="Calibri" w:eastAsia="Calibri" w:ascii="Calibri"/>
          <w:b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liga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spacing w:val="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erse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jar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vía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ú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lica.</w:t>
      </w:r>
    </w:p>
    <w:p>
      <w:pPr>
        <w:rPr>
          <w:sz w:val="20"/>
          <w:szCs w:val="20"/>
        </w:rPr>
        <w:jc w:val="left"/>
        <w:spacing w:before="2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60"/>
        <w:ind w:left="102" w:right="82"/>
      </w:pP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1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6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5.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rmi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irá</w:t>
      </w:r>
      <w:r>
        <w:rPr>
          <w:rFonts w:cs="Calibri" w:hAnsi="Calibri" w:eastAsia="Calibri" w:ascii="Calibri"/>
          <w:spacing w:val="5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5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5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5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5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eligr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5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5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5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sos,</w:t>
      </w:r>
      <w:r>
        <w:rPr>
          <w:rFonts w:cs="Calibri" w:hAnsi="Calibri" w:eastAsia="Calibri" w:ascii="Calibri"/>
          <w:spacing w:val="5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én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egis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rados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ad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e.</w:t>
      </w:r>
    </w:p>
    <w:p>
      <w:pPr>
        <w:rPr>
          <w:sz w:val="19"/>
          <w:szCs w:val="19"/>
        </w:rPr>
        <w:jc w:val="left"/>
        <w:spacing w:before="9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59"/>
        <w:ind w:left="102" w:right="79"/>
      </w:pP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166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b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Qu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jar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sóli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ósi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vías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ú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licos.</w:t>
      </w:r>
    </w:p>
    <w:p>
      <w:pPr>
        <w:rPr>
          <w:sz w:val="20"/>
          <w:szCs w:val="20"/>
        </w:rPr>
        <w:jc w:val="left"/>
        <w:spacing w:before="2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59"/>
        <w:ind w:left="102" w:right="72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Cua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a,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ad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omisi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ará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4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4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efe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4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4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4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4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4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su</w:t>
      </w:r>
      <w:r>
        <w:rPr>
          <w:rFonts w:cs="Calibri" w:hAnsi="Calibri" w:eastAsia="Calibri" w:ascii="Calibri"/>
          <w:spacing w:val="4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a,</w:t>
      </w:r>
      <w:r>
        <w:rPr>
          <w:rFonts w:cs="Calibri" w:hAnsi="Calibri" w:eastAsia="Calibri" w:ascii="Calibri"/>
          <w:spacing w:val="4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á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ole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4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ios</w:t>
      </w:r>
      <w:r>
        <w:rPr>
          <w:rFonts w:cs="Calibri" w:hAnsi="Calibri" w:eastAsia="Calibri" w:ascii="Calibri"/>
          <w:spacing w:val="4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4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ós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acié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llam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imi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z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</w:t>
      </w:r>
    </w:p>
    <w:p>
      <w:pPr>
        <w:rPr>
          <w:sz w:val="19"/>
          <w:szCs w:val="19"/>
        </w:rPr>
        <w:jc w:val="left"/>
        <w:spacing w:before="10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ind w:left="102" w:right="1248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ei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ia,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li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ará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co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e.</w:t>
      </w:r>
    </w:p>
    <w:p>
      <w:pPr>
        <w:rPr>
          <w:sz w:val="14"/>
          <w:szCs w:val="14"/>
        </w:rPr>
        <w:jc w:val="left"/>
        <w:spacing w:before="8" w:lineRule="exact" w:line="140"/>
      </w:pPr>
      <w:r>
        <w:rPr>
          <w:sz w:val="14"/>
          <w:szCs w:val="1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59"/>
        <w:ind w:left="102" w:right="219"/>
      </w:pP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1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6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7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b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To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gir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ome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servicios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ivi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j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ris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ivi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s,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án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lig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aminen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ér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co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ñ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alan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Regl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o.</w:t>
      </w:r>
    </w:p>
    <w:p>
      <w:pPr>
        <w:rPr>
          <w:sz w:val="20"/>
          <w:szCs w:val="20"/>
        </w:rPr>
        <w:jc w:val="left"/>
        <w:spacing w:before="2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60"/>
        <w:ind w:left="102" w:right="79"/>
      </w:pP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1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6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8.</w:t>
      </w:r>
      <w:r>
        <w:rPr>
          <w:rFonts w:cs="Calibri" w:hAnsi="Calibri" w:eastAsia="Calibri" w:ascii="Calibri"/>
          <w:b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ligación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ietarios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íos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erí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egi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jo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ivos</w:t>
      </w:r>
      <w:r>
        <w:rPr>
          <w:rFonts w:cs="Calibri" w:hAnsi="Calibri" w:eastAsia="Calibri" w:ascii="Calibri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seg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as.</w:t>
      </w:r>
    </w:p>
    <w:p>
      <w:pPr>
        <w:rPr>
          <w:sz w:val="19"/>
          <w:szCs w:val="19"/>
        </w:rPr>
        <w:jc w:val="left"/>
        <w:spacing w:before="9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60"/>
        <w:ind w:left="102" w:right="75"/>
        <w:sectPr>
          <w:pgMar w:header="0" w:footer="951" w:top="1480" w:bottom="280" w:left="1600" w:right="1440"/>
          <w:pgSz w:w="12240" w:h="15840"/>
        </w:sectPr>
      </w:pP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1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6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9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b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rso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irección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Cam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Climá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oor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ár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gan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oyaran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iones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lim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5"/>
          <w:w w:val="100"/>
          <w:sz w:val="24"/>
          <w:szCs w:val="24"/>
        </w:rPr>
        <w:t>z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before="46" w:lineRule="auto" w:line="360"/>
        <w:ind w:left="102" w:right="75"/>
      </w:pP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ú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licos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ex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es,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s,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orri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viales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acue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ia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rmi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su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Ci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v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il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6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al;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rá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mayor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ú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ras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ecesarias.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r,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sin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j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ili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exigir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és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os,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e.</w:t>
      </w:r>
    </w:p>
    <w:p>
      <w:pPr>
        <w:rPr>
          <w:sz w:val="19"/>
          <w:szCs w:val="19"/>
        </w:rPr>
        <w:jc w:val="left"/>
        <w:spacing w:before="9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60"/>
        <w:ind w:left="102" w:right="77"/>
      </w:pP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1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7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0.</w:t>
      </w:r>
      <w:r>
        <w:rPr>
          <w:rFonts w:cs="Calibri" w:hAnsi="Calibri" w:eastAsia="Calibri" w:ascii="Calibri"/>
          <w:b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s,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ollaj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as,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ja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es,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es,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v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alacio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riv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á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acum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larse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vía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ú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lica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á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ser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ogi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e.</w:t>
      </w:r>
    </w:p>
    <w:p>
      <w:pPr>
        <w:rPr>
          <w:sz w:val="19"/>
          <w:szCs w:val="19"/>
        </w:rPr>
        <w:jc w:val="left"/>
        <w:spacing w:before="8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59"/>
        <w:ind w:left="102" w:right="78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asos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é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ag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su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oger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á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licá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oles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aso,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Reglame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ás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lica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</w:t>
      </w:r>
    </w:p>
    <w:p>
      <w:pPr>
        <w:rPr>
          <w:sz w:val="20"/>
          <w:szCs w:val="20"/>
        </w:rPr>
        <w:jc w:val="left"/>
        <w:spacing w:before="2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60"/>
        <w:ind w:left="102" w:right="77"/>
      </w:pP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1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7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1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b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sin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e,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rá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vía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ú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lica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ier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j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rá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es.</w:t>
      </w:r>
    </w:p>
    <w:p>
      <w:pPr>
        <w:rPr>
          <w:sz w:val="19"/>
          <w:szCs w:val="19"/>
        </w:rPr>
        <w:jc w:val="left"/>
        <w:spacing w:before="9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59"/>
        <w:ind w:left="102" w:right="79"/>
      </w:pP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1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7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2.</w:t>
      </w:r>
      <w:r>
        <w:rPr>
          <w:rFonts w:cs="Calibri" w:hAnsi="Calibri" w:eastAsia="Calibri" w:ascii="Calibri"/>
          <w:b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Qu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ric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ojar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sól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lí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ñ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sal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vía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ú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lica,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á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ami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o.</w:t>
      </w:r>
    </w:p>
    <w:p>
      <w:pPr>
        <w:rPr>
          <w:sz w:val="20"/>
          <w:szCs w:val="20"/>
        </w:rPr>
        <w:jc w:val="left"/>
        <w:spacing w:before="2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59"/>
        <w:ind w:left="102" w:right="72"/>
      </w:pP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1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7</w:t>
      </w:r>
      <w:r>
        <w:rPr>
          <w:rFonts w:cs="Calibri" w:hAnsi="Calibri" w:eastAsia="Calibri" w:ascii="Calibri"/>
          <w:b/>
          <w:spacing w:val="2"/>
          <w:w w:val="100"/>
          <w:sz w:val="24"/>
          <w:szCs w:val="24"/>
        </w:rPr>
        <w:t>3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Qu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escargar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sól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1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lí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ár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ú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as.</w:t>
      </w:r>
    </w:p>
    <w:p>
      <w:pPr>
        <w:rPr>
          <w:sz w:val="19"/>
          <w:szCs w:val="19"/>
        </w:rPr>
        <w:jc w:val="left"/>
        <w:spacing w:before="9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62"/>
        <w:ind w:left="102" w:right="79"/>
      </w:pP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1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7</w:t>
      </w:r>
      <w:r>
        <w:rPr>
          <w:rFonts w:cs="Calibri" w:hAnsi="Calibri" w:eastAsia="Calibri" w:ascii="Calibri"/>
          <w:b/>
          <w:spacing w:val="2"/>
          <w:w w:val="100"/>
          <w:sz w:val="24"/>
          <w:szCs w:val="24"/>
        </w:rPr>
        <w:t>4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To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ave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rác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lec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Pl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egr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j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Resi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óli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eligr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sos,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será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al.</w:t>
      </w:r>
    </w:p>
    <w:p>
      <w:pPr>
        <w:rPr>
          <w:sz w:val="19"/>
          <w:szCs w:val="19"/>
        </w:rPr>
        <w:jc w:val="left"/>
        <w:spacing w:before="6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jc w:val="center"/>
        <w:ind w:left="240" w:right="405"/>
      </w:pP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tes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3"/>
          <w:w w:val="100"/>
          <w:sz w:val="24"/>
          <w:szCs w:val="24"/>
        </w:rPr>
        <w:t>D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s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to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d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tios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</w:r>
    </w:p>
    <w:p>
      <w:pPr>
        <w:rPr>
          <w:rFonts w:cs="Calibri" w:hAnsi="Calibri" w:eastAsia="Calibri" w:ascii="Calibri"/>
          <w:sz w:val="24"/>
          <w:szCs w:val="24"/>
        </w:rPr>
        <w:jc w:val="center"/>
        <w:spacing w:before="43"/>
        <w:ind w:left="4068" w:right="4227"/>
      </w:pP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Pú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before="45"/>
        <w:ind w:left="102" w:right="86"/>
        <w:sectPr>
          <w:pgMar w:header="0" w:footer="951" w:top="1480" w:bottom="280" w:left="1600" w:right="1440"/>
          <w:pgSz w:w="12240" w:h="15840"/>
        </w:sectPr>
      </w:pP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1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7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5.</w:t>
      </w:r>
      <w:r>
        <w:rPr>
          <w:rFonts w:cs="Calibri" w:hAnsi="Calibri" w:eastAsia="Calibri" w:ascii="Calibri"/>
          <w:b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rá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iliar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es,</w:t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before="46" w:lineRule="auto" w:line="360"/>
        <w:ind w:left="102" w:right="77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vías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ú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licas,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ja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ios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ú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licos,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arac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erísti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vol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ios</w:t>
      </w:r>
      <w:r>
        <w:rPr>
          <w:rFonts w:cs="Calibri" w:hAnsi="Calibri" w:eastAsia="Calibri" w:ascii="Calibri"/>
          <w:spacing w:val="2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2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2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aso</w:t>
      </w:r>
      <w:r>
        <w:rPr>
          <w:rFonts w:cs="Calibri" w:hAnsi="Calibri" w:eastAsia="Calibri" w:ascii="Calibri"/>
          <w:spacing w:val="2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spacing w:val="2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ere</w:t>
      </w:r>
      <w:r>
        <w:rPr>
          <w:rFonts w:cs="Calibri" w:hAnsi="Calibri" w:eastAsia="Calibri" w:ascii="Calibri"/>
          <w:spacing w:val="2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2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2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ú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es;</w:t>
      </w:r>
      <w:r>
        <w:rPr>
          <w:rFonts w:cs="Calibri" w:hAnsi="Calibri" w:eastAsia="Calibri" w:ascii="Calibri"/>
          <w:spacing w:val="2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á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2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2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v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acio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ias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log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olec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sól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</w:t>
      </w:r>
    </w:p>
    <w:p>
      <w:pPr>
        <w:rPr>
          <w:sz w:val="19"/>
          <w:szCs w:val="19"/>
        </w:rPr>
        <w:jc w:val="left"/>
        <w:spacing w:before="8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59"/>
        <w:ind w:left="102" w:right="72"/>
      </w:pP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1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7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6.</w:t>
      </w:r>
      <w:r>
        <w:rPr>
          <w:rFonts w:cs="Calibri" w:hAnsi="Calibri" w:eastAsia="Calibri" w:ascii="Calibri"/>
          <w:b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rá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acio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es,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j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ij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é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rmi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</w:t>
      </w:r>
    </w:p>
    <w:p>
      <w:pPr>
        <w:rPr>
          <w:sz w:val="20"/>
          <w:szCs w:val="20"/>
        </w:rPr>
        <w:jc w:val="left"/>
        <w:spacing w:before="2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60"/>
        <w:ind w:left="102" w:right="74"/>
      </w:pP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4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1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7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7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b/>
          <w:spacing w:val="4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4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spacing w:val="4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4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4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4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ará</w:t>
      </w:r>
      <w:r>
        <w:rPr>
          <w:rFonts w:cs="Calibri" w:hAnsi="Calibri" w:eastAsia="Calibri" w:ascii="Calibri"/>
          <w:spacing w:val="4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4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4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4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4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spacing w:val="4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4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rá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v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ú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eligro</w:t>
      </w:r>
      <w:r>
        <w:rPr>
          <w:rFonts w:cs="Calibri" w:hAnsi="Calibri" w:eastAsia="Calibri" w:ascii="Calibri"/>
          <w:spacing w:val="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alg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ara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v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iali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ad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ñ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iso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mía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gar.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ise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ñ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será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ara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ácil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sóli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ora.</w:t>
      </w:r>
    </w:p>
    <w:p>
      <w:pPr>
        <w:rPr>
          <w:sz w:val="19"/>
          <w:szCs w:val="19"/>
        </w:rPr>
        <w:jc w:val="left"/>
        <w:spacing w:before="9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spacing w:lineRule="auto" w:line="359"/>
        <w:ind w:left="102" w:right="225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ñ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o,</w:t>
      </w:r>
      <w:r>
        <w:rPr>
          <w:rFonts w:cs="Calibri" w:hAnsi="Calibri" w:eastAsia="Calibri" w:ascii="Calibri"/>
          <w:spacing w:val="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ú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aso</w:t>
      </w:r>
      <w:r>
        <w:rPr>
          <w:rFonts w:cs="Calibri" w:hAnsi="Calibri" w:eastAsia="Calibri" w:ascii="Calibri"/>
          <w:spacing w:val="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ili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rá</w:t>
      </w:r>
      <w:r>
        <w:rPr>
          <w:rFonts w:cs="Calibri" w:hAnsi="Calibri" w:eastAsia="Calibri" w:ascii="Calibri"/>
          <w:spacing w:val="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ara</w:t>
      </w:r>
      <w:r>
        <w:rPr>
          <w:rFonts w:cs="Calibri" w:hAnsi="Calibri" w:eastAsia="Calibri" w:ascii="Calibri"/>
          <w:spacing w:val="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sóli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os,</w:t>
      </w:r>
      <w:r>
        <w:rPr>
          <w:rFonts w:cs="Calibri" w:hAnsi="Calibri" w:eastAsia="Calibri" w:ascii="Calibri"/>
          <w:spacing w:val="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omiciliarios,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rial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ome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es.</w:t>
      </w:r>
    </w:p>
    <w:p>
      <w:pPr>
        <w:rPr>
          <w:sz w:val="20"/>
          <w:szCs w:val="20"/>
        </w:rPr>
        <w:jc w:val="left"/>
        <w:spacing w:before="2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59"/>
        <w:ind w:left="102" w:right="76"/>
      </w:pP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2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1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7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8.</w:t>
      </w:r>
      <w:r>
        <w:rPr>
          <w:rFonts w:cs="Calibri" w:hAnsi="Calibri" w:eastAsia="Calibri" w:ascii="Calibri"/>
          <w:b/>
          <w:spacing w:val="2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2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spacing w:val="2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rá</w:t>
      </w:r>
      <w:r>
        <w:rPr>
          <w:rFonts w:cs="Calibri" w:hAnsi="Calibri" w:eastAsia="Calibri" w:ascii="Calibri"/>
          <w:spacing w:val="2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j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2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su</w:t>
      </w:r>
      <w:r>
        <w:rPr>
          <w:rFonts w:cs="Calibri" w:hAnsi="Calibri" w:eastAsia="Calibri" w:ascii="Calibri"/>
          <w:spacing w:val="2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ili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2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2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2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spacing w:val="2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1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j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mecá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ili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así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ment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aseo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ú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lico.</w:t>
      </w:r>
    </w:p>
    <w:p>
      <w:pPr>
        <w:rPr>
          <w:sz w:val="19"/>
          <w:szCs w:val="19"/>
        </w:rPr>
        <w:jc w:val="left"/>
        <w:spacing w:before="10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60"/>
        <w:ind w:left="102" w:right="214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Qu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ric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ver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ú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arac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erí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IB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acuer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orma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Ofi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ial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x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-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0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8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7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-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L-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1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9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9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5.</w:t>
      </w:r>
    </w:p>
    <w:p>
      <w:pPr>
        <w:rPr>
          <w:sz w:val="19"/>
          <w:szCs w:val="19"/>
        </w:rPr>
        <w:jc w:val="left"/>
        <w:spacing w:before="8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ind w:left="102" w:right="224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4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4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4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4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á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4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4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4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4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4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4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4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</w:p>
    <w:p>
      <w:pPr>
        <w:rPr>
          <w:sz w:val="14"/>
          <w:szCs w:val="14"/>
        </w:rPr>
        <w:jc w:val="left"/>
        <w:spacing w:before="6" w:lineRule="exact" w:line="140"/>
      </w:pPr>
      <w:r>
        <w:rPr>
          <w:sz w:val="14"/>
          <w:szCs w:val="14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ind w:left="102" w:right="533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Ayu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o,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via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ación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Cabi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rá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ija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lici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mism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s.</w:t>
      </w:r>
    </w:p>
    <w:p>
      <w:pPr>
        <w:rPr>
          <w:sz w:val="14"/>
          <w:szCs w:val="14"/>
        </w:rPr>
        <w:jc w:val="left"/>
        <w:spacing w:before="8" w:lineRule="exact" w:line="140"/>
      </w:pPr>
      <w:r>
        <w:rPr>
          <w:sz w:val="14"/>
          <w:szCs w:val="1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ind w:left="102" w:right="2043"/>
      </w:pP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1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7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9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ás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erá</w:t>
      </w:r>
      <w:r>
        <w:rPr>
          <w:rFonts w:cs="Calibri" w:hAnsi="Calibri" w:eastAsia="Calibri" w:ascii="Calibri"/>
          <w:spacing w:val="5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lir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sig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os:</w:t>
      </w:r>
    </w:p>
    <w:p>
      <w:pPr>
        <w:rPr>
          <w:sz w:val="14"/>
          <w:szCs w:val="14"/>
        </w:rPr>
        <w:jc w:val="left"/>
        <w:spacing w:before="6" w:lineRule="exact" w:line="140"/>
      </w:pPr>
      <w:r>
        <w:rPr>
          <w:sz w:val="14"/>
          <w:szCs w:val="1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tabs>
          <w:tab w:pos="800" w:val="left"/>
        </w:tabs>
        <w:jc w:val="left"/>
        <w:spacing w:lineRule="auto" w:line="359"/>
        <w:ind w:left="822" w:right="224" w:hanging="480"/>
      </w:pP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I.</w:t>
        <w:tab/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9"/>
          <w:spacing w:val="3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ers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3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3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aseo</w:t>
      </w:r>
      <w:r>
        <w:rPr>
          <w:rFonts w:cs="Calibri" w:hAnsi="Calibri" w:eastAsia="Calibri" w:ascii="Calibri"/>
          <w:color w:val="000009"/>
          <w:spacing w:val="3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3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3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3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ad</w:t>
      </w:r>
      <w:r>
        <w:rPr>
          <w:rFonts w:cs="Calibri" w:hAnsi="Calibri" w:eastAsia="Calibri" w:ascii="Calibri"/>
          <w:color w:val="000009"/>
          <w:spacing w:val="3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ol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ora</w:t>
      </w:r>
      <w:r>
        <w:rPr>
          <w:rFonts w:cs="Calibri" w:hAnsi="Calibri" w:eastAsia="Calibri" w:ascii="Calibri"/>
          <w:color w:val="000009"/>
          <w:spacing w:val="3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viajará</w:t>
      </w:r>
      <w:r>
        <w:rPr>
          <w:rFonts w:cs="Calibri" w:hAnsi="Calibri" w:eastAsia="Calibri" w:ascii="Calibri"/>
          <w:color w:val="000009"/>
          <w:spacing w:val="3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3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3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3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erlo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era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misma.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sz w:val="20"/>
          <w:szCs w:val="20"/>
        </w:rPr>
        <w:jc w:val="left"/>
        <w:spacing w:before="2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tabs>
          <w:tab w:pos="800" w:val="left"/>
        </w:tabs>
        <w:jc w:val="left"/>
        <w:spacing w:lineRule="auto" w:line="359"/>
        <w:ind w:left="822" w:right="222" w:hanging="542"/>
        <w:sectPr>
          <w:pgMar w:header="0" w:footer="951" w:top="1480" w:bottom="280" w:left="1600" w:right="1440"/>
          <w:pgSz w:w="12240" w:h="15840"/>
        </w:sectPr>
      </w:pP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II.</w:t>
        <w:tab/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To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2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servi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2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ú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lico,</w:t>
      </w:r>
      <w:r>
        <w:rPr>
          <w:rFonts w:cs="Calibri" w:hAnsi="Calibri" w:eastAsia="Calibri" w:ascii="Calibri"/>
          <w:color w:val="000009"/>
          <w:spacing w:val="2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2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2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2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ari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s,</w:t>
      </w:r>
      <w:r>
        <w:rPr>
          <w:rFonts w:cs="Calibri" w:hAnsi="Calibri" w:eastAsia="Calibri" w:ascii="Calibri"/>
          <w:color w:val="000009"/>
          <w:spacing w:val="2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liga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2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2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color w:val="000009"/>
          <w:spacing w:val="2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iv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2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olec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sóli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omé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os,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ra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rá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ú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lico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rFonts w:cs="Calibri" w:hAnsi="Calibri" w:eastAsia="Calibri" w:ascii="Calibri"/>
          <w:sz w:val="24"/>
          <w:szCs w:val="24"/>
        </w:rPr>
        <w:tabs>
          <w:tab w:pos="820" w:val="left"/>
        </w:tabs>
        <w:jc w:val="both"/>
        <w:spacing w:before="46" w:lineRule="auto" w:line="360"/>
        <w:ind w:left="842" w:right="216" w:hanging="602"/>
      </w:pP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III.</w:t>
        <w:tab/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9"/>
          <w:spacing w:val="5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4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4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5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om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5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9"/>
          <w:spacing w:val="4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5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9"/>
          <w:spacing w:val="4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5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orig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5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su</w:t>
      </w:r>
      <w:r>
        <w:rPr>
          <w:rFonts w:cs="Calibri" w:hAnsi="Calibri" w:eastAsia="Calibri" w:ascii="Calibri"/>
          <w:color w:val="000009"/>
          <w:spacing w:val="4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rá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ali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ve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escu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ertos,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siem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mente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su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aja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ece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ra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on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si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e,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7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evi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color w:val="000009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orri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o.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sz w:val="19"/>
          <w:szCs w:val="19"/>
        </w:rPr>
        <w:jc w:val="left"/>
        <w:spacing w:before="8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tabs>
          <w:tab w:pos="820" w:val="left"/>
        </w:tabs>
        <w:jc w:val="both"/>
        <w:spacing w:lineRule="auto" w:line="359"/>
        <w:ind w:left="842" w:right="221" w:hanging="617"/>
      </w:pP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IV.</w:t>
        <w:tab/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color w:val="000009"/>
          <w:spacing w:val="1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áver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ima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1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omé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9"/>
          <w:spacing w:val="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rán</w:t>
      </w:r>
      <w:r>
        <w:rPr>
          <w:rFonts w:cs="Calibri" w:hAnsi="Calibri" w:eastAsia="Calibri" w:ascii="Calibri"/>
          <w:color w:val="000009"/>
          <w:spacing w:val="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color w:val="000009"/>
          <w:spacing w:val="1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g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9"/>
          <w:spacing w:val="1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olsas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elíc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lá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e,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si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ara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v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ara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sos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ecí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v</w:t>
      </w:r>
      <w:r>
        <w:rPr>
          <w:rFonts w:cs="Calibri" w:hAnsi="Calibri" w:eastAsia="Calibri" w:ascii="Calibri"/>
          <w:color w:val="000009"/>
          <w:spacing w:val="6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os.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sz w:val="20"/>
          <w:szCs w:val="20"/>
        </w:rPr>
        <w:jc w:val="left"/>
        <w:spacing w:before="2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tabs>
          <w:tab w:pos="820" w:val="left"/>
        </w:tabs>
        <w:jc w:val="both"/>
        <w:spacing w:lineRule="auto" w:line="360"/>
        <w:ind w:left="842" w:right="222" w:hanging="557"/>
      </w:pP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V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.</w:t>
        <w:tab/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2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ve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ara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2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olec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2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2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2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2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sóli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rán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j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z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és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ervicio.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sz w:val="19"/>
          <w:szCs w:val="19"/>
        </w:rPr>
        <w:jc w:val="left"/>
        <w:spacing w:before="9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59"/>
        <w:ind w:left="842" w:right="221" w:hanging="617"/>
      </w:pP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VI.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    </w:t>
      </w:r>
      <w:r>
        <w:rPr>
          <w:rFonts w:cs="Calibri" w:hAnsi="Calibri" w:eastAsia="Calibri" w:ascii="Calibri"/>
          <w:color w:val="000009"/>
          <w:spacing w:val="1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erir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sól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ol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oras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ve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mayor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aci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rá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acio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ecesarias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vigila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máximas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igi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seg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sz w:val="20"/>
          <w:szCs w:val="20"/>
        </w:rPr>
        <w:jc w:val="left"/>
        <w:spacing w:before="2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59"/>
        <w:ind w:left="842" w:right="221" w:hanging="677"/>
      </w:pP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VI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   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acio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ran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sóli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án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j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is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ñ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ale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ir</w:t>
      </w:r>
      <w:r>
        <w:rPr>
          <w:rFonts w:cs="Calibri" w:hAnsi="Calibri" w:eastAsia="Calibri" w:ascii="Calibri"/>
          <w:color w:val="000009"/>
          <w:spacing w:val="4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Cam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Clim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á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sz w:val="19"/>
          <w:szCs w:val="19"/>
        </w:rPr>
        <w:jc w:val="left"/>
        <w:spacing w:before="9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spacing w:lineRule="auto" w:line="360"/>
        <w:ind w:left="842" w:right="224" w:hanging="739"/>
      </w:pP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VI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I.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    </w:t>
      </w:r>
      <w:r>
        <w:rPr>
          <w:rFonts w:cs="Calibri" w:hAnsi="Calibri" w:eastAsia="Calibri" w:ascii="Calibri"/>
          <w:color w:val="000009"/>
          <w:spacing w:val="2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g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ú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ivo,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á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ras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sel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sól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s.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sz w:val="20"/>
          <w:szCs w:val="20"/>
        </w:rPr>
        <w:jc w:val="left"/>
        <w:spacing w:before="1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center"/>
        <w:ind w:left="2086" w:right="2227"/>
      </w:pP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De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d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B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óg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5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-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s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before="43" w:lineRule="auto" w:line="360"/>
        <w:ind w:left="122" w:right="74"/>
      </w:pP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2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1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8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0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b/>
          <w:spacing w:val="2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2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2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2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les</w:t>
      </w:r>
      <w:r>
        <w:rPr>
          <w:rFonts w:cs="Calibri" w:hAnsi="Calibri" w:eastAsia="Calibri" w:ascii="Calibri"/>
          <w:spacing w:val="2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lí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as,</w:t>
      </w:r>
      <w:r>
        <w:rPr>
          <w:rFonts w:cs="Calibri" w:hAnsi="Calibri" w:eastAsia="Calibri" w:ascii="Calibri"/>
          <w:spacing w:val="2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s,</w:t>
      </w:r>
      <w:r>
        <w:rPr>
          <w:rFonts w:cs="Calibri" w:hAnsi="Calibri" w:eastAsia="Calibri" w:ascii="Calibri"/>
          <w:spacing w:val="2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os,</w:t>
      </w:r>
      <w:r>
        <w:rPr>
          <w:rFonts w:cs="Calibri" w:hAnsi="Calibri" w:eastAsia="Calibri" w:ascii="Calibri"/>
          <w:spacing w:val="2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igaci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similar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rá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j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z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elig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acuer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Reglam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Ley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rio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Ecol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eria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Res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ligr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sos,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servará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ara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araci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vasa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mace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ami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olec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ió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e,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ami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3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3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3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igr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sos</w:t>
      </w:r>
      <w:r>
        <w:rPr>
          <w:rFonts w:cs="Calibri" w:hAnsi="Calibri" w:eastAsia="Calibri" w:ascii="Calibri"/>
          <w:spacing w:val="3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-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3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spacing w:val="3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3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3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lecimi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é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a,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é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vige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o.</w:t>
      </w:r>
    </w:p>
    <w:p>
      <w:pPr>
        <w:rPr>
          <w:sz w:val="19"/>
          <w:szCs w:val="19"/>
        </w:rPr>
        <w:jc w:val="left"/>
        <w:spacing w:before="9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59"/>
        <w:ind w:left="122" w:right="74"/>
        <w:sectPr>
          <w:pgMar w:header="0" w:footer="951" w:top="1480" w:bottom="280" w:left="1580" w:right="1440"/>
          <w:pgSz w:w="12240" w:h="15840"/>
        </w:sectPr>
      </w:pP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1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8</w:t>
      </w:r>
      <w:r>
        <w:rPr>
          <w:rFonts w:cs="Calibri" w:hAnsi="Calibri" w:eastAsia="Calibri" w:ascii="Calibri"/>
          <w:b/>
          <w:spacing w:val="2"/>
          <w:w w:val="100"/>
          <w:sz w:val="24"/>
          <w:szCs w:val="24"/>
        </w:rPr>
        <w:t>1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5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-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omo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eligr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3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rán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3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3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olec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4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4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3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4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sólo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3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4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before="46"/>
        <w:ind w:left="102" w:right="76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ecialm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4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4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5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acue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4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4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4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4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4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4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4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Ofi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</w:p>
    <w:p>
      <w:pPr>
        <w:rPr>
          <w:sz w:val="14"/>
          <w:szCs w:val="14"/>
        </w:rPr>
        <w:jc w:val="left"/>
        <w:spacing w:before="7" w:lineRule="exact" w:line="140"/>
      </w:pPr>
      <w:r>
        <w:rPr>
          <w:sz w:val="14"/>
          <w:szCs w:val="14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ind w:left="102" w:right="6814"/>
      </w:pP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exi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ivas.</w:t>
      </w:r>
    </w:p>
    <w:p>
      <w:pPr>
        <w:rPr>
          <w:sz w:val="14"/>
          <w:szCs w:val="14"/>
        </w:rPr>
        <w:jc w:val="left"/>
        <w:spacing w:before="8" w:lineRule="exact" w:line="140"/>
      </w:pPr>
      <w:r>
        <w:rPr>
          <w:sz w:val="14"/>
          <w:szCs w:val="1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59"/>
        <w:ind w:left="102" w:right="221"/>
      </w:pP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1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8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2.</w:t>
      </w:r>
      <w:r>
        <w:rPr>
          <w:rFonts w:cs="Calibri" w:hAnsi="Calibri" w:eastAsia="Calibri" w:ascii="Calibri"/>
          <w:b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sóli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eligr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os,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lí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as,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álisis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igación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similar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á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j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arse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arado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igr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sólo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rán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ser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servicio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eciali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acue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ivi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vi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e.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8"/>
          <w:szCs w:val="28"/>
        </w:rPr>
        <w:jc w:val="left"/>
        <w:spacing w:before="2" w:lineRule="exact" w:line="280"/>
      </w:pPr>
      <w:r>
        <w:rPr>
          <w:sz w:val="28"/>
          <w:szCs w:val="28"/>
        </w:rPr>
      </w:r>
    </w:p>
    <w:p>
      <w:pPr>
        <w:rPr>
          <w:rFonts w:cs="Calibri" w:hAnsi="Calibri" w:eastAsia="Calibri" w:ascii="Calibri"/>
          <w:sz w:val="24"/>
          <w:szCs w:val="24"/>
        </w:rPr>
        <w:jc w:val="center"/>
        <w:ind w:left="2379" w:right="2543"/>
      </w:pP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x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So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b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g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b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tal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</w:r>
    </w:p>
    <w:p>
      <w:pPr>
        <w:rPr>
          <w:sz w:val="24"/>
          <w:szCs w:val="24"/>
        </w:rPr>
        <w:jc w:val="left"/>
        <w:spacing w:before="3" w:lineRule="exact" w:line="240"/>
      </w:pPr>
      <w:r>
        <w:rPr>
          <w:sz w:val="24"/>
          <w:szCs w:val="24"/>
        </w:rPr>
      </w:r>
    </w:p>
    <w:p>
      <w:pPr>
        <w:rPr>
          <w:rFonts w:cs="Calibri" w:hAnsi="Calibri" w:eastAsia="Calibri" w:ascii="Calibri"/>
          <w:sz w:val="24"/>
          <w:szCs w:val="24"/>
        </w:rPr>
        <w:jc w:val="center"/>
        <w:ind w:left="2589" w:right="2752"/>
      </w:pP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So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b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tal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</w:r>
    </w:p>
    <w:p>
      <w:pPr>
        <w:rPr>
          <w:sz w:val="16"/>
          <w:szCs w:val="16"/>
        </w:rPr>
        <w:jc w:val="left"/>
        <w:spacing w:before="3" w:lineRule="exact" w:line="160"/>
      </w:pPr>
      <w:r>
        <w:rPr>
          <w:sz w:val="16"/>
          <w:szCs w:val="16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60"/>
        <w:ind w:left="102" w:right="218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Cam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Climá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vés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eval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ú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efe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rsos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ación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gramas,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ivi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ro</w:t>
      </w:r>
      <w:r>
        <w:rPr>
          <w:rFonts w:cs="Calibri" w:hAnsi="Calibri" w:eastAsia="Calibri" w:ascii="Calibri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rri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rio</w:t>
      </w:r>
      <w:r>
        <w:rPr>
          <w:rFonts w:cs="Calibri" w:hAnsi="Calibri" w:eastAsia="Calibri" w:ascii="Calibri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io,</w:t>
      </w:r>
      <w:r>
        <w:rPr>
          <w:rFonts w:cs="Calibri" w:hAnsi="Calibri" w:eastAsia="Calibri" w:ascii="Calibri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on</w:t>
      </w:r>
      <w:r>
        <w:rPr>
          <w:rFonts w:cs="Calibri" w:hAnsi="Calibri" w:eastAsia="Calibri" w:ascii="Calibri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j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evi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mí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ega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ivos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sob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e,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ñ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og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é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ovec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ami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rsos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s.</w:t>
      </w:r>
    </w:p>
    <w:p>
      <w:pPr>
        <w:rPr>
          <w:sz w:val="11"/>
          <w:szCs w:val="11"/>
        </w:rPr>
        <w:jc w:val="left"/>
        <w:spacing w:before="10" w:lineRule="exact" w:line="100"/>
      </w:pPr>
      <w:r>
        <w:rPr>
          <w:sz w:val="11"/>
          <w:szCs w:val="11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59"/>
        <w:ind w:left="102" w:right="213"/>
      </w:pP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1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8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3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Ayun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ami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vigilará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ará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aso,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ación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as,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eg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rio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ecol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lecer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óm</w:t>
      </w:r>
      <w:r>
        <w:rPr>
          <w:rFonts w:cs="Calibri" w:hAnsi="Calibri" w:eastAsia="Calibri" w:ascii="Calibri"/>
          <w:spacing w:val="1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rar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medio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e.</w:t>
      </w:r>
    </w:p>
    <w:p>
      <w:pPr>
        <w:rPr>
          <w:sz w:val="20"/>
          <w:szCs w:val="20"/>
        </w:rPr>
        <w:jc w:val="left"/>
        <w:spacing w:before="2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59"/>
        <w:ind w:left="102" w:right="220"/>
      </w:pP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1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8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4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b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ami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ará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lec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lica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eg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e,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ig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r,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servar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ecosis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ev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ir</w:t>
      </w:r>
      <w:r>
        <w:rPr>
          <w:rFonts w:cs="Calibri" w:hAnsi="Calibri" w:eastAsia="Calibri" w:ascii="Calibri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imo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ega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ivos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5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e.</w:t>
      </w:r>
    </w:p>
    <w:p>
      <w:pPr>
        <w:rPr>
          <w:sz w:val="19"/>
          <w:szCs w:val="19"/>
        </w:rPr>
        <w:jc w:val="left"/>
        <w:spacing w:before="10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60"/>
        <w:ind w:left="102" w:right="223"/>
        <w:sectPr>
          <w:pgMar w:header="0" w:footer="951" w:top="1480" w:bottom="280" w:left="1600" w:right="1440"/>
          <w:pgSz w:w="12240" w:h="15840"/>
        </w:sectPr>
      </w:pP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1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8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5.</w:t>
      </w:r>
      <w:r>
        <w:rPr>
          <w:rFonts w:cs="Calibri" w:hAnsi="Calibri" w:eastAsia="Calibri" w:ascii="Calibri"/>
          <w:b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án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ad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e,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im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e,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aso,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erá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acom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ñ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riesgo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ra,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acio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ivi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evis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as,</w:t>
      </w:r>
      <w:r>
        <w:rPr>
          <w:rFonts w:cs="Calibri" w:hAnsi="Calibri" w:eastAsia="Calibri" w:ascii="Calibri"/>
          <w:spacing w:val="1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sis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1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1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éc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1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ivas</w:t>
      </w:r>
      <w:r>
        <w:rPr>
          <w:rFonts w:cs="Calibri" w:hAnsi="Calibri" w:eastAsia="Calibri" w:ascii="Calibri"/>
          <w:spacing w:val="1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1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ivas</w:t>
      </w:r>
      <w:r>
        <w:rPr>
          <w:rFonts w:cs="Calibri" w:hAnsi="Calibri" w:eastAsia="Calibri" w:ascii="Calibri"/>
          <w:spacing w:val="1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ara</w:t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before="46" w:lineRule="auto" w:line="360"/>
        <w:ind w:left="102" w:right="74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mi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igar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vers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ili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rio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eco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ógi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rante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j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ió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raci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aso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e,</w:t>
      </w:r>
      <w:r>
        <w:rPr>
          <w:rFonts w:cs="Calibri" w:hAnsi="Calibri" w:eastAsia="Calibri" w:ascii="Calibri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rando</w:t>
      </w:r>
      <w:r>
        <w:rPr>
          <w:rFonts w:cs="Calibri" w:hAnsi="Calibri" w:eastAsia="Calibri" w:ascii="Calibri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sig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as: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escr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1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ecosis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aso,</w:t>
      </w:r>
      <w:r>
        <w:rPr>
          <w:rFonts w:cs="Calibri" w:hAnsi="Calibri" w:eastAsia="Calibri" w:ascii="Calibri"/>
          <w:spacing w:val="5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5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spacing w:val="5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ral;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5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;</w:t>
      </w:r>
      <w:r>
        <w:rPr>
          <w:rFonts w:cs="Calibri" w:hAnsi="Calibri" w:eastAsia="Calibri" w:ascii="Calibri"/>
          <w:spacing w:val="4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4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4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4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as,</w:t>
      </w:r>
      <w:r>
        <w:rPr>
          <w:rFonts w:cs="Calibri" w:hAnsi="Calibri" w:eastAsia="Calibri" w:ascii="Calibri"/>
          <w:spacing w:val="4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igac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es,</w:t>
      </w:r>
      <w:r>
        <w:rPr>
          <w:rFonts w:cs="Calibri" w:hAnsi="Calibri" w:eastAsia="Calibri" w:ascii="Calibri"/>
          <w:spacing w:val="4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4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4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ivas,</w:t>
      </w:r>
      <w:r>
        <w:rPr>
          <w:rFonts w:cs="Calibri" w:hAnsi="Calibri" w:eastAsia="Calibri" w:ascii="Calibri"/>
          <w:spacing w:val="4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4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ases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araci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ón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oye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1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ación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mism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r,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sis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o,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socioc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al;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osi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as,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acio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es,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iones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erna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ivas,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ases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araci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ón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oye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ación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mism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r,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sis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o,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socioc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al,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ex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lógica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e.</w:t>
      </w:r>
    </w:p>
    <w:p>
      <w:pPr>
        <w:rPr>
          <w:sz w:val="20"/>
          <w:szCs w:val="20"/>
        </w:rPr>
        <w:jc w:val="left"/>
        <w:spacing w:before="1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59"/>
        <w:ind w:left="102" w:right="76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á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eciali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8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eria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1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s,</w:t>
      </w:r>
      <w:r>
        <w:rPr>
          <w:rFonts w:cs="Calibri" w:hAnsi="Calibri" w:eastAsia="Calibri" w:ascii="Calibri"/>
          <w:spacing w:val="1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1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imi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1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1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ex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ia</w:t>
      </w:r>
      <w:r>
        <w:rPr>
          <w:rFonts w:cs="Calibri" w:hAnsi="Calibri" w:eastAsia="Calibri" w:ascii="Calibri"/>
          <w:spacing w:val="1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1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1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spacing w:val="1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rán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irse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egis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llevará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rav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é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orga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ias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Ay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mie</w:t>
      </w:r>
      <w:r>
        <w:rPr>
          <w:rFonts w:cs="Calibri" w:hAnsi="Calibri" w:eastAsia="Calibri" w:ascii="Calibri"/>
          <w:spacing w:val="8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esig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ev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ará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ormi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on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legislación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vige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e,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imi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ecesa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j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ercer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ivi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es.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ios,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mec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ism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eva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ación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ecer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á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e.</w:t>
      </w:r>
    </w:p>
    <w:p>
      <w:pPr>
        <w:rPr>
          <w:sz w:val="20"/>
          <w:szCs w:val="20"/>
        </w:rPr>
        <w:jc w:val="left"/>
        <w:spacing w:before="2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59"/>
        <w:ind w:left="102" w:right="83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eventiv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rá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j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arse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ía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oración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io.</w:t>
      </w:r>
    </w:p>
    <w:p>
      <w:pPr>
        <w:rPr>
          <w:sz w:val="19"/>
          <w:szCs w:val="19"/>
        </w:rPr>
        <w:jc w:val="left"/>
        <w:spacing w:before="9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60"/>
        <w:ind w:left="102" w:right="79"/>
        <w:sectPr>
          <w:pgMar w:header="0" w:footer="951" w:top="1480" w:bottom="280" w:left="1600" w:right="1580"/>
          <w:pgSz w:w="12240" w:h="15840"/>
        </w:sectPr>
      </w:pP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1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8</w:t>
      </w:r>
      <w:r>
        <w:rPr>
          <w:rFonts w:cs="Calibri" w:hAnsi="Calibri" w:eastAsia="Calibri" w:ascii="Calibri"/>
          <w:b/>
          <w:spacing w:val="2"/>
          <w:w w:val="100"/>
          <w:sz w:val="24"/>
          <w:szCs w:val="24"/>
        </w:rPr>
        <w:t>6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ras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ivi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2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an</w:t>
      </w:r>
      <w:r>
        <w:rPr>
          <w:rFonts w:cs="Calibri" w:hAnsi="Calibri" w:eastAsia="Calibri" w:ascii="Calibri"/>
          <w:spacing w:val="2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sar</w:t>
      </w:r>
      <w:r>
        <w:rPr>
          <w:rFonts w:cs="Calibri" w:hAnsi="Calibri" w:eastAsia="Calibri" w:ascii="Calibri"/>
          <w:spacing w:val="2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ili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2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eco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ógi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2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graves</w:t>
      </w:r>
      <w:r>
        <w:rPr>
          <w:rFonts w:cs="Calibri" w:hAnsi="Calibri" w:eastAsia="Calibri" w:ascii="Calibri"/>
          <w:spacing w:val="2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les,</w:t>
      </w:r>
      <w:r>
        <w:rPr>
          <w:rFonts w:cs="Calibri" w:hAnsi="Calibri" w:eastAsia="Calibri" w:ascii="Calibri"/>
          <w:spacing w:val="2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violaci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2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amb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z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yen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ex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v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ación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ecosis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as,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asar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lí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iones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leci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án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Cam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Clim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á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o.</w:t>
      </w:r>
    </w:p>
    <w:p>
      <w:pPr>
        <w:rPr>
          <w:rFonts w:cs="Calibri" w:hAnsi="Calibri" w:eastAsia="Calibri" w:ascii="Calibri"/>
          <w:sz w:val="24"/>
          <w:szCs w:val="24"/>
        </w:rPr>
        <w:jc w:val="left"/>
        <w:spacing w:before="46" w:lineRule="auto" w:line="360"/>
        <w:ind w:left="122" w:right="58"/>
      </w:pP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1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8</w:t>
      </w:r>
      <w:r>
        <w:rPr>
          <w:rFonts w:cs="Calibri" w:hAnsi="Calibri" w:eastAsia="Calibri" w:ascii="Calibri"/>
          <w:b/>
          <w:spacing w:val="3"/>
          <w:w w:val="100"/>
          <w:sz w:val="24"/>
          <w:szCs w:val="24"/>
        </w:rPr>
        <w:t>7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ravés</w:t>
      </w:r>
      <w:r>
        <w:rPr>
          <w:rFonts w:cs="Calibri" w:hAnsi="Calibri" w:eastAsia="Calibri" w:ascii="Calibri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irecci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Cam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Climá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eval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ará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amb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al,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si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:</w:t>
      </w:r>
    </w:p>
    <w:p>
      <w:pPr>
        <w:rPr>
          <w:sz w:val="20"/>
          <w:szCs w:val="20"/>
        </w:rPr>
        <w:jc w:val="left"/>
        <w:spacing w:before="1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tabs>
          <w:tab w:pos="820" w:val="left"/>
        </w:tabs>
        <w:jc w:val="both"/>
        <w:spacing w:lineRule="auto" w:line="359"/>
        <w:ind w:left="842" w:right="64" w:hanging="480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I.</w:t>
        <w:tab/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Vías</w:t>
      </w:r>
      <w:r>
        <w:rPr>
          <w:rFonts w:cs="Calibri" w:hAnsi="Calibri" w:eastAsia="Calibri" w:ascii="Calibri"/>
          <w:spacing w:val="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ras</w:t>
      </w:r>
      <w:r>
        <w:rPr>
          <w:rFonts w:cs="Calibri" w:hAnsi="Calibri" w:eastAsia="Calibri" w:ascii="Calibri"/>
          <w:spacing w:val="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ú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licas</w:t>
      </w:r>
      <w:r>
        <w:rPr>
          <w:rFonts w:cs="Calibri" w:hAnsi="Calibri" w:eastAsia="Calibri" w:ascii="Calibri"/>
          <w:spacing w:val="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es,</w:t>
      </w:r>
      <w:r>
        <w:rPr>
          <w:rFonts w:cs="Calibri" w:hAnsi="Calibri" w:eastAsia="Calibri" w:ascii="Calibri"/>
          <w:spacing w:val="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an</w:t>
      </w:r>
      <w:r>
        <w:rPr>
          <w:rFonts w:cs="Calibri" w:hAnsi="Calibri" w:eastAsia="Calibri" w:ascii="Calibri"/>
          <w:spacing w:val="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spacing w:val="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ex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sivame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j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ió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</w:t>
      </w:r>
    </w:p>
    <w:p>
      <w:pPr>
        <w:rPr>
          <w:sz w:val="19"/>
          <w:szCs w:val="19"/>
        </w:rPr>
        <w:jc w:val="left"/>
        <w:spacing w:before="9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tabs>
          <w:tab w:pos="820" w:val="left"/>
        </w:tabs>
        <w:jc w:val="both"/>
        <w:spacing w:lineRule="auto" w:line="360"/>
        <w:ind w:left="842" w:right="60" w:hanging="542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II.</w:t>
        <w:tab/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iliar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ev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laci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ecosis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lación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serv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ració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o,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servas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as.</w:t>
      </w:r>
    </w:p>
    <w:p>
      <w:pPr>
        <w:rPr>
          <w:sz w:val="19"/>
          <w:szCs w:val="19"/>
        </w:rPr>
        <w:jc w:val="left"/>
        <w:spacing w:before="9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tabs>
          <w:tab w:pos="820" w:val="left"/>
        </w:tabs>
        <w:jc w:val="both"/>
        <w:spacing w:lineRule="auto" w:line="359"/>
        <w:ind w:left="842" w:right="62" w:hanging="602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III.</w:t>
        <w:tab/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Ex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ex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yan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ós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z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yo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ol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é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serv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ex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sivame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j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ris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ió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así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omo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ami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lógico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ósi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lició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</w:t>
      </w:r>
    </w:p>
    <w:p>
      <w:pPr>
        <w:rPr>
          <w:sz w:val="20"/>
          <w:szCs w:val="20"/>
        </w:rPr>
        <w:jc w:val="left"/>
        <w:spacing w:before="2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tabs>
          <w:tab w:pos="820" w:val="left"/>
        </w:tabs>
        <w:jc w:val="both"/>
        <w:spacing w:lineRule="auto" w:line="359"/>
        <w:ind w:left="842" w:right="61" w:hanging="617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IV.</w:t>
        <w:tab/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Ins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alación</w:t>
      </w:r>
      <w:r>
        <w:rPr>
          <w:rFonts w:cs="Calibri" w:hAnsi="Calibri" w:eastAsia="Calibri" w:ascii="Calibri"/>
          <w:spacing w:val="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lecimien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rial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s,</w:t>
      </w:r>
      <w:r>
        <w:rPr>
          <w:rFonts w:cs="Calibri" w:hAnsi="Calibri" w:eastAsia="Calibri" w:ascii="Calibri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rciales</w:t>
      </w:r>
      <w:r>
        <w:rPr>
          <w:rFonts w:cs="Calibri" w:hAnsi="Calibri" w:eastAsia="Calibri" w:ascii="Calibri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servici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j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lación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rva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ración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o;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</w:p>
    <w:p>
      <w:pPr>
        <w:rPr>
          <w:sz w:val="19"/>
          <w:szCs w:val="19"/>
        </w:rPr>
        <w:jc w:val="left"/>
        <w:spacing w:before="10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jc w:val="center"/>
        <w:ind w:left="247" w:right="347"/>
      </w:pPr>
      <w:r>
        <w:rPr>
          <w:rFonts w:cs="Calibri" w:hAnsi="Calibri" w:eastAsia="Calibri" w:ascii="Calibri"/>
          <w:spacing w:val="1"/>
          <w:w w:val="100"/>
          <w:sz w:val="24"/>
          <w:szCs w:val="24"/>
        </w:rPr>
        <w:t>V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    </w:t>
      </w:r>
      <w:r>
        <w:rPr>
          <w:rFonts w:cs="Calibri" w:hAnsi="Calibri" w:eastAsia="Calibri" w:ascii="Calibri"/>
          <w:spacing w:val="2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ás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o.</w:t>
      </w:r>
    </w:p>
    <w:p>
      <w:pPr>
        <w:rPr>
          <w:sz w:val="14"/>
          <w:szCs w:val="14"/>
        </w:rPr>
        <w:jc w:val="left"/>
        <w:spacing w:before="8" w:lineRule="exact" w:line="140"/>
      </w:pPr>
      <w:r>
        <w:rPr>
          <w:sz w:val="14"/>
          <w:szCs w:val="1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59"/>
        <w:ind w:left="842" w:right="64" w:hanging="617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VI.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   </w:t>
      </w:r>
      <w:r>
        <w:rPr>
          <w:rFonts w:cs="Calibri" w:hAnsi="Calibri" w:eastAsia="Calibri" w:ascii="Calibri"/>
          <w:spacing w:val="2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ala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j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ola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ár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as.</w:t>
      </w:r>
    </w:p>
    <w:p>
      <w:pPr>
        <w:rPr>
          <w:sz w:val="19"/>
          <w:szCs w:val="19"/>
        </w:rPr>
        <w:jc w:val="left"/>
        <w:spacing w:before="9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60"/>
        <w:ind w:left="842" w:right="60" w:hanging="677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VI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    </w:t>
      </w:r>
      <w:r>
        <w:rPr>
          <w:rFonts w:cs="Calibri" w:hAnsi="Calibri" w:eastAsia="Calibri" w:ascii="Calibri"/>
          <w:spacing w:val="2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ral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servación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ivi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ómicas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evan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vec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rsos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io.</w:t>
      </w:r>
    </w:p>
    <w:p>
      <w:pPr>
        <w:rPr>
          <w:sz w:val="19"/>
          <w:szCs w:val="19"/>
        </w:rPr>
        <w:jc w:val="left"/>
        <w:spacing w:before="9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103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VI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I.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    </w:t>
      </w:r>
      <w:r>
        <w:rPr>
          <w:rFonts w:cs="Calibri" w:hAnsi="Calibri" w:eastAsia="Calibri" w:ascii="Calibri"/>
          <w:spacing w:val="2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5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ivi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5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5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5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spacing w:val="5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5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5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5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ograma</w:t>
      </w:r>
      <w:r>
        <w:rPr>
          <w:rFonts w:cs="Calibri" w:hAnsi="Calibri" w:eastAsia="Calibri" w:ascii="Calibri"/>
          <w:spacing w:val="5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5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ami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</w:p>
    <w:p>
      <w:pPr>
        <w:rPr>
          <w:sz w:val="14"/>
          <w:szCs w:val="14"/>
        </w:rPr>
        <w:jc w:val="left"/>
        <w:spacing w:before="6" w:lineRule="exact" w:line="140"/>
      </w:pPr>
      <w:r>
        <w:rPr>
          <w:sz w:val="14"/>
          <w:szCs w:val="14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842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Ecol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Local.</w:t>
      </w:r>
    </w:p>
    <w:p>
      <w:pPr>
        <w:rPr>
          <w:sz w:val="14"/>
          <w:szCs w:val="14"/>
        </w:rPr>
        <w:jc w:val="left"/>
        <w:spacing w:before="8" w:lineRule="exact" w:line="140"/>
      </w:pPr>
      <w:r>
        <w:rPr>
          <w:sz w:val="14"/>
          <w:szCs w:val="1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tabs>
          <w:tab w:pos="820" w:val="left"/>
        </w:tabs>
        <w:jc w:val="both"/>
        <w:spacing w:lineRule="auto" w:line="359"/>
        <w:ind w:left="842" w:right="57" w:hanging="605"/>
        <w:sectPr>
          <w:pgMar w:header="0" w:footer="951" w:top="1480" w:bottom="280" w:left="1580" w:right="1600"/>
          <w:pgSz w:w="12240" w:h="15840"/>
        </w:sectPr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IX.</w:t>
        <w:tab/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3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ras</w:t>
      </w:r>
      <w:r>
        <w:rPr>
          <w:rFonts w:cs="Calibri" w:hAnsi="Calibri" w:eastAsia="Calibri" w:ascii="Calibri"/>
          <w:spacing w:val="3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3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ivi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3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3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én</w:t>
      </w:r>
      <w:r>
        <w:rPr>
          <w:rFonts w:cs="Calibri" w:hAnsi="Calibri" w:eastAsia="Calibri" w:ascii="Calibri"/>
          <w:spacing w:val="3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serv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3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4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3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Fe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ración</w:t>
      </w:r>
      <w:r>
        <w:rPr>
          <w:rFonts w:cs="Calibri" w:hAnsi="Calibri" w:eastAsia="Calibri" w:ascii="Calibri"/>
          <w:spacing w:val="3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3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3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3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ér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vea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sar</w:t>
      </w:r>
    </w:p>
    <w:p>
      <w:pPr>
        <w:rPr>
          <w:rFonts w:cs="Calibri" w:hAnsi="Calibri" w:eastAsia="Calibri" w:ascii="Calibri"/>
          <w:sz w:val="24"/>
          <w:szCs w:val="24"/>
        </w:rPr>
        <w:jc w:val="left"/>
        <w:spacing w:before="46" w:lineRule="auto" w:line="360"/>
        <w:ind w:left="822" w:right="221"/>
      </w:pP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ili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ecol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s,</w:t>
      </w:r>
      <w:r>
        <w:rPr>
          <w:rFonts w:cs="Calibri" w:hAnsi="Calibri" w:eastAsia="Calibri" w:ascii="Calibri"/>
          <w:spacing w:val="5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5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5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lím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5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5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5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leci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5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leyes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es.</w:t>
      </w:r>
    </w:p>
    <w:p>
      <w:pPr>
        <w:rPr>
          <w:sz w:val="20"/>
          <w:szCs w:val="20"/>
        </w:rPr>
        <w:jc w:val="left"/>
        <w:spacing w:before="1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59"/>
        <w:ind w:left="102" w:right="219"/>
      </w:pP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1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8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8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b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lecim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rial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s,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ome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servicio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á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on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ex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irecció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oor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solo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eso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ligacio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lecimi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á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or.</w:t>
      </w:r>
    </w:p>
    <w:p>
      <w:pPr>
        <w:rPr>
          <w:sz w:val="20"/>
          <w:szCs w:val="20"/>
        </w:rPr>
        <w:jc w:val="left"/>
        <w:spacing w:before="2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center"/>
        <w:ind w:left="990" w:right="1157"/>
      </w:pP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De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Pr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v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b/>
          <w:spacing w:val="-3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te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to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before="43" w:lineRule="auto" w:line="360"/>
        <w:ind w:left="102" w:right="70"/>
      </w:pP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1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8</w:t>
      </w:r>
      <w:r>
        <w:rPr>
          <w:rFonts w:cs="Calibri" w:hAnsi="Calibri" w:eastAsia="Calibri" w:ascii="Calibri"/>
          <w:b/>
          <w:spacing w:val="2"/>
          <w:w w:val="100"/>
          <w:sz w:val="24"/>
          <w:szCs w:val="24"/>
        </w:rPr>
        <w:t>9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oya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á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lim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miento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gar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ú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licos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s,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ex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es,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rr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acio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re</w:t>
      </w:r>
      <w:r>
        <w:rPr>
          <w:rFonts w:cs="Calibri" w:hAnsi="Calibri" w:eastAsia="Calibri" w:ascii="Calibri"/>
          <w:spacing w:val="1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1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1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1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via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es,</w:t>
      </w:r>
      <w:r>
        <w:rPr>
          <w:rFonts w:cs="Calibri" w:hAnsi="Calibri" w:eastAsia="Calibri" w:ascii="Calibri"/>
          <w:spacing w:val="1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</w:t>
      </w:r>
      <w:r>
        <w:rPr>
          <w:rFonts w:cs="Calibri" w:hAnsi="Calibri" w:eastAsia="Calibri" w:ascii="Calibri"/>
          <w:spacing w:val="1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1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o,</w:t>
      </w:r>
      <w:r>
        <w:rPr>
          <w:rFonts w:cs="Calibri" w:hAnsi="Calibri" w:eastAsia="Calibri" w:ascii="Calibri"/>
          <w:spacing w:val="1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rá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mayor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ú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s.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sin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j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ili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exigir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6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és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e.</w:t>
      </w:r>
    </w:p>
    <w:p>
      <w:pPr>
        <w:rPr>
          <w:sz w:val="20"/>
          <w:szCs w:val="20"/>
        </w:rPr>
        <w:jc w:val="left"/>
        <w:spacing w:before="1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60"/>
        <w:ind w:left="102" w:right="77"/>
      </w:pP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1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9</w:t>
      </w:r>
      <w:r>
        <w:rPr>
          <w:rFonts w:cs="Calibri" w:hAnsi="Calibri" w:eastAsia="Calibri" w:ascii="Calibri"/>
          <w:b/>
          <w:spacing w:val="2"/>
          <w:w w:val="100"/>
          <w:sz w:val="24"/>
          <w:szCs w:val="24"/>
        </w:rPr>
        <w:t>0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ja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es,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v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alacio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riva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2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o,</w:t>
      </w:r>
      <w:r>
        <w:rPr>
          <w:rFonts w:cs="Calibri" w:hAnsi="Calibri" w:eastAsia="Calibri" w:ascii="Calibri"/>
          <w:spacing w:val="2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os,</w:t>
      </w:r>
      <w:r>
        <w:rPr>
          <w:rFonts w:cs="Calibri" w:hAnsi="Calibri" w:eastAsia="Calibri" w:ascii="Calibri"/>
          <w:spacing w:val="2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as,</w:t>
      </w:r>
      <w:r>
        <w:rPr>
          <w:rFonts w:cs="Calibri" w:hAnsi="Calibri" w:eastAsia="Calibri" w:ascii="Calibri"/>
          <w:spacing w:val="2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ollaje</w:t>
      </w:r>
      <w:r>
        <w:rPr>
          <w:rFonts w:cs="Calibri" w:hAnsi="Calibri" w:eastAsia="Calibri" w:ascii="Calibri"/>
          <w:spacing w:val="2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2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rán</w:t>
      </w:r>
      <w:r>
        <w:rPr>
          <w:rFonts w:cs="Calibri" w:hAnsi="Calibri" w:eastAsia="Calibri" w:ascii="Calibri"/>
          <w:spacing w:val="2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2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2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sa</w:t>
      </w:r>
      <w:r>
        <w:rPr>
          <w:rFonts w:cs="Calibri" w:hAnsi="Calibri" w:eastAsia="Calibri" w:ascii="Calibri"/>
          <w:spacing w:val="2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acum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larse</w:t>
      </w:r>
      <w:r>
        <w:rPr>
          <w:rFonts w:cs="Calibri" w:hAnsi="Calibri" w:eastAsia="Calibri" w:ascii="Calibri"/>
          <w:spacing w:val="2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2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vía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ú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lica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á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ogi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os,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les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e.</w:t>
      </w:r>
    </w:p>
    <w:p>
      <w:pPr>
        <w:rPr>
          <w:sz w:val="20"/>
          <w:szCs w:val="20"/>
        </w:rPr>
        <w:jc w:val="left"/>
        <w:spacing w:before="1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59"/>
        <w:ind w:left="102" w:right="81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asos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é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ag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su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oger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á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licá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oles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aso,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lica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les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les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7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</w:t>
      </w:r>
    </w:p>
    <w:p>
      <w:pPr>
        <w:rPr>
          <w:sz w:val="19"/>
          <w:szCs w:val="19"/>
        </w:rPr>
        <w:jc w:val="left"/>
        <w:spacing w:before="9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59"/>
        <w:ind w:left="102" w:right="221"/>
      </w:pP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1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9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1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Qu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ric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rso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jar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vías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ár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ú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licas.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8"/>
          <w:szCs w:val="28"/>
        </w:rPr>
        <w:jc w:val="left"/>
        <w:spacing w:before="2" w:lineRule="exact" w:line="280"/>
      </w:pPr>
      <w:r>
        <w:rPr>
          <w:sz w:val="28"/>
          <w:szCs w:val="28"/>
        </w:rPr>
      </w:r>
    </w:p>
    <w:p>
      <w:pPr>
        <w:rPr>
          <w:rFonts w:cs="Calibri" w:hAnsi="Calibri" w:eastAsia="Calibri" w:ascii="Calibri"/>
          <w:sz w:val="24"/>
          <w:szCs w:val="24"/>
        </w:rPr>
        <w:jc w:val="center"/>
        <w:ind w:left="1114" w:right="1278"/>
      </w:pP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é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De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P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ón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te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tal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</w:r>
    </w:p>
    <w:p>
      <w:pPr>
        <w:rPr>
          <w:sz w:val="24"/>
          <w:szCs w:val="24"/>
        </w:rPr>
        <w:jc w:val="left"/>
        <w:spacing w:before="3" w:lineRule="exact" w:line="240"/>
      </w:pPr>
      <w:r>
        <w:rPr>
          <w:sz w:val="24"/>
          <w:szCs w:val="24"/>
        </w:rPr>
      </w:r>
    </w:p>
    <w:p>
      <w:pPr>
        <w:rPr>
          <w:rFonts w:cs="Calibri" w:hAnsi="Calibri" w:eastAsia="Calibri" w:ascii="Calibri"/>
          <w:sz w:val="24"/>
          <w:szCs w:val="24"/>
        </w:rPr>
        <w:jc w:val="center"/>
        <w:ind w:left="2741" w:right="2902"/>
      </w:pP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s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f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cas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before="45" w:lineRule="auto" w:line="359"/>
        <w:ind w:left="102" w:right="78"/>
        <w:sectPr>
          <w:pgMar w:header="0" w:footer="951" w:top="1480" w:bottom="280" w:left="1600" w:right="1440"/>
          <w:pgSz w:w="12240" w:h="15840"/>
        </w:sectPr>
      </w:pP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1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9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2.</w:t>
      </w:r>
      <w:r>
        <w:rPr>
          <w:rFonts w:cs="Calibri" w:hAnsi="Calibri" w:eastAsia="Calibri" w:ascii="Calibri"/>
          <w:b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rá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ación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sol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aria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1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1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spacing w:val="1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olí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al,</w:t>
      </w:r>
      <w:r>
        <w:rPr>
          <w:rFonts w:cs="Calibri" w:hAnsi="Calibri" w:eastAsia="Calibri" w:ascii="Calibri"/>
          <w:spacing w:val="1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1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1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servaci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1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lim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1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ivi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1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1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1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1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1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lecimi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ación</w:t>
      </w:r>
      <w:r>
        <w:rPr>
          <w:rFonts w:cs="Calibri" w:hAnsi="Calibri" w:eastAsia="Calibri" w:ascii="Calibri"/>
          <w:spacing w:val="1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1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</w:t>
      </w:r>
      <w:r>
        <w:rPr>
          <w:rFonts w:cs="Calibri" w:hAnsi="Calibri" w:eastAsia="Calibri" w:ascii="Calibri"/>
          <w:spacing w:val="1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rác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</w:p>
    <w:p>
      <w:pPr>
        <w:rPr>
          <w:rFonts w:cs="Calibri" w:hAnsi="Calibri" w:eastAsia="Calibri" w:ascii="Calibri"/>
          <w:sz w:val="24"/>
          <w:szCs w:val="24"/>
        </w:rPr>
        <w:jc w:val="left"/>
        <w:spacing w:before="46" w:lineRule="auto" w:line="360"/>
        <w:ind w:left="102" w:right="59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les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de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ola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ervación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rva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rsos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io.</w:t>
      </w:r>
    </w:p>
    <w:p>
      <w:pPr>
        <w:rPr>
          <w:sz w:val="20"/>
          <w:szCs w:val="20"/>
        </w:rPr>
        <w:jc w:val="left"/>
        <w:spacing w:before="1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59"/>
        <w:ind w:left="102" w:right="249"/>
      </w:pP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1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9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3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b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ación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socie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ad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rá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Co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sejo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Eco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ógi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ación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Ciudad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a,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ará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mie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rí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sig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:</w:t>
      </w:r>
    </w:p>
    <w:p>
      <w:pPr>
        <w:rPr>
          <w:sz w:val="19"/>
          <w:szCs w:val="19"/>
        </w:rPr>
        <w:jc w:val="left"/>
        <w:spacing w:before="9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462"/>
      </w:pP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1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es.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sz w:val="20"/>
          <w:szCs w:val="20"/>
        </w:rPr>
        <w:jc w:val="left"/>
        <w:spacing w:before="1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462"/>
      </w:pP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2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irec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Cam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Climá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o.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sz w:val="19"/>
          <w:szCs w:val="19"/>
        </w:rPr>
        <w:jc w:val="left"/>
        <w:spacing w:before="9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462"/>
      </w:pP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3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Regi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Eco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ogía.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sz w:val="20"/>
          <w:szCs w:val="20"/>
        </w:rPr>
        <w:jc w:val="left"/>
        <w:spacing w:before="2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462"/>
      </w:pP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4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Lí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es.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sz w:val="19"/>
          <w:szCs w:val="19"/>
        </w:rPr>
        <w:jc w:val="left"/>
        <w:spacing w:before="9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462"/>
      </w:pP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5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Age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s.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sz w:val="19"/>
          <w:szCs w:val="19"/>
        </w:rPr>
        <w:jc w:val="left"/>
        <w:spacing w:before="9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462"/>
      </w:pP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6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ga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s.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sz w:val="20"/>
          <w:szCs w:val="20"/>
        </w:rPr>
        <w:jc w:val="left"/>
        <w:spacing w:before="1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462"/>
      </w:pP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7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Comisaria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Eji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(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más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5).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sz w:val="19"/>
          <w:szCs w:val="19"/>
        </w:rPr>
        <w:jc w:val="left"/>
        <w:spacing w:before="9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462"/>
      </w:pP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8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sect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Comercio.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sz w:val="20"/>
          <w:szCs w:val="20"/>
        </w:rPr>
        <w:jc w:val="left"/>
        <w:spacing w:before="1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462"/>
      </w:pP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9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Un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ón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Ga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os.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sz w:val="19"/>
          <w:szCs w:val="19"/>
        </w:rPr>
        <w:jc w:val="left"/>
        <w:spacing w:before="9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462"/>
      </w:pP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10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color w:val="000009"/>
          <w:spacing w:val="-1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íge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as.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sz w:val="19"/>
          <w:szCs w:val="19"/>
        </w:rPr>
        <w:jc w:val="left"/>
        <w:spacing w:before="9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462"/>
      </w:pP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11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color w:val="000009"/>
          <w:spacing w:val="-1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ivo.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sz w:val="20"/>
          <w:szCs w:val="20"/>
        </w:rPr>
        <w:jc w:val="left"/>
        <w:spacing w:before="1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462"/>
      </w:pP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12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color w:val="000009"/>
          <w:spacing w:val="-1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3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ers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3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3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3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om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3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3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lo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3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“Age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3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l”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3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3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“Lí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rFonts w:cs="Calibri" w:hAnsi="Calibri" w:eastAsia="Calibri" w:ascii="Calibri"/>
          <w:sz w:val="24"/>
          <w:szCs w:val="24"/>
        </w:rPr>
        <w:jc w:val="center"/>
        <w:ind w:left="784" w:right="7096"/>
      </w:pP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sz w:val="19"/>
          <w:szCs w:val="19"/>
        </w:rPr>
        <w:jc w:val="left"/>
        <w:spacing w:before="9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462"/>
      </w:pP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13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color w:val="000009"/>
          <w:spacing w:val="-1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irec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IM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J.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sz w:val="20"/>
          <w:szCs w:val="20"/>
        </w:rPr>
        <w:jc w:val="left"/>
        <w:spacing w:before="1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462"/>
      </w:pP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14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color w:val="000009"/>
          <w:spacing w:val="-1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irec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sz w:val="19"/>
          <w:szCs w:val="19"/>
        </w:rPr>
        <w:jc w:val="left"/>
        <w:spacing w:before="9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462"/>
      </w:pP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15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color w:val="000009"/>
          <w:spacing w:val="4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irec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sz w:val="20"/>
          <w:szCs w:val="20"/>
        </w:rPr>
        <w:jc w:val="left"/>
        <w:spacing w:before="1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ind w:left="157" w:right="260"/>
      </w:pP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2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1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1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9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4.</w:t>
      </w:r>
      <w:r>
        <w:rPr>
          <w:rFonts w:cs="Calibri" w:hAnsi="Calibri" w:eastAsia="Calibri" w:ascii="Calibri"/>
          <w:b/>
          <w:spacing w:val="1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1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Co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sejo</w:t>
      </w:r>
      <w:r>
        <w:rPr>
          <w:rFonts w:cs="Calibri" w:hAnsi="Calibri" w:eastAsia="Calibri" w:ascii="Calibri"/>
          <w:spacing w:val="1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Ecol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ón</w:t>
      </w:r>
      <w:r>
        <w:rPr>
          <w:rFonts w:cs="Calibri" w:hAnsi="Calibri" w:eastAsia="Calibri" w:ascii="Calibri"/>
          <w:spacing w:val="1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Ciu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erá</w:t>
      </w:r>
      <w:r>
        <w:rPr>
          <w:rFonts w:cs="Calibri" w:hAnsi="Calibri" w:eastAsia="Calibri" w:ascii="Calibri"/>
          <w:spacing w:val="1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arse</w:t>
      </w:r>
      <w:r>
        <w:rPr>
          <w:rFonts w:cs="Calibri" w:hAnsi="Calibri" w:eastAsia="Calibri" w:ascii="Calibri"/>
          <w:spacing w:val="1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</w:p>
    <w:p>
      <w:pPr>
        <w:rPr>
          <w:sz w:val="14"/>
          <w:szCs w:val="14"/>
        </w:rPr>
        <w:jc w:val="left"/>
        <w:spacing w:before="7" w:lineRule="exact" w:line="140"/>
      </w:pPr>
      <w:r>
        <w:rPr>
          <w:sz w:val="14"/>
          <w:szCs w:val="14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59"/>
        <w:ind w:left="102" w:right="251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90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ías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raci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ú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lica.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mie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á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5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ñ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v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io.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Ses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ará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z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mes.</w:t>
      </w:r>
    </w:p>
    <w:p>
      <w:pPr>
        <w:rPr>
          <w:sz w:val="19"/>
          <w:szCs w:val="19"/>
        </w:rPr>
        <w:jc w:val="left"/>
        <w:spacing w:before="9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59"/>
        <w:ind w:left="102" w:right="201"/>
        <w:sectPr>
          <w:pgMar w:header="0" w:footer="951" w:top="1480" w:bottom="280" w:left="1600" w:right="1460"/>
          <w:pgSz w:w="12240" w:h="15840"/>
        </w:sectPr>
      </w:pP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1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9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5.</w:t>
      </w:r>
      <w:r>
        <w:rPr>
          <w:rFonts w:cs="Calibri" w:hAnsi="Calibri" w:eastAsia="Calibri" w:ascii="Calibri"/>
          <w:b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á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sejo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ológico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Ciu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sig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es:</w:t>
      </w:r>
    </w:p>
    <w:p>
      <w:pPr>
        <w:rPr>
          <w:rFonts w:cs="Calibri" w:hAnsi="Calibri" w:eastAsia="Calibri" w:ascii="Calibri"/>
          <w:sz w:val="24"/>
          <w:szCs w:val="24"/>
        </w:rPr>
        <w:jc w:val="left"/>
        <w:spacing w:before="46" w:lineRule="auto" w:line="525"/>
        <w:ind w:left="280" w:right="1465" w:firstLine="62"/>
      </w:pP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I.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    </w:t>
      </w:r>
      <w:r>
        <w:rPr>
          <w:rFonts w:cs="Calibri" w:hAnsi="Calibri" w:eastAsia="Calibri" w:ascii="Calibri"/>
          <w:color w:val="000009"/>
          <w:spacing w:val="2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orac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ón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iag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ós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io.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II.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    </w:t>
      </w:r>
      <w:r>
        <w:rPr>
          <w:rFonts w:cs="Calibri" w:hAnsi="Calibri" w:eastAsia="Calibri" w:ascii="Calibri"/>
          <w:color w:val="000009"/>
          <w:spacing w:val="2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Opi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ogr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mas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Ges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al.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spacing w:lineRule="exact" w:line="280"/>
        <w:ind w:left="220"/>
      </w:pP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III.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     </w:t>
      </w:r>
      <w:r>
        <w:rPr>
          <w:rFonts w:cs="Calibri" w:hAnsi="Calibri" w:eastAsia="Calibri" w:ascii="Calibri"/>
          <w:color w:val="000009"/>
          <w:spacing w:val="24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position w:val="1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position w:val="1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position w:val="1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1"/>
          <w:w w:val="100"/>
          <w:position w:val="1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position w:val="1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iar</w:t>
      </w:r>
      <w:r>
        <w:rPr>
          <w:rFonts w:cs="Calibri" w:hAnsi="Calibri" w:eastAsia="Calibri" w:ascii="Calibri"/>
          <w:color w:val="000009"/>
          <w:spacing w:val="-1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position w:val="1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ma</w:t>
      </w:r>
      <w:r>
        <w:rPr>
          <w:rFonts w:cs="Calibri" w:hAnsi="Calibri" w:eastAsia="Calibri" w:ascii="Calibri"/>
          <w:color w:val="000009"/>
          <w:spacing w:val="1"/>
          <w:w w:val="100"/>
          <w:position w:val="1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2"/>
          <w:w w:val="100"/>
          <w:position w:val="1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ra</w:t>
      </w:r>
      <w:r>
        <w:rPr>
          <w:rFonts w:cs="Calibri" w:hAnsi="Calibri" w:eastAsia="Calibri" w:ascii="Calibri"/>
          <w:color w:val="000009"/>
          <w:spacing w:val="1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2"/>
          <w:w w:val="100"/>
          <w:position w:val="1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1"/>
          <w:w w:val="100"/>
          <w:position w:val="1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ecí</w:t>
      </w:r>
      <w:r>
        <w:rPr>
          <w:rFonts w:cs="Calibri" w:hAnsi="Calibri" w:eastAsia="Calibri" w:ascii="Calibri"/>
          <w:color w:val="000009"/>
          <w:spacing w:val="1"/>
          <w:w w:val="100"/>
          <w:position w:val="1"/>
          <w:sz w:val="24"/>
          <w:szCs w:val="24"/>
        </w:rPr>
        <w:t>f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position w:val="1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-2"/>
          <w:w w:val="100"/>
          <w:position w:val="1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position w:val="1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re</w:t>
      </w:r>
      <w:r>
        <w:rPr>
          <w:rFonts w:cs="Calibri" w:hAnsi="Calibri" w:eastAsia="Calibri" w:ascii="Calibri"/>
          <w:color w:val="000009"/>
          <w:spacing w:val="-1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as</w:t>
      </w:r>
      <w:r>
        <w:rPr>
          <w:rFonts w:cs="Calibri" w:hAnsi="Calibri" w:eastAsia="Calibri" w:ascii="Calibri"/>
          <w:color w:val="000009"/>
          <w:spacing w:val="1"/>
          <w:w w:val="100"/>
          <w:position w:val="1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-1"/>
          <w:w w:val="100"/>
          <w:position w:val="1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position w:val="1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os</w:t>
      </w:r>
      <w:r>
        <w:rPr>
          <w:rFonts w:cs="Calibri" w:hAnsi="Calibri" w:eastAsia="Calibri" w:ascii="Calibri"/>
          <w:color w:val="000009"/>
          <w:spacing w:val="-2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position w:val="1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position w:val="1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el</w:t>
      </w:r>
      <w:r>
        <w:rPr>
          <w:rFonts w:cs="Calibri" w:hAnsi="Calibri" w:eastAsia="Calibri" w:ascii="Calibri"/>
          <w:color w:val="000009"/>
          <w:spacing w:val="-2"/>
          <w:w w:val="100"/>
          <w:position w:val="1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position w:val="1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os</w:t>
      </w:r>
      <w:r>
        <w:rPr>
          <w:rFonts w:cs="Calibri" w:hAnsi="Calibri" w:eastAsia="Calibri" w:ascii="Calibri"/>
          <w:color w:val="000009"/>
          <w:spacing w:val="-2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am</w:t>
      </w:r>
      <w:r>
        <w:rPr>
          <w:rFonts w:cs="Calibri" w:hAnsi="Calibri" w:eastAsia="Calibri" w:ascii="Calibri"/>
          <w:color w:val="000009"/>
          <w:spacing w:val="1"/>
          <w:w w:val="100"/>
          <w:position w:val="1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2"/>
          <w:w w:val="100"/>
          <w:position w:val="1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position w:val="1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position w:val="1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-2"/>
          <w:w w:val="100"/>
          <w:position w:val="1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les.</w:t>
      </w:r>
      <w:r>
        <w:rPr>
          <w:rFonts w:cs="Calibri" w:hAnsi="Calibri" w:eastAsia="Calibri" w:ascii="Calibri"/>
          <w:color w:val="000000"/>
          <w:spacing w:val="0"/>
          <w:w w:val="100"/>
          <w:position w:val="0"/>
          <w:sz w:val="24"/>
          <w:szCs w:val="24"/>
        </w:rPr>
      </w:r>
    </w:p>
    <w:p>
      <w:pPr>
        <w:rPr>
          <w:sz w:val="14"/>
          <w:szCs w:val="14"/>
        </w:rPr>
        <w:jc w:val="left"/>
        <w:spacing w:before="8" w:lineRule="exact" w:line="140"/>
      </w:pPr>
      <w:r>
        <w:rPr>
          <w:sz w:val="14"/>
          <w:szCs w:val="1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tabs>
          <w:tab w:pos="800" w:val="left"/>
        </w:tabs>
        <w:jc w:val="left"/>
        <w:spacing w:lineRule="auto" w:line="359"/>
        <w:ind w:left="822" w:right="56" w:hanging="617"/>
      </w:pP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IV.</w:t>
        <w:tab/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rán</w:t>
      </w:r>
      <w:r>
        <w:rPr>
          <w:rFonts w:cs="Calibri" w:hAnsi="Calibri" w:eastAsia="Calibri" w:ascii="Calibri"/>
          <w:color w:val="000009"/>
          <w:spacing w:val="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color w:val="000009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erdos</w:t>
      </w:r>
      <w:r>
        <w:rPr>
          <w:rFonts w:cs="Calibri" w:hAnsi="Calibri" w:eastAsia="Calibri" w:ascii="Calibri"/>
          <w:color w:val="000009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9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Co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j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9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om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á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7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aci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orga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socie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g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imi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mism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s.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sz w:val="19"/>
          <w:szCs w:val="19"/>
        </w:rPr>
        <w:jc w:val="left"/>
        <w:spacing w:before="9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tabs>
          <w:tab w:pos="800" w:val="left"/>
        </w:tabs>
        <w:jc w:val="both"/>
        <w:spacing w:lineRule="auto" w:line="359"/>
        <w:ind w:left="822" w:right="61" w:hanging="557"/>
      </w:pP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V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.</w:t>
        <w:tab/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Coa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yuvar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á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vigi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limi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orm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ivi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al.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sz w:val="20"/>
          <w:szCs w:val="20"/>
        </w:rPr>
        <w:jc w:val="left"/>
        <w:spacing w:before="2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ind w:left="102" w:right="110"/>
      </w:pP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4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1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9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6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b/>
          <w:spacing w:val="4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Será</w:t>
      </w:r>
      <w:r>
        <w:rPr>
          <w:rFonts w:cs="Calibri" w:hAnsi="Calibri" w:eastAsia="Calibri" w:ascii="Calibri"/>
          <w:spacing w:val="4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ación</w:t>
      </w:r>
      <w:r>
        <w:rPr>
          <w:rFonts w:cs="Calibri" w:hAnsi="Calibri" w:eastAsia="Calibri" w:ascii="Calibri"/>
          <w:spacing w:val="4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4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4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mie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4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4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Co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sejo</w:t>
      </w:r>
      <w:r>
        <w:rPr>
          <w:rFonts w:cs="Calibri" w:hAnsi="Calibri" w:eastAsia="Calibri" w:ascii="Calibri"/>
          <w:spacing w:val="4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Ecol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4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4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</w:p>
    <w:p>
      <w:pPr>
        <w:rPr>
          <w:sz w:val="14"/>
          <w:szCs w:val="14"/>
        </w:rPr>
        <w:jc w:val="left"/>
        <w:spacing w:before="6" w:lineRule="exact" w:line="140"/>
      </w:pPr>
      <w:r>
        <w:rPr>
          <w:sz w:val="14"/>
          <w:szCs w:val="14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ind w:left="102" w:right="7804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Ciu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a:</w:t>
      </w:r>
    </w:p>
    <w:p>
      <w:pPr>
        <w:rPr>
          <w:sz w:val="14"/>
          <w:szCs w:val="14"/>
        </w:rPr>
        <w:jc w:val="left"/>
        <w:spacing w:before="5" w:lineRule="exact" w:line="140"/>
      </w:pPr>
      <w:r>
        <w:rPr>
          <w:sz w:val="14"/>
          <w:szCs w:val="1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spacing w:lineRule="auto" w:line="524"/>
        <w:ind w:left="280" w:right="1989" w:firstLine="62"/>
      </w:pP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I.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    </w:t>
      </w:r>
      <w:r>
        <w:rPr>
          <w:rFonts w:cs="Calibri" w:hAnsi="Calibri" w:eastAsia="Calibri" w:ascii="Calibri"/>
          <w:color w:val="000009"/>
          <w:spacing w:val="2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acue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sejo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agre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os.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II.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    </w:t>
      </w:r>
      <w:r>
        <w:rPr>
          <w:rFonts w:cs="Calibri" w:hAnsi="Calibri" w:eastAsia="Calibri" w:ascii="Calibri"/>
          <w:color w:val="000009"/>
          <w:spacing w:val="2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Asis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sesi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es.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spacing w:lineRule="exact" w:line="280"/>
        <w:ind w:left="220"/>
      </w:pP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III.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     </w:t>
      </w:r>
      <w:r>
        <w:rPr>
          <w:rFonts w:cs="Calibri" w:hAnsi="Calibri" w:eastAsia="Calibri" w:ascii="Calibri"/>
          <w:color w:val="000009"/>
          <w:spacing w:val="24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1"/>
          <w:w w:val="100"/>
          <w:position w:val="1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position w:val="1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-2"/>
          <w:w w:val="100"/>
          <w:position w:val="1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position w:val="1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er</w:t>
      </w:r>
      <w:r>
        <w:rPr>
          <w:rFonts w:cs="Calibri" w:hAnsi="Calibri" w:eastAsia="Calibri" w:ascii="Calibri"/>
          <w:color w:val="000009"/>
          <w:spacing w:val="-1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al</w:t>
      </w:r>
      <w:r>
        <w:rPr>
          <w:rFonts w:cs="Calibri" w:hAnsi="Calibri" w:eastAsia="Calibri" w:ascii="Calibri"/>
          <w:color w:val="000009"/>
          <w:spacing w:val="-1"/>
          <w:w w:val="100"/>
          <w:position w:val="1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er</w:t>
      </w:r>
      <w:r>
        <w:rPr>
          <w:rFonts w:cs="Calibri" w:hAnsi="Calibri" w:eastAsia="Calibri" w:ascii="Calibri"/>
          <w:color w:val="000009"/>
          <w:spacing w:val="2"/>
          <w:w w:val="100"/>
          <w:position w:val="1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2"/>
          <w:w w:val="100"/>
          <w:position w:val="1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position w:val="1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ivas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y</w:t>
      </w:r>
      <w:r>
        <w:rPr>
          <w:rFonts w:cs="Calibri" w:hAnsi="Calibri" w:eastAsia="Calibri" w:ascii="Calibri"/>
          <w:color w:val="000009"/>
          <w:spacing w:val="1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3"/>
          <w:w w:val="100"/>
          <w:position w:val="1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ol</w:t>
      </w:r>
      <w:r>
        <w:rPr>
          <w:rFonts w:cs="Calibri" w:hAnsi="Calibri" w:eastAsia="Calibri" w:ascii="Calibri"/>
          <w:color w:val="000009"/>
          <w:spacing w:val="1"/>
          <w:w w:val="100"/>
          <w:position w:val="1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-1"/>
          <w:w w:val="100"/>
          <w:position w:val="1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io</w:t>
      </w:r>
      <w:r>
        <w:rPr>
          <w:rFonts w:cs="Calibri" w:hAnsi="Calibri" w:eastAsia="Calibri" w:ascii="Calibri"/>
          <w:color w:val="000009"/>
          <w:spacing w:val="2"/>
          <w:w w:val="100"/>
          <w:position w:val="1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-1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position w:val="1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os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position w:val="1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-2"/>
          <w:w w:val="100"/>
          <w:position w:val="1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position w:val="1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-2"/>
          <w:w w:val="100"/>
          <w:position w:val="1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-2"/>
          <w:w w:val="100"/>
          <w:position w:val="1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am</w:t>
      </w:r>
      <w:r>
        <w:rPr>
          <w:rFonts w:cs="Calibri" w:hAnsi="Calibri" w:eastAsia="Calibri" w:ascii="Calibri"/>
          <w:color w:val="000009"/>
          <w:spacing w:val="1"/>
          <w:w w:val="100"/>
          <w:position w:val="1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2"/>
          <w:w w:val="100"/>
          <w:position w:val="1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position w:val="1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position w:val="1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2"/>
          <w:w w:val="100"/>
          <w:position w:val="1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es.</w:t>
      </w:r>
      <w:r>
        <w:rPr>
          <w:rFonts w:cs="Calibri" w:hAnsi="Calibri" w:eastAsia="Calibri" w:ascii="Calibri"/>
          <w:color w:val="000000"/>
          <w:spacing w:val="0"/>
          <w:w w:val="100"/>
          <w:position w:val="0"/>
          <w:sz w:val="24"/>
          <w:szCs w:val="24"/>
        </w:rPr>
      </w:r>
    </w:p>
    <w:p>
      <w:pPr>
        <w:rPr>
          <w:sz w:val="14"/>
          <w:szCs w:val="14"/>
        </w:rPr>
        <w:jc w:val="left"/>
        <w:spacing w:before="8" w:lineRule="exact" w:line="140"/>
      </w:pPr>
      <w:r>
        <w:rPr>
          <w:sz w:val="14"/>
          <w:szCs w:val="1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60"/>
        <w:ind w:left="102" w:right="111"/>
      </w:pP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1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9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7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b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á</w:t>
      </w:r>
      <w:r>
        <w:rPr>
          <w:rFonts w:cs="Calibri" w:hAnsi="Calibri" w:eastAsia="Calibri" w:ascii="Calibri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vari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acer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ár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ivas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on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sect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al.</w:t>
      </w:r>
    </w:p>
    <w:p>
      <w:pPr>
        <w:rPr>
          <w:sz w:val="19"/>
          <w:szCs w:val="19"/>
        </w:rPr>
        <w:jc w:val="left"/>
        <w:spacing w:before="9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tabs>
          <w:tab w:pos="800" w:val="left"/>
        </w:tabs>
        <w:jc w:val="both"/>
        <w:spacing w:lineRule="auto" w:line="360"/>
        <w:ind w:left="822" w:right="102" w:hanging="480"/>
      </w:pP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I.</w:t>
        <w:tab/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To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color w:val="000009"/>
          <w:spacing w:val="2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color w:val="000009"/>
          <w:spacing w:val="2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ár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color w:val="000009"/>
          <w:spacing w:val="2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9"/>
          <w:spacing w:val="3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color w:val="000009"/>
          <w:spacing w:val="3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á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3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3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color w:val="000009"/>
          <w:spacing w:val="3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meca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ism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2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2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varia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color w:val="000009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g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ara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var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servación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me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así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im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ive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sas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ivi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g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ivers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ám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io.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sz w:val="19"/>
          <w:szCs w:val="19"/>
        </w:rPr>
        <w:jc w:val="left"/>
        <w:spacing w:before="9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822"/>
      </w:pP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iversas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á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ivas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: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sz w:val="14"/>
          <w:szCs w:val="14"/>
        </w:rPr>
        <w:jc w:val="left"/>
        <w:spacing w:before="5" w:lineRule="exact" w:line="140"/>
      </w:pPr>
      <w:r>
        <w:rPr>
          <w:sz w:val="14"/>
          <w:szCs w:val="1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60"/>
        <w:ind w:left="822" w:right="109" w:hanging="360"/>
        <w:sectPr>
          <w:pgMar w:header="0" w:footer="951" w:top="1480" w:bottom="280" w:left="1600" w:right="1600"/>
          <w:pgSz w:w="12240" w:h="15840"/>
        </w:sectPr>
      </w:pP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a)</w:t>
      </w:r>
      <w:r>
        <w:rPr>
          <w:rFonts w:cs="Calibri" w:hAnsi="Calibri" w:eastAsia="Calibri" w:ascii="Calibri"/>
          <w:color w:val="000009"/>
          <w:spacing w:val="3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Aseo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ú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lic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: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Co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glam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aseo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ú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lico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ore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eci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orm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ivi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eri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;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aci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ers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2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su</w:t>
      </w:r>
      <w:r>
        <w:rPr>
          <w:rFonts w:cs="Calibri" w:hAnsi="Calibri" w:eastAsia="Calibri" w:ascii="Calibri"/>
          <w:color w:val="000009"/>
          <w:spacing w:val="2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ár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2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re</w:t>
      </w:r>
      <w:r>
        <w:rPr>
          <w:rFonts w:cs="Calibri" w:hAnsi="Calibri" w:eastAsia="Calibri" w:ascii="Calibri"/>
          <w:color w:val="000009"/>
          <w:spacing w:val="2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color w:val="000009"/>
          <w:spacing w:val="2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2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9"/>
          <w:spacing w:val="2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2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s,</w:t>
      </w:r>
      <w:r>
        <w:rPr>
          <w:rFonts w:cs="Calibri" w:hAnsi="Calibri" w:eastAsia="Calibri" w:ascii="Calibri"/>
          <w:color w:val="000009"/>
          <w:spacing w:val="2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su</w:t>
      </w:r>
      <w:r>
        <w:rPr>
          <w:rFonts w:cs="Calibri" w:hAnsi="Calibri" w:eastAsia="Calibri" w:ascii="Calibri"/>
          <w:color w:val="000009"/>
          <w:spacing w:val="2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j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2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9"/>
          <w:spacing w:val="2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9"/>
          <w:spacing w:val="2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2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j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rí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before="46" w:lineRule="auto" w:line="360"/>
        <w:ind w:left="702" w:right="105"/>
      </w:pP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g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;</w:t>
      </w:r>
      <w:r>
        <w:rPr>
          <w:rFonts w:cs="Calibri" w:hAnsi="Calibri" w:eastAsia="Calibri" w:ascii="Calibri"/>
          <w:color w:val="000009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orar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5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grama</w:t>
      </w:r>
      <w:r>
        <w:rPr>
          <w:rFonts w:cs="Calibri" w:hAnsi="Calibri" w:eastAsia="Calibri" w:ascii="Calibri"/>
          <w:color w:val="000009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egr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j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Resi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Ur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os,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yuvar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go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ge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j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ecial,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iar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ración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re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limi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ivi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iva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j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color w:val="000009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eligr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os,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color w:val="000009"/>
          <w:spacing w:val="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color w:val="000009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s.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Ca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ñ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araci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laje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os.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ogramas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lami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o.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oger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eligr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sos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j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ecial.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acer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ges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ra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ara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orr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ñ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su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aj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Capaci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ers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aseo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ú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lico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re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os.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sz w:val="20"/>
          <w:szCs w:val="20"/>
        </w:rPr>
        <w:jc w:val="left"/>
        <w:spacing w:before="2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60"/>
        <w:ind w:left="702" w:right="103" w:hanging="360"/>
      </w:pP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)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3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Ag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le:</w:t>
      </w:r>
      <w:r>
        <w:rPr>
          <w:rFonts w:cs="Calibri" w:hAnsi="Calibri" w:eastAsia="Calibri" w:ascii="Calibri"/>
          <w:color w:val="000009"/>
          <w:spacing w:val="1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color w:val="000009"/>
          <w:spacing w:val="1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erna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ivas</w:t>
      </w:r>
      <w:r>
        <w:rPr>
          <w:rFonts w:cs="Calibri" w:hAnsi="Calibri" w:eastAsia="Calibri" w:ascii="Calibri"/>
          <w:color w:val="000009"/>
          <w:spacing w:val="1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ara</w:t>
      </w:r>
      <w:r>
        <w:rPr>
          <w:rFonts w:cs="Calibri" w:hAnsi="Calibri" w:eastAsia="Calibri" w:ascii="Calibri"/>
          <w:color w:val="000009"/>
          <w:spacing w:val="1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1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ación</w:t>
      </w:r>
      <w:r>
        <w:rPr>
          <w:rFonts w:cs="Calibri" w:hAnsi="Calibri" w:eastAsia="Calibri" w:ascii="Calibri"/>
          <w:color w:val="000009"/>
          <w:spacing w:val="1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ag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color w:val="000009"/>
          <w:spacing w:val="1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via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1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ravés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orció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oment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ro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lami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9"/>
          <w:spacing w:val="1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ag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a,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lec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gramas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ecim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g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o,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om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ami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ag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rvi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as.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ver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racio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ali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ón</w:t>
      </w:r>
      <w:r>
        <w:rPr>
          <w:rFonts w:cs="Calibri" w:hAnsi="Calibri" w:eastAsia="Calibri" w:ascii="Calibri"/>
          <w:color w:val="000009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9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rsos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ricos,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eg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ográ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il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a,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ecesari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ara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ve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igar,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orr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gir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sar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an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sar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os,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ras.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v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isión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gas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aje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ag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le.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5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ver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arac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ón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j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vi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ag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egr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s.</w:t>
      </w:r>
      <w:r>
        <w:rPr>
          <w:rFonts w:cs="Calibri" w:hAnsi="Calibri" w:eastAsia="Calibri" w:ascii="Calibri"/>
          <w:color w:val="000009"/>
          <w:spacing w:val="1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Co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color w:val="000009"/>
          <w:spacing w:val="1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on</w:t>
      </w:r>
      <w:r>
        <w:rPr>
          <w:rFonts w:cs="Calibri" w:hAnsi="Calibri" w:eastAsia="Calibri" w:ascii="Calibri"/>
          <w:color w:val="000009"/>
          <w:spacing w:val="2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ñ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color w:val="000009"/>
          <w:spacing w:val="1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1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2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2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ra</w:t>
      </w:r>
      <w:r>
        <w:rPr>
          <w:rFonts w:cs="Calibri" w:hAnsi="Calibri" w:eastAsia="Calibri" w:ascii="Calibri"/>
          <w:color w:val="000009"/>
          <w:spacing w:val="1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9"/>
          <w:spacing w:val="1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ag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a.</w:t>
      </w:r>
      <w:r>
        <w:rPr>
          <w:rFonts w:cs="Calibri" w:hAnsi="Calibri" w:eastAsia="Calibri" w:ascii="Calibri"/>
          <w:color w:val="000009"/>
          <w:spacing w:val="2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color w:val="000009"/>
          <w:spacing w:val="1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an</w:t>
      </w:r>
      <w:r>
        <w:rPr>
          <w:rFonts w:cs="Calibri" w:hAnsi="Calibri" w:eastAsia="Calibri" w:ascii="Calibri"/>
          <w:color w:val="000009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aj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osas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é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g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o.</w:t>
      </w:r>
      <w:r>
        <w:rPr>
          <w:rFonts w:cs="Calibri" w:hAnsi="Calibri" w:eastAsia="Calibri" w:ascii="Calibri"/>
          <w:color w:val="000009"/>
          <w:spacing w:val="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Exigir</w:t>
      </w:r>
      <w:r>
        <w:rPr>
          <w:rFonts w:cs="Calibri" w:hAnsi="Calibri" w:eastAsia="Calibri" w:ascii="Calibri"/>
          <w:color w:val="000009"/>
          <w:spacing w:val="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color w:val="000009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9"/>
          <w:spacing w:val="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limi</w:t>
      </w:r>
      <w:r>
        <w:rPr>
          <w:rFonts w:cs="Calibri" w:hAnsi="Calibri" w:eastAsia="Calibri" w:ascii="Calibri"/>
          <w:color w:val="000009"/>
          <w:spacing w:val="5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ma</w:t>
      </w:r>
      <w:r>
        <w:rPr>
          <w:rFonts w:cs="Calibri" w:hAnsi="Calibri" w:eastAsia="Calibri" w:ascii="Calibri"/>
          <w:color w:val="000009"/>
          <w:spacing w:val="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orr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e,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gan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osas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é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on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X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0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0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6.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Sis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z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osas</w:t>
      </w:r>
      <w:r>
        <w:rPr>
          <w:rFonts w:cs="Calibri" w:hAnsi="Calibri" w:eastAsia="Calibri" w:ascii="Calibri"/>
          <w:color w:val="000009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é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9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ación</w:t>
      </w:r>
      <w:r>
        <w:rPr>
          <w:rFonts w:cs="Calibri" w:hAnsi="Calibri" w:eastAsia="Calibri" w:ascii="Calibri"/>
          <w:color w:val="000009"/>
          <w:spacing w:val="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is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lodos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osa.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sz w:val="19"/>
          <w:szCs w:val="19"/>
        </w:rPr>
        <w:jc w:val="left"/>
        <w:spacing w:before="10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60"/>
        <w:ind w:left="702" w:right="108" w:hanging="360"/>
        <w:sectPr>
          <w:pgMar w:header="0" w:footer="951" w:top="1480" w:bottom="280" w:left="1720" w:right="1600"/>
          <w:pgSz w:w="12240" w:h="15840"/>
        </w:sectPr>
      </w:pP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)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ú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lico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orr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v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racio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ali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aci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rsos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erg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é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ollar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ecesar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ara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ve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r,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g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ar,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orr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g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ir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sar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sar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rante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os.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before="46" w:lineRule="auto" w:line="360"/>
        <w:ind w:left="702" w:right="103" w:hanging="360"/>
      </w:pP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)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3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Catas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:</w:t>
      </w:r>
      <w:r>
        <w:rPr>
          <w:rFonts w:cs="Calibri" w:hAnsi="Calibri" w:eastAsia="Calibri" w:ascii="Calibri"/>
          <w:color w:val="000009"/>
          <w:spacing w:val="2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2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v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ario</w:t>
      </w:r>
      <w:r>
        <w:rPr>
          <w:rFonts w:cs="Calibri" w:hAnsi="Calibri" w:eastAsia="Calibri" w:ascii="Calibri"/>
          <w:color w:val="000009"/>
          <w:spacing w:val="2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2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2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íos</w:t>
      </w:r>
      <w:r>
        <w:rPr>
          <w:rFonts w:cs="Calibri" w:hAnsi="Calibri" w:eastAsia="Calibri" w:ascii="Calibri"/>
          <w:color w:val="000009"/>
          <w:spacing w:val="2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9"/>
          <w:spacing w:val="1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color w:val="000009"/>
          <w:spacing w:val="2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as.</w:t>
      </w:r>
      <w:r>
        <w:rPr>
          <w:rFonts w:cs="Calibri" w:hAnsi="Calibri" w:eastAsia="Calibri" w:ascii="Calibri"/>
          <w:color w:val="000009"/>
          <w:spacing w:val="1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Remi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ir</w:t>
      </w:r>
      <w:r>
        <w:rPr>
          <w:rFonts w:cs="Calibri" w:hAnsi="Calibri" w:eastAsia="Calibri" w:ascii="Calibri"/>
          <w:color w:val="000009"/>
          <w:spacing w:val="2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lis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más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3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ñ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ial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ara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veri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aci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iva,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acum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laci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só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g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ación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iva.</w:t>
      </w:r>
      <w:r>
        <w:rPr>
          <w:rFonts w:cs="Calibri" w:hAnsi="Calibri" w:eastAsia="Calibri" w:ascii="Calibri"/>
          <w:color w:val="000009"/>
          <w:spacing w:val="1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Ide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on</w:t>
      </w:r>
      <w:r>
        <w:rPr>
          <w:rFonts w:cs="Calibri" w:hAnsi="Calibri" w:eastAsia="Calibri" w:ascii="Calibri"/>
          <w:color w:val="000009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orm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iv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ad</w:t>
      </w:r>
      <w:r>
        <w:rPr>
          <w:rFonts w:cs="Calibri" w:hAnsi="Calibri" w:eastAsia="Calibri" w:ascii="Calibri"/>
          <w:color w:val="000009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color w:val="000009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ár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ver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val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ón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al.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sz w:val="19"/>
          <w:szCs w:val="19"/>
        </w:rPr>
        <w:jc w:val="left"/>
        <w:spacing w:before="8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60"/>
        <w:ind w:left="702" w:right="106" w:hanging="360"/>
      </w:pP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e)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2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Económico: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orr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alación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rias,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ome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ios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servicios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osos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e.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oyo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ara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ers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ísi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ra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licen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iv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eco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rí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ecol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gi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o.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ivar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ecim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j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oye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ami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ye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ecol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gi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os.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me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color w:val="000009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6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lecimi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raigan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ergía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es.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sz w:val="19"/>
          <w:szCs w:val="19"/>
        </w:rPr>
        <w:jc w:val="left"/>
        <w:spacing w:before="9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tabs>
          <w:tab w:pos="680" w:val="left"/>
        </w:tabs>
        <w:jc w:val="both"/>
        <w:spacing w:lineRule="auto" w:line="360"/>
        <w:ind w:left="702" w:right="104" w:hanging="360"/>
      </w:pP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)</w:t>
        <w:tab/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4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Rura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:</w:t>
      </w:r>
      <w:r>
        <w:rPr>
          <w:rFonts w:cs="Calibri" w:hAnsi="Calibri" w:eastAsia="Calibri" w:ascii="Calibri"/>
          <w:color w:val="000009"/>
          <w:spacing w:val="4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Capac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color w:val="000009"/>
          <w:spacing w:val="4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4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color w:val="000009"/>
          <w:spacing w:val="4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4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grícolas</w:t>
      </w:r>
      <w:r>
        <w:rPr>
          <w:rFonts w:cs="Calibri" w:hAnsi="Calibri" w:eastAsia="Calibri" w:ascii="Calibri"/>
          <w:color w:val="000009"/>
          <w:spacing w:val="4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ara</w:t>
      </w:r>
      <w:r>
        <w:rPr>
          <w:rFonts w:cs="Calibri" w:hAnsi="Calibri" w:eastAsia="Calibri" w:ascii="Calibri"/>
          <w:color w:val="000009"/>
          <w:spacing w:val="4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color w:val="000009"/>
          <w:spacing w:val="4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g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ric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orgá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a,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así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omo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ara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evi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agrícolas.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Orga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vigilar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agr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rio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g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j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ivi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ir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si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le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ava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vases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ag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ímicos.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Vigilar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iar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ios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elo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ge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l.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over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oraci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ra</w:t>
      </w:r>
      <w:r>
        <w:rPr>
          <w:rFonts w:cs="Calibri" w:hAnsi="Calibri" w:eastAsia="Calibri" w:ascii="Calibri"/>
          <w:color w:val="000009"/>
          <w:spacing w:val="6"/>
          <w:w w:val="100"/>
          <w:sz w:val="24"/>
          <w:szCs w:val="24"/>
        </w:rPr>
        <w:t>v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és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ga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os.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Capaci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ar,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orm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ver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agr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ace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rác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ecesarias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ara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rva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s.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sz w:val="19"/>
          <w:szCs w:val="19"/>
        </w:rPr>
        <w:jc w:val="left"/>
        <w:spacing w:before="9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59"/>
        <w:ind w:left="702" w:right="108" w:hanging="360"/>
      </w:pP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g)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5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4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ial</w:t>
      </w:r>
      <w:r>
        <w:rPr>
          <w:rFonts w:cs="Calibri" w:hAnsi="Calibri" w:eastAsia="Calibri" w:ascii="Calibri"/>
          <w:color w:val="000009"/>
          <w:spacing w:val="4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le</w:t>
      </w:r>
      <w:r>
        <w:rPr>
          <w:rFonts w:cs="Calibri" w:hAnsi="Calibri" w:eastAsia="Calibri" w:ascii="Calibri"/>
          <w:color w:val="000009"/>
          <w:spacing w:val="4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4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org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color w:val="000009"/>
          <w:spacing w:val="4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ivar</w:t>
      </w:r>
      <w:r>
        <w:rPr>
          <w:rFonts w:cs="Calibri" w:hAnsi="Calibri" w:eastAsia="Calibri" w:ascii="Calibri"/>
          <w:color w:val="000009"/>
          <w:spacing w:val="4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9"/>
          <w:spacing w:val="4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aci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color w:val="000009"/>
          <w:spacing w:val="4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4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4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ara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gramas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ari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j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ami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al.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sz w:val="20"/>
          <w:szCs w:val="20"/>
        </w:rPr>
        <w:jc w:val="left"/>
        <w:spacing w:before="2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60"/>
        <w:ind w:left="702" w:right="107" w:hanging="360"/>
        <w:sectPr>
          <w:pgMar w:header="0" w:footer="951" w:top="1480" w:bottom="280" w:left="1720" w:right="1600"/>
          <w:pgSz w:w="12240" w:h="15840"/>
        </w:sectPr>
      </w:pP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)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3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ación</w:t>
      </w:r>
      <w:r>
        <w:rPr>
          <w:rFonts w:cs="Calibri" w:hAnsi="Calibri" w:eastAsia="Calibri" w:ascii="Calibri"/>
          <w:color w:val="000009"/>
          <w:spacing w:val="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9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le</w:t>
      </w:r>
      <w:r>
        <w:rPr>
          <w:rFonts w:cs="Calibri" w:hAnsi="Calibri" w:eastAsia="Calibri" w:ascii="Calibri"/>
          <w:color w:val="000009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orr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ola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orar</w:t>
      </w:r>
      <w:r>
        <w:rPr>
          <w:rFonts w:cs="Calibri" w:hAnsi="Calibri" w:eastAsia="Calibri" w:ascii="Calibri"/>
          <w:color w:val="000009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on</w:t>
      </w:r>
      <w:r>
        <w:rPr>
          <w:rFonts w:cs="Calibri" w:hAnsi="Calibri" w:eastAsia="Calibri" w:ascii="Calibri"/>
          <w:color w:val="000009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irección</w:t>
      </w:r>
      <w:r>
        <w:rPr>
          <w:rFonts w:cs="Calibri" w:hAnsi="Calibri" w:eastAsia="Calibri" w:ascii="Calibri"/>
          <w:color w:val="000009"/>
          <w:spacing w:val="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Cam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Clim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á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o,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lecer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gra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ación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o.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ir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orm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ivi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ad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ara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limi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o.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oyar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on</w:t>
      </w:r>
      <w:r>
        <w:rPr>
          <w:rFonts w:cs="Calibri" w:hAnsi="Calibri" w:eastAsia="Calibri" w:ascii="Calibri"/>
          <w:color w:val="000009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ivas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ara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si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ación</w:t>
      </w:r>
      <w:r>
        <w:rPr>
          <w:rFonts w:cs="Calibri" w:hAnsi="Calibri" w:eastAsia="Calibri" w:ascii="Calibri"/>
          <w:color w:val="000009"/>
          <w:spacing w:val="4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ecol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gi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4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9"/>
          <w:spacing w:val="4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arse</w:t>
      </w:r>
      <w:r>
        <w:rPr>
          <w:rFonts w:cs="Calibri" w:hAnsi="Calibri" w:eastAsia="Calibri" w:ascii="Calibri"/>
          <w:color w:val="000009"/>
          <w:spacing w:val="4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ara</w:t>
      </w:r>
      <w:r>
        <w:rPr>
          <w:rFonts w:cs="Calibri" w:hAnsi="Calibri" w:eastAsia="Calibri" w:ascii="Calibri"/>
          <w:color w:val="000009"/>
          <w:spacing w:val="4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j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color w:val="000009"/>
          <w:spacing w:val="4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on</w:t>
      </w:r>
      <w:r>
        <w:rPr>
          <w:rFonts w:cs="Calibri" w:hAnsi="Calibri" w:eastAsia="Calibri" w:ascii="Calibri"/>
          <w:color w:val="000009"/>
          <w:spacing w:val="4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color w:val="000009"/>
          <w:spacing w:val="4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9"/>
          <w:spacing w:val="4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x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es.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before="46" w:lineRule="auto" w:line="360"/>
        <w:ind w:left="702" w:right="103"/>
      </w:pP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Invol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rar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vari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le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Co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j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ación</w:t>
      </w:r>
      <w:r>
        <w:rPr>
          <w:rFonts w:cs="Calibri" w:hAnsi="Calibri" w:eastAsia="Calibri" w:ascii="Calibri"/>
          <w:color w:val="000009"/>
          <w:spacing w:val="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soc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ació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ir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amb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color w:val="000009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ivi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ra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g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les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o.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sz w:val="20"/>
          <w:szCs w:val="20"/>
        </w:rPr>
        <w:jc w:val="left"/>
        <w:spacing w:before="1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tabs>
          <w:tab w:pos="680" w:val="left"/>
        </w:tabs>
        <w:jc w:val="both"/>
        <w:spacing w:lineRule="auto" w:line="360"/>
        <w:ind w:left="702" w:right="104" w:hanging="360"/>
      </w:pP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i)</w:t>
        <w:tab/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Obras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ú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licas: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gar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ras</w:t>
      </w:r>
      <w:r>
        <w:rPr>
          <w:rFonts w:cs="Calibri" w:hAnsi="Calibri" w:eastAsia="Calibri" w:ascii="Calibri"/>
          <w:color w:val="000009"/>
          <w:spacing w:val="5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9"/>
          <w:spacing w:val="5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lan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on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orm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ivi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ad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al,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5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on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rga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ad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e,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ara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ami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ió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rmi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ega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ár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v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ación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rac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.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egr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acio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ú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lico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is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ñ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color w:val="000009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as;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ve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r,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lar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sar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j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e;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gar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j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v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su</w:t>
      </w:r>
      <w:r>
        <w:rPr>
          <w:rFonts w:cs="Calibri" w:hAnsi="Calibri" w:eastAsia="Calibri" w:ascii="Calibri"/>
          <w:color w:val="000009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lami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;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exigir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ám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vio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orgami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ió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;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ver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lecim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ara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ges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al,</w:t>
      </w:r>
      <w:r>
        <w:rPr>
          <w:rFonts w:cs="Calibri" w:hAnsi="Calibri" w:eastAsia="Calibri" w:ascii="Calibri"/>
          <w:color w:val="000009"/>
          <w:spacing w:val="4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re</w:t>
      </w:r>
      <w:r>
        <w:rPr>
          <w:rFonts w:cs="Calibri" w:hAnsi="Calibri" w:eastAsia="Calibri" w:ascii="Calibri"/>
          <w:color w:val="000009"/>
          <w:spacing w:val="5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ras.</w:t>
      </w:r>
      <w:r>
        <w:rPr>
          <w:rFonts w:cs="Calibri" w:hAnsi="Calibri" w:eastAsia="Calibri" w:ascii="Calibri"/>
          <w:color w:val="000009"/>
          <w:spacing w:val="4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Coa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yuvar</w:t>
      </w:r>
      <w:r>
        <w:rPr>
          <w:rFonts w:cs="Calibri" w:hAnsi="Calibri" w:eastAsia="Calibri" w:ascii="Calibri"/>
          <w:color w:val="000009"/>
          <w:spacing w:val="5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color w:val="000009"/>
          <w:spacing w:val="5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4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color w:val="000009"/>
          <w:spacing w:val="5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vigila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ia</w:t>
      </w:r>
      <w:r>
        <w:rPr>
          <w:rFonts w:cs="Calibri" w:hAnsi="Calibri" w:eastAsia="Calibri" w:ascii="Calibri"/>
          <w:color w:val="000009"/>
          <w:spacing w:val="4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4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color w:val="000009"/>
          <w:spacing w:val="5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ras</w:t>
      </w:r>
      <w:r>
        <w:rPr>
          <w:rFonts w:cs="Calibri" w:hAnsi="Calibri" w:eastAsia="Calibri" w:ascii="Calibri"/>
          <w:color w:val="000009"/>
          <w:spacing w:val="4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om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é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ga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orm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ecol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gi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vige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oment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ergía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iva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le.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ér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g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ras.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ir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color w:val="000009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lici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acio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ras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re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ega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eri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s.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ir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ér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ación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ár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ver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es.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Verifi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rac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sis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araci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ag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grises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ag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viales.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vial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gan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aci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ara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le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a.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sz w:val="19"/>
          <w:szCs w:val="19"/>
        </w:rPr>
        <w:jc w:val="left"/>
        <w:spacing w:before="9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tabs>
          <w:tab w:pos="680" w:val="left"/>
        </w:tabs>
        <w:jc w:val="both"/>
        <w:spacing w:lineRule="auto" w:line="360"/>
        <w:ind w:left="702" w:right="107" w:hanging="360"/>
      </w:pP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j)</w:t>
        <w:tab/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o: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voca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om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servación</w:t>
      </w:r>
      <w:r>
        <w:rPr>
          <w:rFonts w:cs="Calibri" w:hAnsi="Calibri" w:eastAsia="Calibri" w:ascii="Calibri"/>
          <w:color w:val="000009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serva.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Vigilar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ecimie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a.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ir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a.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licar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glam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rac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mie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os.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Co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AE</w:t>
      </w:r>
      <w:r>
        <w:rPr>
          <w:rFonts w:cs="Calibri" w:hAnsi="Calibri" w:eastAsia="Calibri" w:ascii="Calibri"/>
          <w:color w:val="000009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–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0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0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5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Sema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2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0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0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3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ra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ami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ilia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acios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ve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ev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rac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ami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os.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sz w:val="19"/>
          <w:szCs w:val="19"/>
        </w:rPr>
        <w:jc w:val="left"/>
        <w:spacing w:before="8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342"/>
        <w:sectPr>
          <w:pgMar w:header="0" w:footer="951" w:top="1480" w:bottom="280" w:left="1720" w:right="1600"/>
          <w:pgSz w:w="12240" w:h="15840"/>
        </w:sectPr>
      </w:pP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k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)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color w:val="000009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Ofi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ialía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ayo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: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ecer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meca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is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ación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eria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al.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rFonts w:cs="Calibri" w:hAnsi="Calibri" w:eastAsia="Calibri" w:ascii="Calibri"/>
          <w:sz w:val="24"/>
          <w:szCs w:val="24"/>
        </w:rPr>
        <w:tabs>
          <w:tab w:pos="680" w:val="left"/>
        </w:tabs>
        <w:jc w:val="both"/>
        <w:spacing w:before="46" w:lineRule="auto" w:line="360"/>
        <w:ind w:left="702" w:right="102" w:hanging="360"/>
      </w:pP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l)</w:t>
        <w:tab/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J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es:</w:t>
      </w:r>
      <w:r>
        <w:rPr>
          <w:rFonts w:cs="Calibri" w:hAnsi="Calibri" w:eastAsia="Calibri" w:ascii="Calibri"/>
          <w:color w:val="000009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orar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vari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gl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ment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me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il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ación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g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9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ego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ja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es,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2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gra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2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2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2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ación</w:t>
      </w:r>
      <w:r>
        <w:rPr>
          <w:rFonts w:cs="Calibri" w:hAnsi="Calibri" w:eastAsia="Calibri" w:ascii="Calibri"/>
          <w:color w:val="000009"/>
          <w:spacing w:val="2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2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2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iva,</w:t>
      </w:r>
      <w:r>
        <w:rPr>
          <w:rFonts w:cs="Calibri" w:hAnsi="Calibri" w:eastAsia="Calibri" w:ascii="Calibri"/>
          <w:color w:val="000009"/>
          <w:spacing w:val="2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rar</w:t>
      </w:r>
      <w:r>
        <w:rPr>
          <w:rFonts w:cs="Calibri" w:hAnsi="Calibri" w:eastAsia="Calibri" w:ascii="Calibri"/>
          <w:color w:val="000009"/>
          <w:spacing w:val="2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2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ili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aci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ivas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ación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ár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ver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su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arg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lecer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grama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lim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z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ár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arg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re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ras.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Co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iso</w:t>
      </w:r>
      <w:r>
        <w:rPr>
          <w:rFonts w:cs="Calibri" w:hAnsi="Calibri" w:eastAsia="Calibri" w:ascii="Calibri"/>
          <w:color w:val="000009"/>
          <w:spacing w:val="3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3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3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irecci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3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3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3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3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9"/>
          <w:spacing w:val="3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Cam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color w:val="000009"/>
          <w:spacing w:val="3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Climá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3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ara</w:t>
      </w:r>
      <w:r>
        <w:rPr>
          <w:rFonts w:cs="Calibri" w:hAnsi="Calibri" w:eastAsia="Calibri" w:ascii="Calibri"/>
          <w:color w:val="000009"/>
          <w:spacing w:val="3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ala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a.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olec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arán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color w:val="000009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imi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3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3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color w:val="000009"/>
          <w:spacing w:val="3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á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color w:val="000009"/>
          <w:spacing w:val="3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ver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3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9"/>
          <w:spacing w:val="3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3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5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9"/>
          <w:spacing w:val="3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mell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es.</w:t>
      </w:r>
      <w:r>
        <w:rPr>
          <w:rFonts w:cs="Calibri" w:hAnsi="Calibri" w:eastAsia="Calibri" w:ascii="Calibri"/>
          <w:color w:val="000009"/>
          <w:spacing w:val="3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ega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color w:val="000009"/>
          <w:spacing w:val="3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3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3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4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-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0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0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1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exact" w:line="280"/>
        <w:ind w:left="702" w:right="120"/>
      </w:pP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Sema</w:t>
      </w:r>
      <w:r>
        <w:rPr>
          <w:rFonts w:cs="Calibri" w:hAnsi="Calibri" w:eastAsia="Calibri" w:ascii="Calibri"/>
          <w:color w:val="000009"/>
          <w:spacing w:val="1"/>
          <w:w w:val="100"/>
          <w:position w:val="1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3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2</w:t>
      </w:r>
      <w:r>
        <w:rPr>
          <w:rFonts w:cs="Calibri" w:hAnsi="Calibri" w:eastAsia="Calibri" w:ascii="Calibri"/>
          <w:color w:val="000009"/>
          <w:spacing w:val="1"/>
          <w:w w:val="100"/>
          <w:position w:val="1"/>
          <w:sz w:val="24"/>
          <w:szCs w:val="24"/>
        </w:rPr>
        <w:t>0</w:t>
      </w:r>
      <w:r>
        <w:rPr>
          <w:rFonts w:cs="Calibri" w:hAnsi="Calibri" w:eastAsia="Calibri" w:ascii="Calibri"/>
          <w:color w:val="000009"/>
          <w:spacing w:val="-2"/>
          <w:w w:val="100"/>
          <w:position w:val="1"/>
          <w:sz w:val="24"/>
          <w:szCs w:val="24"/>
        </w:rPr>
        <w:t>0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3.</w:t>
      </w:r>
      <w:r>
        <w:rPr>
          <w:rFonts w:cs="Calibri" w:hAnsi="Calibri" w:eastAsia="Calibri" w:ascii="Calibri"/>
          <w:color w:val="000009"/>
          <w:spacing w:val="6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1"/>
          <w:w w:val="100"/>
          <w:position w:val="1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2"/>
          <w:w w:val="100"/>
          <w:position w:val="1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ov</w:t>
      </w:r>
      <w:r>
        <w:rPr>
          <w:rFonts w:cs="Calibri" w:hAnsi="Calibri" w:eastAsia="Calibri" w:ascii="Calibri"/>
          <w:color w:val="000009"/>
          <w:spacing w:val="-2"/>
          <w:w w:val="100"/>
          <w:position w:val="1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6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position w:val="1"/>
          <w:sz w:val="24"/>
          <w:szCs w:val="24"/>
        </w:rPr>
        <w:t>q</w:t>
      </w:r>
      <w:r>
        <w:rPr>
          <w:rFonts w:cs="Calibri" w:hAnsi="Calibri" w:eastAsia="Calibri" w:ascii="Calibri"/>
          <w:color w:val="000009"/>
          <w:spacing w:val="1"/>
          <w:w w:val="100"/>
          <w:position w:val="1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4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los</w:t>
      </w:r>
      <w:r>
        <w:rPr>
          <w:rFonts w:cs="Calibri" w:hAnsi="Calibri" w:eastAsia="Calibri" w:ascii="Calibri"/>
          <w:color w:val="000009"/>
          <w:spacing w:val="6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position w:val="1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-3"/>
          <w:w w:val="100"/>
          <w:position w:val="1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position w:val="1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-1"/>
          <w:w w:val="100"/>
          <w:position w:val="1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os</w:t>
      </w:r>
      <w:r>
        <w:rPr>
          <w:rFonts w:cs="Calibri" w:hAnsi="Calibri" w:eastAsia="Calibri" w:ascii="Calibri"/>
          <w:color w:val="000009"/>
          <w:spacing w:val="5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position w:val="1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-1"/>
          <w:w w:val="100"/>
          <w:position w:val="1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position w:val="1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-1"/>
          <w:w w:val="100"/>
          <w:position w:val="1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-1"/>
          <w:w w:val="100"/>
          <w:position w:val="1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1"/>
          <w:w w:val="100"/>
          <w:position w:val="1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6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position w:val="1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4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las</w:t>
      </w:r>
      <w:r>
        <w:rPr>
          <w:rFonts w:cs="Calibri" w:hAnsi="Calibri" w:eastAsia="Calibri" w:ascii="Calibri"/>
          <w:color w:val="000009"/>
          <w:spacing w:val="6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position w:val="1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-2"/>
          <w:w w:val="100"/>
          <w:position w:val="1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position w:val="1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as</w:t>
      </w:r>
      <w:r>
        <w:rPr>
          <w:rFonts w:cs="Calibri" w:hAnsi="Calibri" w:eastAsia="Calibri" w:ascii="Calibri"/>
          <w:color w:val="000009"/>
          <w:spacing w:val="5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se</w:t>
      </w:r>
      <w:r>
        <w:rPr>
          <w:rFonts w:cs="Calibri" w:hAnsi="Calibri" w:eastAsia="Calibri" w:ascii="Calibri"/>
          <w:color w:val="000009"/>
          <w:spacing w:val="6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position w:val="1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-2"/>
          <w:w w:val="100"/>
          <w:position w:val="1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position w:val="1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v</w:t>
      </w:r>
      <w:r>
        <w:rPr>
          <w:rFonts w:cs="Calibri" w:hAnsi="Calibri" w:eastAsia="Calibri" w:ascii="Calibri"/>
          <w:color w:val="000009"/>
          <w:spacing w:val="-3"/>
          <w:w w:val="100"/>
          <w:position w:val="1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er</w:t>
      </w:r>
      <w:r>
        <w:rPr>
          <w:rFonts w:cs="Calibri" w:hAnsi="Calibri" w:eastAsia="Calibri" w:ascii="Calibri"/>
          <w:color w:val="000009"/>
          <w:spacing w:val="2"/>
          <w:w w:val="100"/>
          <w:position w:val="1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an</w:t>
      </w:r>
      <w:r>
        <w:rPr>
          <w:rFonts w:cs="Calibri" w:hAnsi="Calibri" w:eastAsia="Calibri" w:ascii="Calibri"/>
          <w:color w:val="000009"/>
          <w:spacing w:val="4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en</w:t>
      </w:r>
      <w:r>
        <w:rPr>
          <w:rFonts w:cs="Calibri" w:hAnsi="Calibri" w:eastAsia="Calibri" w:ascii="Calibri"/>
          <w:color w:val="000000"/>
          <w:spacing w:val="0"/>
          <w:w w:val="100"/>
          <w:position w:val="0"/>
          <w:sz w:val="24"/>
          <w:szCs w:val="24"/>
        </w:rPr>
      </w:r>
    </w:p>
    <w:p>
      <w:pPr>
        <w:rPr>
          <w:sz w:val="14"/>
          <w:szCs w:val="14"/>
        </w:rPr>
        <w:jc w:val="left"/>
        <w:spacing w:before="7" w:lineRule="exact" w:line="140"/>
      </w:pPr>
      <w:r>
        <w:rPr>
          <w:sz w:val="14"/>
          <w:szCs w:val="14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59"/>
        <w:ind w:left="702" w:right="106"/>
      </w:pP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ara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lo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á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ár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ecí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ami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o.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g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arse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-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0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05</w:t>
      </w:r>
      <w:r>
        <w:rPr>
          <w:rFonts w:cs="Calibri" w:hAnsi="Calibri" w:eastAsia="Calibri" w:ascii="Calibri"/>
          <w:color w:val="000009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gram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ación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5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ers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ecies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ara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as.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sz w:val="20"/>
          <w:szCs w:val="20"/>
        </w:rPr>
        <w:jc w:val="left"/>
        <w:spacing w:before="2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59"/>
        <w:ind w:left="702" w:right="107" w:hanging="360"/>
      </w:pP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m)</w:t>
      </w:r>
      <w:r>
        <w:rPr>
          <w:rFonts w:cs="Calibri" w:hAnsi="Calibri" w:eastAsia="Calibri" w:ascii="Calibri"/>
          <w:color w:val="000009"/>
          <w:spacing w:val="2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2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9"/>
          <w:spacing w:val="2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ias:</w:t>
      </w:r>
      <w:r>
        <w:rPr>
          <w:rFonts w:cs="Calibri" w:hAnsi="Calibri" w:eastAsia="Calibri" w:ascii="Calibri"/>
          <w:color w:val="000009"/>
          <w:spacing w:val="2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Co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color w:val="000009"/>
          <w:spacing w:val="2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9"/>
          <w:spacing w:val="2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orgami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2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2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color w:val="000009"/>
          <w:spacing w:val="2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lice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ias</w:t>
      </w:r>
      <w:r>
        <w:rPr>
          <w:rFonts w:cs="Calibri" w:hAnsi="Calibri" w:eastAsia="Calibri" w:ascii="Calibri"/>
          <w:color w:val="000009"/>
          <w:spacing w:val="2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color w:val="000009"/>
          <w:spacing w:val="2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limiento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orm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iv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ad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al.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oor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ación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irección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Cam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color w:val="000009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má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color w:val="000009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á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ara</w:t>
      </w:r>
      <w:r>
        <w:rPr>
          <w:rFonts w:cs="Calibri" w:hAnsi="Calibri" w:eastAsia="Calibri" w:ascii="Calibri"/>
          <w:color w:val="000009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gir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ome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ial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rvi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ios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exist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es.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sz w:val="20"/>
          <w:szCs w:val="20"/>
        </w:rPr>
        <w:jc w:val="left"/>
        <w:spacing w:before="2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59"/>
        <w:ind w:left="702" w:right="104" w:hanging="360"/>
      </w:pP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)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Pl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3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color w:val="000009"/>
          <w:spacing w:val="3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le</w:t>
      </w:r>
      <w:r>
        <w:rPr>
          <w:rFonts w:cs="Calibri" w:hAnsi="Calibri" w:eastAsia="Calibri" w:ascii="Calibri"/>
          <w:color w:val="000009"/>
          <w:spacing w:val="4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orr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4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3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oraci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3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4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racio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gio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al,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aci</w:t>
      </w:r>
      <w:r>
        <w:rPr>
          <w:rFonts w:cs="Calibri" w:hAnsi="Calibri" w:eastAsia="Calibri" w:ascii="Calibri"/>
          <w:color w:val="000009"/>
          <w:spacing w:val="8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glam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ación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sos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acio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ú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lico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io.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lecer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ara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exigir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ili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ación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osas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é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ay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aje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co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orr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e.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sz w:val="19"/>
          <w:szCs w:val="19"/>
        </w:rPr>
        <w:jc w:val="left"/>
        <w:spacing w:before="9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60"/>
        <w:ind w:left="702" w:right="103" w:hanging="360"/>
        <w:sectPr>
          <w:pgMar w:header="0" w:footer="951" w:top="1480" w:bottom="280" w:left="1720" w:right="1600"/>
          <w:pgSz w:w="12240" w:h="15840"/>
        </w:sectPr>
      </w:pP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)</w:t>
      </w:r>
      <w:r>
        <w:rPr>
          <w:rFonts w:cs="Calibri" w:hAnsi="Calibri" w:eastAsia="Calibri" w:ascii="Calibri"/>
          <w:color w:val="000009"/>
          <w:spacing w:val="2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: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ras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on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5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ari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on</w:t>
      </w:r>
      <w:r>
        <w:rPr>
          <w:rFonts w:cs="Calibri" w:hAnsi="Calibri" w:eastAsia="Calibri" w:ascii="Calibri"/>
          <w:color w:val="000009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orm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ivi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ad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escargas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g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os.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Real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j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os,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ara</w:t>
      </w:r>
      <w:r>
        <w:rPr>
          <w:rFonts w:cs="Calibri" w:hAnsi="Calibri" w:eastAsia="Calibri" w:ascii="Calibri"/>
          <w:color w:val="000009"/>
          <w:spacing w:val="3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ev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color w:val="000009"/>
          <w:spacing w:val="3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ón</w:t>
      </w:r>
      <w:r>
        <w:rPr>
          <w:rFonts w:cs="Calibri" w:hAnsi="Calibri" w:eastAsia="Calibri" w:ascii="Calibri"/>
          <w:color w:val="000009"/>
          <w:spacing w:val="3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3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j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3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3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es.</w:t>
      </w:r>
      <w:r>
        <w:rPr>
          <w:rFonts w:cs="Calibri" w:hAnsi="Calibri" w:eastAsia="Calibri" w:ascii="Calibri"/>
          <w:color w:val="000009"/>
          <w:spacing w:val="2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Co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2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2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lagas,</w:t>
      </w:r>
      <w:r>
        <w:rPr>
          <w:rFonts w:cs="Calibri" w:hAnsi="Calibri" w:eastAsia="Calibri" w:ascii="Calibri"/>
          <w:color w:val="000009"/>
          <w:spacing w:val="3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grama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mal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s.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ami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escargas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ag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a.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ll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ara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orgar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serv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j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s.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before="46" w:lineRule="auto" w:line="360"/>
        <w:ind w:left="702" w:right="107" w:hanging="360"/>
      </w:pP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)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3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Reglame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os: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orgar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lice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ias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vio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color w:val="000009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Ca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Climá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lecer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color w:val="000009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oor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ación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on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ár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Cam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Clima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eri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mie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exigir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color w:val="000009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iv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rsos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gir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color w:val="000009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color w:val="000009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color w:val="000009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vio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orgam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lic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5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ami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Coa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yuvar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licación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orr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elitos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ecol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gi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os.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Co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ivos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ecesari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ara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eo</w:t>
      </w:r>
      <w:r>
        <w:rPr>
          <w:rFonts w:cs="Calibri" w:hAnsi="Calibri" w:eastAsia="Calibri" w:ascii="Calibri"/>
          <w:color w:val="000009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isio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me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irlas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acue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orm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ia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mexi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as.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sz w:val="19"/>
          <w:szCs w:val="19"/>
        </w:rPr>
        <w:jc w:val="left"/>
        <w:spacing w:before="9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60"/>
        <w:ind w:left="702" w:right="107" w:hanging="360"/>
      </w:pP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)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3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Sal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corr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ñ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egias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adela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ara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v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ir</w:t>
      </w:r>
      <w:r>
        <w:rPr>
          <w:rFonts w:cs="Calibri" w:hAnsi="Calibri" w:eastAsia="Calibri" w:ascii="Calibri"/>
          <w:color w:val="000009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oli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raci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vec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ia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ias.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V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color w:val="000009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ge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iol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g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ios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gist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4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ori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ral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on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is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lec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orm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iv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iva.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grama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esca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ari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z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ación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li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io.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sz w:val="19"/>
          <w:szCs w:val="19"/>
        </w:rPr>
        <w:jc w:val="left"/>
        <w:spacing w:before="9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60"/>
        <w:ind w:left="702" w:right="108" w:hanging="360"/>
      </w:pP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r)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color w:val="000009"/>
          <w:spacing w:val="2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Seg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Públ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a: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ers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aci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ara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asos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al.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oyo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licía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al,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Cam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Cli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á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es,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ol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lim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ion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j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rí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eria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al,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ecialm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acio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ú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lico,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o,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ación</w:t>
      </w:r>
      <w:r>
        <w:rPr>
          <w:rFonts w:cs="Calibri" w:hAnsi="Calibri" w:eastAsia="Calibri" w:ascii="Calibri"/>
          <w:color w:val="000009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vi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color w:val="000009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rá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ilegal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a,</w:t>
      </w:r>
      <w:r>
        <w:rPr>
          <w:rFonts w:cs="Calibri" w:hAnsi="Calibri" w:eastAsia="Calibri" w:ascii="Calibri"/>
          <w:color w:val="000009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color w:val="000009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on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ás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ali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ación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aj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al.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Coa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yuvar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vigi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gas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ver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elitos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ecol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gi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os.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sz w:val="20"/>
          <w:szCs w:val="20"/>
        </w:rPr>
        <w:jc w:val="left"/>
        <w:spacing w:before="1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60"/>
        <w:ind w:left="702" w:right="108" w:hanging="360"/>
        <w:sectPr>
          <w:pgMar w:header="0" w:footer="951" w:top="1480" w:bottom="280" w:left="1720" w:right="1600"/>
          <w:pgSz w:w="12240" w:h="15840"/>
        </w:sectPr>
      </w:pP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s)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color w:val="000009"/>
          <w:spacing w:val="1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ra: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rar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ali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ve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aci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on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go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l,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ge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ara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yuvar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2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2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ges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ón</w:t>
      </w:r>
      <w:r>
        <w:rPr>
          <w:rFonts w:cs="Calibri" w:hAnsi="Calibri" w:eastAsia="Calibri" w:ascii="Calibri"/>
          <w:color w:val="000009"/>
          <w:spacing w:val="2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al.</w:t>
      </w:r>
      <w:r>
        <w:rPr>
          <w:rFonts w:cs="Calibri" w:hAnsi="Calibri" w:eastAsia="Calibri" w:ascii="Calibri"/>
          <w:color w:val="000009"/>
          <w:spacing w:val="2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Vigilar</w:t>
      </w:r>
      <w:r>
        <w:rPr>
          <w:rFonts w:cs="Calibri" w:hAnsi="Calibri" w:eastAsia="Calibri" w:ascii="Calibri"/>
          <w:color w:val="000009"/>
          <w:spacing w:val="2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2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lica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color w:val="000009"/>
          <w:spacing w:val="2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2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color w:val="000009"/>
          <w:spacing w:val="2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2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leci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gla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Cam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Climá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o.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before="46" w:lineRule="auto" w:line="360"/>
        <w:ind w:left="822" w:right="110" w:hanging="360"/>
      </w:pP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)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color w:val="000009"/>
          <w:spacing w:val="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Tes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ro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le</w:t>
      </w:r>
      <w:r>
        <w:rPr>
          <w:rFonts w:cs="Calibri" w:hAnsi="Calibri" w:eastAsia="Calibri" w:ascii="Calibri"/>
          <w:color w:val="000009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orr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vigilar</w:t>
      </w:r>
      <w:r>
        <w:rPr>
          <w:rFonts w:cs="Calibri" w:hAnsi="Calibri" w:eastAsia="Calibri" w:ascii="Calibri"/>
          <w:color w:val="000009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ig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al.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sz w:val="20"/>
          <w:szCs w:val="20"/>
        </w:rPr>
        <w:jc w:val="left"/>
        <w:spacing w:before="1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59"/>
        <w:ind w:left="822" w:right="108" w:hanging="360"/>
      </w:pP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)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rism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:</w:t>
      </w:r>
      <w:r>
        <w:rPr>
          <w:rFonts w:cs="Calibri" w:hAnsi="Calibri" w:eastAsia="Calibri" w:ascii="Calibri"/>
          <w:color w:val="000009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ov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9"/>
          <w:spacing w:val="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ges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ivi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les</w:t>
      </w:r>
      <w:r>
        <w:rPr>
          <w:rFonts w:cs="Calibri" w:hAnsi="Calibri" w:eastAsia="Calibri" w:ascii="Calibri"/>
          <w:color w:val="000009"/>
          <w:spacing w:val="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ara</w:t>
      </w:r>
      <w:r>
        <w:rPr>
          <w:rFonts w:cs="Calibri" w:hAnsi="Calibri" w:eastAsia="Calibri" w:ascii="Calibri"/>
          <w:color w:val="000009"/>
          <w:spacing w:val="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9"/>
          <w:spacing w:val="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imi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ár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rís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io.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Crear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gramas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ara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ili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ación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aci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ara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j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mismas.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sz w:val="20"/>
          <w:szCs w:val="20"/>
        </w:rPr>
        <w:jc w:val="left"/>
        <w:spacing w:before="2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60"/>
        <w:ind w:left="822" w:right="108" w:hanging="360"/>
      </w:pP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v)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ga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9"/>
          <w:spacing w:val="3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3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rán</w:t>
      </w:r>
      <w:r>
        <w:rPr>
          <w:rFonts w:cs="Calibri" w:hAnsi="Calibri" w:eastAsia="Calibri" w:ascii="Calibri"/>
          <w:color w:val="000009"/>
          <w:spacing w:val="3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color w:val="000009"/>
          <w:spacing w:val="3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color w:val="000009"/>
          <w:spacing w:val="3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3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oraci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3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3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color w:val="000009"/>
          <w:spacing w:val="3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ia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g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ós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gio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ia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al.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ir,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over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rar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ad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les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e,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Ges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ón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Ay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o.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sz w:val="19"/>
          <w:szCs w:val="19"/>
        </w:rPr>
        <w:jc w:val="left"/>
        <w:spacing w:before="9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60"/>
        <w:ind w:left="102" w:right="109"/>
      </w:pP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1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9</w:t>
      </w:r>
      <w:r>
        <w:rPr>
          <w:rFonts w:cs="Calibri" w:hAnsi="Calibri" w:eastAsia="Calibri" w:ascii="Calibri"/>
          <w:b/>
          <w:spacing w:val="2"/>
          <w:w w:val="100"/>
          <w:sz w:val="24"/>
          <w:szCs w:val="24"/>
        </w:rPr>
        <w:t>8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ire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Cam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Clim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á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ionará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grama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ación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iversas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ár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v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ación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mis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o.</w:t>
      </w:r>
    </w:p>
    <w:p>
      <w:pPr>
        <w:rPr>
          <w:sz w:val="19"/>
          <w:szCs w:val="19"/>
        </w:rPr>
        <w:jc w:val="left"/>
        <w:spacing w:before="8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60"/>
        <w:ind w:left="102" w:right="109"/>
      </w:pP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1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9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9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á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iva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á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rme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gará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irección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Cam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Clim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á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ara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limi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eria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amb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al.</w:t>
      </w:r>
    </w:p>
    <w:p>
      <w:pPr>
        <w:rPr>
          <w:sz w:val="20"/>
          <w:szCs w:val="20"/>
        </w:rPr>
        <w:jc w:val="left"/>
        <w:spacing w:before="1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59"/>
        <w:ind w:left="102" w:right="102"/>
      </w:pP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2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0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0.</w:t>
      </w:r>
      <w:r>
        <w:rPr>
          <w:rFonts w:cs="Calibri" w:hAnsi="Calibri" w:eastAsia="Calibri" w:ascii="Calibri"/>
          <w:b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án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mec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ism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an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ón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8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1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al,</w:t>
      </w:r>
      <w:r>
        <w:rPr>
          <w:rFonts w:cs="Calibri" w:hAnsi="Calibri" w:eastAsia="Calibri" w:ascii="Calibri"/>
          <w:spacing w:val="1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</w:t>
      </w:r>
      <w:r>
        <w:rPr>
          <w:rFonts w:cs="Calibri" w:hAnsi="Calibri" w:eastAsia="Calibri" w:ascii="Calibri"/>
          <w:spacing w:val="1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1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1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spacing w:val="1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ges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á</w:t>
      </w:r>
      <w:r>
        <w:rPr>
          <w:rFonts w:cs="Calibri" w:hAnsi="Calibri" w:eastAsia="Calibri" w:ascii="Calibri"/>
          <w:spacing w:val="1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1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rirá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rsos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-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sig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s:</w:t>
      </w:r>
    </w:p>
    <w:p>
      <w:pPr>
        <w:rPr>
          <w:sz w:val="19"/>
          <w:szCs w:val="19"/>
        </w:rPr>
        <w:jc w:val="left"/>
        <w:spacing w:before="9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529"/>
      </w:pP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a)</w:t>
      </w:r>
      <w:r>
        <w:rPr>
          <w:rFonts w:cs="Calibri" w:hAnsi="Calibri" w:eastAsia="Calibri" w:ascii="Calibri"/>
          <w:color w:val="000009"/>
          <w:spacing w:val="3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0.3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%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sz w:val="14"/>
          <w:szCs w:val="14"/>
        </w:rPr>
        <w:jc w:val="left"/>
        <w:spacing w:before="8" w:lineRule="exact" w:line="140"/>
      </w:pPr>
      <w:r>
        <w:rPr>
          <w:sz w:val="14"/>
          <w:szCs w:val="1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529"/>
      </w:pP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)</w:t>
      </w:r>
      <w:r>
        <w:rPr>
          <w:rFonts w:cs="Calibri" w:hAnsi="Calibri" w:eastAsia="Calibri" w:ascii="Calibri"/>
          <w:color w:val="000009"/>
          <w:spacing w:val="2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2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2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3</w:t>
      </w:r>
      <w:r>
        <w:rPr>
          <w:rFonts w:cs="Calibri" w:hAnsi="Calibri" w:eastAsia="Calibri" w:ascii="Calibri"/>
          <w:color w:val="000009"/>
          <w:spacing w:val="2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%</w:t>
      </w:r>
      <w:r>
        <w:rPr>
          <w:rFonts w:cs="Calibri" w:hAnsi="Calibri" w:eastAsia="Calibri" w:ascii="Calibri"/>
          <w:color w:val="000009"/>
          <w:spacing w:val="1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2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color w:val="000009"/>
          <w:spacing w:val="2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color w:val="000009"/>
          <w:spacing w:val="1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9"/>
          <w:spacing w:val="2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9"/>
          <w:spacing w:val="2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6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2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2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ga</w:t>
      </w:r>
      <w:r>
        <w:rPr>
          <w:rFonts w:cs="Calibri" w:hAnsi="Calibri" w:eastAsia="Calibri" w:ascii="Calibri"/>
          <w:color w:val="000009"/>
          <w:spacing w:val="2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color w:val="000009"/>
          <w:spacing w:val="2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color w:val="000009"/>
          <w:spacing w:val="2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ex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sz w:val="14"/>
          <w:szCs w:val="14"/>
        </w:rPr>
        <w:jc w:val="left"/>
        <w:spacing w:before="6" w:lineRule="exact" w:line="140"/>
      </w:pPr>
      <w:r>
        <w:rPr>
          <w:sz w:val="14"/>
          <w:szCs w:val="14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889"/>
      </w:pP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aci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ral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s.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sz w:val="14"/>
          <w:szCs w:val="14"/>
        </w:rPr>
        <w:jc w:val="left"/>
        <w:spacing w:before="6" w:lineRule="exact" w:line="140"/>
      </w:pPr>
      <w:r>
        <w:rPr>
          <w:sz w:val="14"/>
          <w:szCs w:val="1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529"/>
      </w:pP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)</w:t>
      </w:r>
      <w:r>
        <w:rPr>
          <w:rFonts w:cs="Calibri" w:hAnsi="Calibri" w:eastAsia="Calibri" w:ascii="Calibri"/>
          <w:color w:val="000009"/>
          <w:spacing w:val="5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1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00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%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eria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ga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sz w:val="14"/>
          <w:szCs w:val="14"/>
        </w:rPr>
        <w:jc w:val="left"/>
        <w:spacing w:before="8" w:lineRule="exact" w:line="140"/>
      </w:pPr>
      <w:r>
        <w:rPr>
          <w:sz w:val="14"/>
          <w:szCs w:val="1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59"/>
        <w:ind w:left="102" w:right="109"/>
        <w:sectPr>
          <w:pgMar w:header="0" w:footer="951" w:top="1480" w:bottom="280" w:left="1600" w:right="1600"/>
          <w:pgSz w:w="12240" w:h="15840"/>
        </w:sectPr>
      </w:pP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2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0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1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b/>
          <w:spacing w:val="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Será</w:t>
      </w:r>
      <w:r>
        <w:rPr>
          <w:rFonts w:cs="Calibri" w:hAnsi="Calibri" w:eastAsia="Calibri" w:ascii="Calibri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spacing w:val="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Ami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Cam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Climá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rsos</w:t>
      </w:r>
      <w:r>
        <w:rPr>
          <w:rFonts w:cs="Calibri" w:hAnsi="Calibri" w:eastAsia="Calibri" w:ascii="Calibri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gan</w:t>
      </w:r>
      <w:r>
        <w:rPr>
          <w:rFonts w:cs="Calibri" w:hAnsi="Calibri" w:eastAsia="Calibri" w:ascii="Calibri"/>
          <w:spacing w:val="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ará</w:t>
      </w:r>
      <w:r>
        <w:rPr>
          <w:rFonts w:cs="Calibri" w:hAnsi="Calibri" w:eastAsia="Calibri" w:ascii="Calibri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before="46"/>
        <w:ind w:left="102" w:right="3458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j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ercicio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mism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</w:t>
      </w:r>
    </w:p>
    <w:p>
      <w:pPr>
        <w:rPr>
          <w:sz w:val="14"/>
          <w:szCs w:val="14"/>
        </w:rPr>
        <w:jc w:val="left"/>
        <w:spacing w:before="8" w:lineRule="exact" w:line="140"/>
      </w:pPr>
      <w:r>
        <w:rPr>
          <w:sz w:val="14"/>
          <w:szCs w:val="1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ind w:left="102" w:right="1346"/>
      </w:pP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2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0</w:t>
      </w:r>
      <w:r>
        <w:rPr>
          <w:rFonts w:cs="Calibri" w:hAnsi="Calibri" w:eastAsia="Calibri" w:ascii="Calibri"/>
          <w:b/>
          <w:spacing w:val="3"/>
          <w:w w:val="100"/>
          <w:sz w:val="24"/>
          <w:szCs w:val="24"/>
        </w:rPr>
        <w:t>2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á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-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:</w:t>
      </w:r>
    </w:p>
    <w:p>
      <w:pPr>
        <w:rPr>
          <w:sz w:val="14"/>
          <w:szCs w:val="14"/>
        </w:rPr>
        <w:jc w:val="left"/>
        <w:spacing w:before="5" w:lineRule="exact" w:line="140"/>
      </w:pPr>
      <w:r>
        <w:rPr>
          <w:sz w:val="14"/>
          <w:szCs w:val="1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spacing w:lineRule="auto" w:line="524"/>
        <w:ind w:left="462" w:right="5089"/>
      </w:pP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a)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5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oye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ria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)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3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ación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ón</w:t>
      </w:r>
      <w:r>
        <w:rPr>
          <w:rFonts w:cs="Calibri" w:hAnsi="Calibri" w:eastAsia="Calibri" w:ascii="Calibri"/>
          <w:color w:val="000009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exact" w:line="280"/>
        <w:ind w:left="102" w:right="4180"/>
      </w:pPr>
      <w:r>
        <w:rPr>
          <w:rFonts w:cs="Calibri" w:hAnsi="Calibri" w:eastAsia="Calibri" w:ascii="Calibri"/>
          <w:spacing w:val="0"/>
          <w:w w:val="100"/>
          <w:position w:val="1"/>
          <w:sz w:val="24"/>
          <w:szCs w:val="24"/>
        </w:rPr>
        <w:t>Los</w:t>
      </w:r>
      <w:r>
        <w:rPr>
          <w:rFonts w:cs="Calibri" w:hAnsi="Calibri" w:eastAsia="Calibri" w:ascii="Calibri"/>
          <w:spacing w:val="1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position w:val="1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position w:val="1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position w:val="1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position w:val="1"/>
          <w:sz w:val="24"/>
          <w:szCs w:val="24"/>
        </w:rPr>
        <w:t>isi</w:t>
      </w:r>
      <w:r>
        <w:rPr>
          <w:rFonts w:cs="Calibri" w:hAnsi="Calibri" w:eastAsia="Calibri" w:ascii="Calibri"/>
          <w:spacing w:val="-1"/>
          <w:w w:val="100"/>
          <w:position w:val="1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position w:val="1"/>
          <w:sz w:val="24"/>
          <w:szCs w:val="24"/>
        </w:rPr>
        <w:t>os</w:t>
      </w:r>
      <w:r>
        <w:rPr>
          <w:rFonts w:cs="Calibri" w:hAnsi="Calibri" w:eastAsia="Calibri" w:ascii="Calibri"/>
          <w:spacing w:val="0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position w:val="1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position w:val="1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position w:val="1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position w:val="1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4"/>
          <w:szCs w:val="24"/>
        </w:rPr>
        <w:t>la</w:t>
      </w:r>
      <w:r>
        <w:rPr>
          <w:rFonts w:cs="Calibri" w:hAnsi="Calibri" w:eastAsia="Calibri" w:ascii="Calibri"/>
          <w:spacing w:val="-1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4"/>
          <w:szCs w:val="24"/>
        </w:rPr>
        <w:t>as</w:t>
      </w:r>
      <w:r>
        <w:rPr>
          <w:rFonts w:cs="Calibri" w:hAnsi="Calibri" w:eastAsia="Calibri" w:ascii="Calibri"/>
          <w:spacing w:val="-2"/>
          <w:w w:val="100"/>
          <w:position w:val="1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position w:val="1"/>
          <w:sz w:val="24"/>
          <w:szCs w:val="24"/>
        </w:rPr>
        <w:t>g</w:t>
      </w:r>
      <w:r>
        <w:rPr>
          <w:rFonts w:cs="Calibri" w:hAnsi="Calibri" w:eastAsia="Calibri" w:ascii="Calibri"/>
          <w:spacing w:val="1"/>
          <w:w w:val="100"/>
          <w:position w:val="1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position w:val="1"/>
          <w:sz w:val="24"/>
          <w:szCs w:val="24"/>
        </w:rPr>
        <w:t>ación</w:t>
      </w:r>
      <w:r>
        <w:rPr>
          <w:rFonts w:cs="Calibri" w:hAnsi="Calibri" w:eastAsia="Calibri" w:ascii="Calibri"/>
          <w:spacing w:val="0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position w:val="1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position w:val="1"/>
          <w:sz w:val="24"/>
          <w:szCs w:val="24"/>
        </w:rPr>
        <w:t>el</w:t>
      </w:r>
      <w:r>
        <w:rPr>
          <w:rFonts w:cs="Calibri" w:hAnsi="Calibri" w:eastAsia="Calibri" w:ascii="Calibri"/>
          <w:spacing w:val="-1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position w:val="1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position w:val="1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position w:val="1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position w:val="1"/>
          <w:sz w:val="24"/>
          <w:szCs w:val="24"/>
        </w:rPr>
        <w:t>rso</w:t>
      </w:r>
      <w:r>
        <w:rPr>
          <w:rFonts w:cs="Calibri" w:hAnsi="Calibri" w:eastAsia="Calibri" w:ascii="Calibri"/>
          <w:spacing w:val="-1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4"/>
          <w:szCs w:val="24"/>
        </w:rPr>
        <w:t>son:</w:t>
      </w:r>
      <w:r>
        <w:rPr>
          <w:rFonts w:cs="Calibri" w:hAnsi="Calibri" w:eastAsia="Calibri" w:ascii="Calibri"/>
          <w:spacing w:val="0"/>
          <w:w w:val="100"/>
          <w:position w:val="0"/>
          <w:sz w:val="24"/>
          <w:szCs w:val="24"/>
        </w:rPr>
      </w:r>
    </w:p>
    <w:p>
      <w:pPr>
        <w:rPr>
          <w:sz w:val="14"/>
          <w:szCs w:val="14"/>
        </w:rPr>
        <w:jc w:val="left"/>
        <w:spacing w:before="5" w:lineRule="exact" w:line="140"/>
      </w:pPr>
      <w:r>
        <w:rPr>
          <w:sz w:val="14"/>
          <w:szCs w:val="1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spacing w:lineRule="auto" w:line="525"/>
        <w:ind w:left="462" w:right="1440"/>
      </w:pP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a)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5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Que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ye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olici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on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ivi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)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3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Que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ia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spacing w:lineRule="exact" w:line="280"/>
        <w:ind w:left="462"/>
      </w:pPr>
      <w:r>
        <w:rPr>
          <w:rFonts w:cs="Calibri" w:hAnsi="Calibri" w:eastAsia="Calibri" w:ascii="Calibri"/>
          <w:color w:val="000009"/>
          <w:spacing w:val="-1"/>
          <w:w w:val="100"/>
          <w:position w:val="1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)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  </w:t>
      </w:r>
      <w:r>
        <w:rPr>
          <w:rFonts w:cs="Calibri" w:hAnsi="Calibri" w:eastAsia="Calibri" w:ascii="Calibri"/>
          <w:color w:val="000009"/>
          <w:spacing w:val="12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El</w:t>
      </w:r>
      <w:r>
        <w:rPr>
          <w:rFonts w:cs="Calibri" w:hAnsi="Calibri" w:eastAsia="Calibri" w:ascii="Calibri"/>
          <w:color w:val="000009"/>
          <w:spacing w:val="1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position w:val="1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-2"/>
          <w:w w:val="100"/>
          <w:position w:val="1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position w:val="1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ero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position w:val="1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el</w:t>
      </w:r>
      <w:r>
        <w:rPr>
          <w:rFonts w:cs="Calibri" w:hAnsi="Calibri" w:eastAsia="Calibri" w:ascii="Calibri"/>
          <w:color w:val="000009"/>
          <w:spacing w:val="-1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position w:val="1"/>
          <w:sz w:val="24"/>
          <w:szCs w:val="24"/>
        </w:rPr>
        <w:t>f</w:t>
      </w:r>
      <w:r>
        <w:rPr>
          <w:rFonts w:cs="Calibri" w:hAnsi="Calibri" w:eastAsia="Calibri" w:ascii="Calibri"/>
          <w:color w:val="000009"/>
          <w:spacing w:val="-2"/>
          <w:w w:val="100"/>
          <w:position w:val="1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position w:val="1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position w:val="1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será</w:t>
      </w:r>
      <w:r>
        <w:rPr>
          <w:rFonts w:cs="Calibri" w:hAnsi="Calibri" w:eastAsia="Calibri" w:ascii="Calibri"/>
          <w:color w:val="000009"/>
          <w:spacing w:val="-1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position w:val="1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position w:val="1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position w:val="1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-2"/>
          <w:w w:val="100"/>
          <w:position w:val="1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position w:val="1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position w:val="1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position w:val="1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2"/>
          <w:w w:val="100"/>
          <w:position w:val="1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position w:val="1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position w:val="1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al</w:t>
      </w:r>
      <w:r>
        <w:rPr>
          <w:rFonts w:cs="Calibri" w:hAnsi="Calibri" w:eastAsia="Calibri" w:ascii="Calibri"/>
          <w:color w:val="000009"/>
          <w:spacing w:val="-1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position w:val="1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position w:val="1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-2"/>
          <w:w w:val="100"/>
          <w:position w:val="1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1"/>
          <w:w w:val="100"/>
          <w:position w:val="1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-1"/>
          <w:w w:val="100"/>
          <w:position w:val="1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1"/>
          <w:w w:val="100"/>
          <w:position w:val="1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asi</w:t>
      </w:r>
      <w:r>
        <w:rPr>
          <w:rFonts w:cs="Calibri" w:hAnsi="Calibri" w:eastAsia="Calibri" w:ascii="Calibri"/>
          <w:color w:val="000009"/>
          <w:spacing w:val="-2"/>
          <w:w w:val="100"/>
          <w:position w:val="1"/>
          <w:sz w:val="24"/>
          <w:szCs w:val="24"/>
        </w:rPr>
        <w:t>g</w:t>
      </w:r>
      <w:r>
        <w:rPr>
          <w:rFonts w:cs="Calibri" w:hAnsi="Calibri" w:eastAsia="Calibri" w:ascii="Calibri"/>
          <w:color w:val="000009"/>
          <w:spacing w:val="1"/>
          <w:w w:val="100"/>
          <w:position w:val="1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1"/>
          <w:w w:val="100"/>
          <w:position w:val="1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position w:val="1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or</w:t>
      </w:r>
      <w:r>
        <w:rPr>
          <w:rFonts w:cs="Calibri" w:hAnsi="Calibri" w:eastAsia="Calibri" w:ascii="Calibri"/>
          <w:color w:val="000009"/>
          <w:spacing w:val="9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AIPR</w:t>
      </w:r>
      <w:r>
        <w:rPr>
          <w:rFonts w:cs="Calibri" w:hAnsi="Calibri" w:eastAsia="Calibri" w:ascii="Calibri"/>
          <w:color w:val="000009"/>
          <w:spacing w:val="-3"/>
          <w:w w:val="100"/>
          <w:position w:val="1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position w:val="1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position w:val="1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ES</w:t>
      </w:r>
      <w:r>
        <w:rPr>
          <w:rFonts w:cs="Calibri" w:hAnsi="Calibri" w:eastAsia="Calibri" w:ascii="Calibri"/>
          <w:color w:val="000000"/>
          <w:spacing w:val="0"/>
          <w:w w:val="100"/>
          <w:position w:val="0"/>
          <w:sz w:val="24"/>
          <w:szCs w:val="2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2"/>
          <w:szCs w:val="22"/>
        </w:rPr>
        <w:jc w:val="left"/>
        <w:spacing w:before="9" w:lineRule="exact" w:line="220"/>
      </w:pPr>
      <w:r>
        <w:rPr>
          <w:sz w:val="22"/>
          <w:szCs w:val="22"/>
        </w:rPr>
      </w:r>
    </w:p>
    <w:p>
      <w:pPr>
        <w:rPr>
          <w:rFonts w:cs="Calibri" w:hAnsi="Calibri" w:eastAsia="Calibri" w:ascii="Calibri"/>
          <w:sz w:val="24"/>
          <w:szCs w:val="24"/>
        </w:rPr>
        <w:jc w:val="center"/>
        <w:ind w:left="2116" w:right="2141"/>
      </w:pP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vo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De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Pr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cesos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</w:r>
    </w:p>
    <w:p>
      <w:pPr>
        <w:rPr>
          <w:sz w:val="24"/>
          <w:szCs w:val="24"/>
        </w:rPr>
        <w:jc w:val="left"/>
        <w:spacing w:before="2" w:lineRule="exact" w:line="240"/>
      </w:pPr>
      <w:r>
        <w:rPr>
          <w:sz w:val="24"/>
          <w:szCs w:val="24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spacing w:lineRule="auto" w:line="362"/>
        <w:ind w:left="102" w:right="74" w:firstLine="490"/>
      </w:pP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ced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to</w:t>
      </w:r>
      <w:r>
        <w:rPr>
          <w:rFonts w:cs="Calibri" w:hAnsi="Calibri" w:eastAsia="Calibri" w:ascii="Calibri"/>
          <w:b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d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-3"/>
          <w:w w:val="100"/>
          <w:sz w:val="24"/>
          <w:szCs w:val="24"/>
        </w:rPr>
        <w:t>m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Fac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b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-3"/>
          <w:w w:val="100"/>
          <w:sz w:val="24"/>
          <w:szCs w:val="24"/>
        </w:rPr>
        <w:t>m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tal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1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2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0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3.</w:t>
      </w:r>
      <w:r>
        <w:rPr>
          <w:rFonts w:cs="Calibri" w:hAnsi="Calibri" w:eastAsia="Calibri" w:ascii="Calibri"/>
          <w:b/>
          <w:spacing w:val="1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mie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eval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1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1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l,</w:t>
      </w:r>
      <w:r>
        <w:rPr>
          <w:rFonts w:cs="Calibri" w:hAnsi="Calibri" w:eastAsia="Calibri" w:ascii="Calibri"/>
          <w:spacing w:val="1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ala,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j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es,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eso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ravés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irección</w:t>
      </w:r>
      <w:r>
        <w:rPr>
          <w:rFonts w:cs="Calibri" w:hAnsi="Calibri" w:eastAsia="Calibri" w:ascii="Calibri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eval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ú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3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3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3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re</w:t>
      </w:r>
      <w:r>
        <w:rPr>
          <w:rFonts w:cs="Calibri" w:hAnsi="Calibri" w:eastAsia="Calibri" w:ascii="Calibri"/>
          <w:spacing w:val="4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4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3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3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rsos</w:t>
      </w:r>
      <w:r>
        <w:rPr>
          <w:rFonts w:cs="Calibri" w:hAnsi="Calibri" w:eastAsia="Calibri" w:ascii="Calibri"/>
          <w:spacing w:val="3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spacing w:val="2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an</w:t>
      </w:r>
      <w:r>
        <w:rPr>
          <w:rFonts w:cs="Calibri" w:hAnsi="Calibri" w:eastAsia="Calibri" w:ascii="Calibri"/>
          <w:spacing w:val="4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4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5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5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gra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5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5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5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ivi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5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5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llo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5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5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5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rritor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al,</w:t>
      </w:r>
      <w:r>
        <w:rPr>
          <w:rFonts w:cs="Calibri" w:hAnsi="Calibri" w:eastAsia="Calibri" w:ascii="Calibri"/>
          <w:spacing w:val="2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2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2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evi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2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2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ir</w:t>
      </w:r>
      <w:r>
        <w:rPr>
          <w:rFonts w:cs="Calibri" w:hAnsi="Calibri" w:eastAsia="Calibri" w:ascii="Calibri"/>
          <w:spacing w:val="2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5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mí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5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2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2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eg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ivos</w:t>
      </w:r>
      <w:r>
        <w:rPr>
          <w:rFonts w:cs="Calibri" w:hAnsi="Calibri" w:eastAsia="Calibri" w:ascii="Calibri"/>
          <w:spacing w:val="2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re</w:t>
      </w:r>
      <w:r>
        <w:rPr>
          <w:rFonts w:cs="Calibri" w:hAnsi="Calibri" w:eastAsia="Calibri" w:ascii="Calibri"/>
          <w:spacing w:val="2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2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ñ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ogé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iar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vec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rsos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es.</w:t>
      </w:r>
    </w:p>
    <w:p>
      <w:pPr>
        <w:rPr>
          <w:sz w:val="11"/>
          <w:szCs w:val="11"/>
        </w:rPr>
        <w:jc w:val="left"/>
        <w:spacing w:before="7" w:lineRule="exact" w:line="100"/>
      </w:pPr>
      <w:r>
        <w:rPr>
          <w:sz w:val="11"/>
          <w:szCs w:val="11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60"/>
        <w:ind w:left="102" w:right="77"/>
      </w:pP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2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0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4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b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á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Cam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Climá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vio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gami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lic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ia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al,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ami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ma</w:t>
      </w:r>
      <w:r>
        <w:rPr>
          <w:rFonts w:cs="Calibri" w:hAnsi="Calibri" w:eastAsia="Calibri" w:ascii="Calibri"/>
          <w:spacing w:val="8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eria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al,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son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sig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es: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ili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é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a,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j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olas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s.</w:t>
      </w:r>
    </w:p>
    <w:p>
      <w:pPr>
        <w:rPr>
          <w:sz w:val="19"/>
          <w:szCs w:val="19"/>
        </w:rPr>
        <w:jc w:val="left"/>
        <w:spacing w:before="8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59"/>
        <w:ind w:left="102" w:right="82"/>
        <w:sectPr>
          <w:pgMar w:header="0" w:footer="951" w:top="1480" w:bottom="280" w:left="1600" w:right="1580"/>
          <w:pgSz w:w="12240" w:h="15840"/>
        </w:sectPr>
      </w:pP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2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0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5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b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irección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Cam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Climá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erá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vio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isión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éc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ija,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</w:p>
    <w:p>
      <w:pPr>
        <w:rPr>
          <w:rFonts w:cs="Calibri" w:hAnsi="Calibri" w:eastAsia="Calibri" w:ascii="Calibri"/>
          <w:sz w:val="24"/>
          <w:szCs w:val="24"/>
        </w:rPr>
        <w:tabs>
          <w:tab w:pos="820" w:val="left"/>
        </w:tabs>
        <w:jc w:val="left"/>
        <w:spacing w:before="46" w:lineRule="auto" w:line="525"/>
        <w:ind w:left="362" w:right="3352" w:hanging="240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sig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: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I.</w:t>
        <w:tab/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ge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ral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olici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e.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spacing w:lineRule="exact" w:line="280"/>
        <w:ind w:left="300"/>
      </w:pP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II.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     </w:t>
      </w:r>
      <w:r>
        <w:rPr>
          <w:rFonts w:cs="Calibri" w:hAnsi="Calibri" w:eastAsia="Calibri" w:ascii="Calibri"/>
          <w:color w:val="000009"/>
          <w:spacing w:val="24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Ubicació</w:t>
      </w:r>
      <w:r>
        <w:rPr>
          <w:rFonts w:cs="Calibri" w:hAnsi="Calibri" w:eastAsia="Calibri" w:ascii="Calibri"/>
          <w:color w:val="000009"/>
          <w:spacing w:val="1"/>
          <w:w w:val="100"/>
          <w:position w:val="1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.</w:t>
      </w:r>
      <w:r>
        <w:rPr>
          <w:rFonts w:cs="Calibri" w:hAnsi="Calibri" w:eastAsia="Calibri" w:ascii="Calibri"/>
          <w:color w:val="000000"/>
          <w:spacing w:val="0"/>
          <w:w w:val="100"/>
          <w:position w:val="0"/>
          <w:sz w:val="24"/>
          <w:szCs w:val="24"/>
        </w:rPr>
      </w:r>
    </w:p>
    <w:p>
      <w:pPr>
        <w:rPr>
          <w:sz w:val="14"/>
          <w:szCs w:val="14"/>
        </w:rPr>
        <w:jc w:val="left"/>
        <w:spacing w:before="8" w:lineRule="exact" w:line="140"/>
      </w:pPr>
      <w:r>
        <w:rPr>
          <w:sz w:val="14"/>
          <w:szCs w:val="1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240"/>
      </w:pP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III.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    </w:t>
      </w:r>
      <w:r>
        <w:rPr>
          <w:rFonts w:cs="Calibri" w:hAnsi="Calibri" w:eastAsia="Calibri" w:ascii="Calibri"/>
          <w:color w:val="000009"/>
          <w:spacing w:val="2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escri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sos.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sz w:val="14"/>
          <w:szCs w:val="14"/>
        </w:rPr>
        <w:jc w:val="left"/>
        <w:spacing w:before="5" w:lineRule="exact" w:line="140"/>
      </w:pPr>
      <w:r>
        <w:rPr>
          <w:sz w:val="14"/>
          <w:szCs w:val="1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225"/>
      </w:pP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IV.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    </w:t>
      </w:r>
      <w:r>
        <w:rPr>
          <w:rFonts w:cs="Calibri" w:hAnsi="Calibri" w:eastAsia="Calibri" w:ascii="Calibri"/>
          <w:color w:val="000009"/>
          <w:spacing w:val="2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ria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o.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sz w:val="14"/>
          <w:szCs w:val="14"/>
        </w:rPr>
        <w:jc w:val="left"/>
        <w:spacing w:before="5" w:lineRule="exact" w:line="140"/>
      </w:pPr>
      <w:r>
        <w:rPr>
          <w:sz w:val="14"/>
          <w:szCs w:val="1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tabs>
          <w:tab w:pos="820" w:val="left"/>
        </w:tabs>
        <w:jc w:val="both"/>
        <w:spacing w:lineRule="auto" w:line="362"/>
        <w:ind w:left="842" w:right="83" w:hanging="557"/>
      </w:pP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V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.</w:t>
        <w:tab/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ias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3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rim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3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3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les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3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3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3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il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3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3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3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3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3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orma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3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alm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ami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o.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sz w:val="19"/>
          <w:szCs w:val="19"/>
        </w:rPr>
        <w:jc w:val="left"/>
        <w:spacing w:before="6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spacing w:lineRule="auto" w:line="522"/>
        <w:ind w:left="165" w:right="1717" w:firstLine="60"/>
      </w:pP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VI.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    </w:t>
      </w:r>
      <w:r>
        <w:rPr>
          <w:rFonts w:cs="Calibri" w:hAnsi="Calibri" w:eastAsia="Calibri" w:ascii="Calibri"/>
          <w:color w:val="000009"/>
          <w:spacing w:val="2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Tra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eri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rim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om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les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ár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VI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    </w:t>
      </w:r>
      <w:r>
        <w:rPr>
          <w:rFonts w:cs="Calibri" w:hAnsi="Calibri" w:eastAsia="Calibri" w:ascii="Calibri"/>
          <w:color w:val="000009"/>
          <w:spacing w:val="2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Tra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orm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rias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rim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es.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spacing w:before="2"/>
        <w:ind w:left="103"/>
      </w:pP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VI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I.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    </w:t>
      </w:r>
      <w:r>
        <w:rPr>
          <w:rFonts w:cs="Calibri" w:hAnsi="Calibri" w:eastAsia="Calibri" w:ascii="Calibri"/>
          <w:color w:val="000009"/>
          <w:spacing w:val="2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os,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va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g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7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rar.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sz w:val="14"/>
          <w:szCs w:val="14"/>
        </w:rPr>
        <w:jc w:val="left"/>
        <w:spacing w:before="5" w:lineRule="exact" w:line="140"/>
      </w:pPr>
      <w:r>
        <w:rPr>
          <w:sz w:val="14"/>
          <w:szCs w:val="1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237"/>
      </w:pP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IX.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    </w:t>
      </w:r>
      <w:r>
        <w:rPr>
          <w:rFonts w:cs="Calibri" w:hAnsi="Calibri" w:eastAsia="Calibri" w:ascii="Calibri"/>
          <w:color w:val="000009"/>
          <w:spacing w:val="2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Alm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ami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o,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os.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sz w:val="14"/>
          <w:szCs w:val="14"/>
        </w:rPr>
        <w:jc w:val="left"/>
        <w:spacing w:before="8" w:lineRule="exact" w:line="140"/>
      </w:pPr>
      <w:r>
        <w:rPr>
          <w:sz w:val="14"/>
          <w:szCs w:val="1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tabs>
          <w:tab w:pos="820" w:val="left"/>
        </w:tabs>
        <w:jc w:val="both"/>
        <w:spacing w:lineRule="auto" w:line="360"/>
        <w:ind w:left="842" w:right="82" w:hanging="545"/>
      </w:pP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X.</w:t>
        <w:tab/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Can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1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9"/>
          <w:spacing w:val="1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color w:val="000009"/>
          <w:spacing w:val="1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aminan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1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1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era</w:t>
      </w:r>
      <w:r>
        <w:rPr>
          <w:rFonts w:cs="Calibri" w:hAnsi="Calibri" w:eastAsia="Calibri" w:ascii="Calibri"/>
          <w:color w:val="000009"/>
          <w:spacing w:val="1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9"/>
          <w:spacing w:val="1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ag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eci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a;</w:t>
      </w:r>
      <w:r>
        <w:rPr>
          <w:rFonts w:cs="Calibri" w:hAnsi="Calibri" w:eastAsia="Calibri" w:ascii="Calibri"/>
          <w:color w:val="000009"/>
          <w:spacing w:val="1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así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mismo</w:t>
      </w:r>
      <w:r>
        <w:rPr>
          <w:rFonts w:cs="Calibri" w:hAnsi="Calibri" w:eastAsia="Calibri" w:ascii="Calibri"/>
          <w:color w:val="000009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color w:val="000009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ral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color w:val="000009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eligr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sos</w:t>
      </w:r>
      <w:r>
        <w:rPr>
          <w:rFonts w:cs="Calibri" w:hAnsi="Calibri" w:eastAsia="Calibri" w:ascii="Calibri"/>
          <w:color w:val="000009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j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ecia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ge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os.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sz w:val="19"/>
          <w:szCs w:val="19"/>
        </w:rPr>
        <w:jc w:val="left"/>
        <w:spacing w:before="9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tabs>
          <w:tab w:pos="820" w:val="left"/>
        </w:tabs>
        <w:jc w:val="both"/>
        <w:spacing w:lineRule="auto" w:line="359"/>
        <w:ind w:left="842" w:right="84" w:hanging="605"/>
      </w:pP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XI.</w:t>
        <w:tab/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9"/>
          <w:spacing w:val="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ara</w:t>
      </w:r>
      <w:r>
        <w:rPr>
          <w:rFonts w:cs="Calibri" w:hAnsi="Calibri" w:eastAsia="Calibri" w:ascii="Calibri"/>
          <w:color w:val="000009"/>
          <w:spacing w:val="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9"/>
          <w:spacing w:val="1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ami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aci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era</w:t>
      </w:r>
      <w:r>
        <w:rPr>
          <w:rFonts w:cs="Calibri" w:hAnsi="Calibri" w:eastAsia="Calibri" w:ascii="Calibri"/>
          <w:color w:val="000009"/>
          <w:spacing w:val="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va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an</w:t>
      </w:r>
      <w:r>
        <w:rPr>
          <w:rFonts w:cs="Calibri" w:hAnsi="Calibri" w:eastAsia="Calibri" w:ascii="Calibri"/>
          <w:color w:val="000009"/>
          <w:spacing w:val="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il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sis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ra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ami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ag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s.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sz w:val="20"/>
          <w:szCs w:val="20"/>
        </w:rPr>
        <w:jc w:val="left"/>
        <w:spacing w:before="2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175"/>
      </w:pP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XI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    </w:t>
      </w:r>
      <w:r>
        <w:rPr>
          <w:rFonts w:cs="Calibri" w:hAnsi="Calibri" w:eastAsia="Calibri" w:ascii="Calibri"/>
          <w:color w:val="000009"/>
          <w:spacing w:val="2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ge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os.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sz w:val="14"/>
          <w:szCs w:val="14"/>
        </w:rPr>
        <w:jc w:val="left"/>
        <w:spacing w:before="5" w:lineRule="exact" w:line="140"/>
      </w:pPr>
      <w:r>
        <w:rPr>
          <w:sz w:val="14"/>
          <w:szCs w:val="1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60"/>
        <w:ind w:left="842" w:right="74" w:hanging="727"/>
      </w:pP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XI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I.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   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ograma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g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ias,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gan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8"/>
          <w:w w:val="100"/>
          <w:sz w:val="24"/>
          <w:szCs w:val="24"/>
        </w:rPr>
        <w:t>v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aran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lógicas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g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ón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av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les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misi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ami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es,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riesgo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rri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o.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sz w:val="19"/>
          <w:szCs w:val="19"/>
        </w:rPr>
        <w:jc w:val="left"/>
        <w:spacing w:before="8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tabs>
          <w:tab w:pos="820" w:val="left"/>
        </w:tabs>
        <w:jc w:val="both"/>
        <w:spacing w:lineRule="auto" w:line="359"/>
        <w:ind w:left="842" w:right="77" w:hanging="742"/>
        <w:sectPr>
          <w:pgMar w:header="0" w:footer="951" w:top="1480" w:bottom="280" w:left="1580" w:right="1580"/>
          <w:pgSz w:w="12240" w:h="15840"/>
        </w:sectPr>
      </w:pP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XIV.</w:t>
        <w:tab/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aci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2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2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ia</w:t>
      </w:r>
      <w:r>
        <w:rPr>
          <w:rFonts w:cs="Calibri" w:hAnsi="Calibri" w:eastAsia="Calibri" w:ascii="Calibri"/>
          <w:color w:val="000009"/>
          <w:spacing w:val="2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2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color w:val="000009"/>
          <w:spacing w:val="2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color w:val="000009"/>
          <w:spacing w:val="2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me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2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color w:val="000009"/>
          <w:spacing w:val="7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2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on</w:t>
      </w:r>
      <w:r>
        <w:rPr>
          <w:rFonts w:cs="Calibri" w:hAnsi="Calibri" w:eastAsia="Calibri" w:ascii="Calibri"/>
          <w:color w:val="000009"/>
          <w:spacing w:val="2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color w:val="000009"/>
          <w:spacing w:val="2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2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color w:val="000009"/>
          <w:spacing w:val="2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ar,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lec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2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Legislaci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spacing w:before="46"/>
        <w:ind w:left="822"/>
      </w:pP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vige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e.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sz w:val="14"/>
          <w:szCs w:val="14"/>
        </w:rPr>
        <w:jc w:val="left"/>
        <w:spacing w:before="8" w:lineRule="exact" w:line="140"/>
      </w:pPr>
      <w:r>
        <w:rPr>
          <w:sz w:val="14"/>
          <w:szCs w:val="1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59"/>
        <w:ind w:left="102" w:right="79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mación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erá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orcio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irecció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rá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rir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mación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6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ecesaria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omento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veraci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misma.</w:t>
      </w:r>
    </w:p>
    <w:p>
      <w:pPr>
        <w:rPr>
          <w:sz w:val="19"/>
          <w:szCs w:val="19"/>
        </w:rPr>
        <w:jc w:val="left"/>
        <w:spacing w:before="9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60"/>
        <w:ind w:left="102" w:right="74"/>
      </w:pP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2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0</w:t>
      </w:r>
      <w:r>
        <w:rPr>
          <w:rFonts w:cs="Calibri" w:hAnsi="Calibri" w:eastAsia="Calibri" w:ascii="Calibri"/>
          <w:b/>
          <w:spacing w:val="2"/>
          <w:w w:val="100"/>
          <w:sz w:val="24"/>
          <w:szCs w:val="24"/>
        </w:rPr>
        <w:t>6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orga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ili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ivi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ad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erá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ser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solo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ís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ogramas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oll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Eco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ógi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Local.</w:t>
      </w:r>
    </w:p>
    <w:p>
      <w:pPr>
        <w:rPr>
          <w:sz w:val="19"/>
          <w:szCs w:val="19"/>
        </w:rPr>
        <w:jc w:val="left"/>
        <w:spacing w:before="9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59"/>
        <w:ind w:left="102" w:right="84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á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ili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exe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ám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;</w:t>
      </w:r>
    </w:p>
    <w:p>
      <w:pPr>
        <w:rPr>
          <w:sz w:val="20"/>
          <w:szCs w:val="20"/>
        </w:rPr>
        <w:jc w:val="left"/>
        <w:spacing w:before="2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tabs>
          <w:tab w:pos="800" w:val="left"/>
        </w:tabs>
        <w:jc w:val="both"/>
        <w:spacing w:lineRule="auto" w:line="359"/>
        <w:ind w:left="822" w:right="77" w:hanging="480"/>
      </w:pP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I.</w:t>
        <w:tab/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g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ú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erá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via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ili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al;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sz w:val="19"/>
          <w:szCs w:val="19"/>
        </w:rPr>
        <w:jc w:val="left"/>
        <w:spacing w:before="9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tabs>
          <w:tab w:pos="800" w:val="left"/>
        </w:tabs>
        <w:jc w:val="both"/>
        <w:spacing w:lineRule="auto" w:line="359"/>
        <w:ind w:left="822" w:right="79" w:hanging="542"/>
      </w:pP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II.</w:t>
        <w:tab/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To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color w:val="000009"/>
          <w:spacing w:val="1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color w:val="000009"/>
          <w:spacing w:val="1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ras</w:t>
      </w:r>
      <w:r>
        <w:rPr>
          <w:rFonts w:cs="Calibri" w:hAnsi="Calibri" w:eastAsia="Calibri" w:ascii="Calibri"/>
          <w:color w:val="000009"/>
          <w:spacing w:val="1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ivi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1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ú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licas</w:t>
      </w:r>
      <w:r>
        <w:rPr>
          <w:rFonts w:cs="Calibri" w:hAnsi="Calibri" w:eastAsia="Calibri" w:ascii="Calibri"/>
          <w:color w:val="000009"/>
          <w:spacing w:val="1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riva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color w:val="000009"/>
          <w:spacing w:val="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color w:val="000009"/>
          <w:spacing w:val="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color w:val="000009"/>
          <w:spacing w:val="1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9"/>
          <w:spacing w:val="3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color w:val="000009"/>
          <w:spacing w:val="2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3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an</w:t>
      </w:r>
      <w:r>
        <w:rPr>
          <w:rFonts w:cs="Calibri" w:hAnsi="Calibri" w:eastAsia="Calibri" w:ascii="Calibri"/>
          <w:color w:val="000009"/>
          <w:spacing w:val="3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sar</w:t>
      </w:r>
      <w:r>
        <w:rPr>
          <w:rFonts w:cs="Calibri" w:hAnsi="Calibri" w:eastAsia="Calibri" w:ascii="Calibri"/>
          <w:color w:val="000009"/>
          <w:spacing w:val="3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il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2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ecol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gi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os,</w:t>
      </w:r>
      <w:r>
        <w:rPr>
          <w:rFonts w:cs="Calibri" w:hAnsi="Calibri" w:eastAsia="Calibri" w:ascii="Calibri"/>
          <w:color w:val="000009"/>
          <w:spacing w:val="2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3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color w:val="000009"/>
          <w:spacing w:val="3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9"/>
          <w:spacing w:val="3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3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ór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3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4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g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3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color w:val="000009"/>
          <w:spacing w:val="3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3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ral,</w:t>
      </w:r>
      <w:r>
        <w:rPr>
          <w:rFonts w:cs="Calibri" w:hAnsi="Calibri" w:eastAsia="Calibri" w:ascii="Calibri"/>
          <w:color w:val="000009"/>
          <w:spacing w:val="3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án</w:t>
      </w:r>
      <w:r>
        <w:rPr>
          <w:rFonts w:cs="Calibri" w:hAnsi="Calibri" w:eastAsia="Calibri" w:ascii="Calibri"/>
          <w:color w:val="000009"/>
          <w:spacing w:val="3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on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iso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color w:val="000009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Ca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Cl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má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o.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sz w:val="20"/>
          <w:szCs w:val="20"/>
        </w:rPr>
        <w:jc w:val="left"/>
        <w:spacing w:before="2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59"/>
        <w:ind w:left="102" w:right="74"/>
      </w:pP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2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0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7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b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z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ervisi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éc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a,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7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á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ro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10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ías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á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iles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ir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ación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a.</w:t>
      </w:r>
    </w:p>
    <w:p>
      <w:pPr>
        <w:rPr>
          <w:sz w:val="20"/>
          <w:szCs w:val="20"/>
        </w:rPr>
        <w:jc w:val="left"/>
        <w:spacing w:before="2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ind w:left="102" w:right="2131"/>
      </w:pP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2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0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8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irá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isar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á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:</w:t>
      </w:r>
    </w:p>
    <w:p>
      <w:pPr>
        <w:rPr>
          <w:sz w:val="14"/>
          <w:szCs w:val="14"/>
        </w:rPr>
        <w:jc w:val="left"/>
        <w:spacing w:before="5" w:lineRule="exact" w:line="140"/>
      </w:pPr>
      <w:r>
        <w:rPr>
          <w:sz w:val="14"/>
          <w:szCs w:val="1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tabs>
          <w:tab w:pos="800" w:val="left"/>
        </w:tabs>
        <w:jc w:val="both"/>
        <w:spacing w:lineRule="auto" w:line="360"/>
        <w:ind w:left="822" w:right="76" w:hanging="480"/>
      </w:pP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I.</w:t>
        <w:tab/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9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9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ell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9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6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color w:val="000009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e,</w:t>
      </w:r>
      <w:r>
        <w:rPr>
          <w:rFonts w:cs="Calibri" w:hAnsi="Calibri" w:eastAsia="Calibri" w:ascii="Calibri"/>
          <w:color w:val="000009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ara</w:t>
      </w:r>
      <w:r>
        <w:rPr>
          <w:rFonts w:cs="Calibri" w:hAnsi="Calibri" w:eastAsia="Calibri" w:ascii="Calibri"/>
          <w:color w:val="000009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ve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ami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;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sz w:val="20"/>
          <w:szCs w:val="20"/>
        </w:rPr>
        <w:jc w:val="left"/>
        <w:spacing w:before="1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tabs>
          <w:tab w:pos="800" w:val="left"/>
        </w:tabs>
        <w:jc w:val="both"/>
        <w:spacing w:lineRule="auto" w:line="359"/>
        <w:ind w:left="822" w:right="80" w:hanging="542"/>
      </w:pP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II.</w:t>
        <w:tab/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2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me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2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2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ion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2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ecesarias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2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2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rán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2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llevar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2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2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2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2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aso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2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g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ia;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sz w:val="19"/>
          <w:szCs w:val="19"/>
        </w:rPr>
        <w:jc w:val="left"/>
        <w:spacing w:before="9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220"/>
        <w:sectPr>
          <w:pgMar w:footer="951" w:header="0" w:top="1480" w:bottom="280" w:left="1600" w:right="1580"/>
          <w:footerReference w:type="default" r:id="rId19"/>
          <w:pgSz w:w="12240" w:h="15840"/>
        </w:sectPr>
      </w:pP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III.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    </w:t>
      </w:r>
      <w:r>
        <w:rPr>
          <w:rFonts w:cs="Calibri" w:hAnsi="Calibri" w:eastAsia="Calibri" w:ascii="Calibri"/>
          <w:color w:val="000009"/>
          <w:spacing w:val="2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4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ás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4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4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4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4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eria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4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4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4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4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le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z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4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rFonts w:cs="Calibri" w:hAnsi="Calibri" w:eastAsia="Calibri" w:ascii="Calibri"/>
          <w:sz w:val="24"/>
          <w:szCs w:val="24"/>
        </w:rPr>
        <w:jc w:val="center"/>
        <w:spacing w:before="46"/>
        <w:ind w:left="784" w:right="7122"/>
      </w:pP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legislació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sz w:val="14"/>
          <w:szCs w:val="14"/>
        </w:rPr>
        <w:jc w:val="left"/>
        <w:spacing w:before="8" w:lineRule="exact" w:line="140"/>
      </w:pPr>
      <w:r>
        <w:rPr>
          <w:sz w:val="14"/>
          <w:szCs w:val="1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ind w:left="102" w:right="3110"/>
      </w:pP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2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0</w:t>
      </w:r>
      <w:r>
        <w:rPr>
          <w:rFonts w:cs="Calibri" w:hAnsi="Calibri" w:eastAsia="Calibri" w:ascii="Calibri"/>
          <w:b/>
          <w:spacing w:val="3"/>
          <w:w w:val="100"/>
          <w:sz w:val="24"/>
          <w:szCs w:val="24"/>
        </w:rPr>
        <w:t>9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spacing w:val="5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irección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rá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ser:</w:t>
      </w:r>
    </w:p>
    <w:p>
      <w:pPr>
        <w:rPr>
          <w:sz w:val="14"/>
          <w:szCs w:val="14"/>
        </w:rPr>
        <w:jc w:val="left"/>
        <w:spacing w:before="5" w:lineRule="exact" w:line="140"/>
      </w:pPr>
      <w:r>
        <w:rPr>
          <w:sz w:val="14"/>
          <w:szCs w:val="1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462"/>
      </w:pPr>
      <w:r>
        <w:rPr>
          <w:rFonts w:cs="Calibri" w:hAnsi="Calibri" w:eastAsia="Calibri" w:ascii="Calibri"/>
          <w:b/>
          <w:color w:val="000009"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color w:val="000009"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b/>
          <w:color w:val="000009"/>
          <w:spacing w:val="0"/>
          <w:w w:val="100"/>
          <w:sz w:val="24"/>
          <w:szCs w:val="24"/>
        </w:rPr>
        <w:t>   </w:t>
      </w:r>
      <w:r>
        <w:rPr>
          <w:rFonts w:cs="Calibri" w:hAnsi="Calibri" w:eastAsia="Calibri" w:ascii="Calibri"/>
          <w:b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Favora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le;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sz w:val="14"/>
          <w:szCs w:val="14"/>
        </w:rPr>
        <w:jc w:val="left"/>
        <w:spacing w:before="6" w:lineRule="exact" w:line="140"/>
      </w:pPr>
      <w:r>
        <w:rPr>
          <w:sz w:val="14"/>
          <w:szCs w:val="14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462"/>
      </w:pPr>
      <w:r>
        <w:rPr>
          <w:rFonts w:cs="Calibri" w:hAnsi="Calibri" w:eastAsia="Calibri" w:ascii="Calibri"/>
          <w:b/>
          <w:color w:val="000009"/>
          <w:spacing w:val="1"/>
          <w:w w:val="100"/>
          <w:sz w:val="24"/>
          <w:szCs w:val="24"/>
        </w:rPr>
        <w:t>II</w:t>
      </w:r>
      <w:r>
        <w:rPr>
          <w:rFonts w:cs="Calibri" w:hAnsi="Calibri" w:eastAsia="Calibri" w:ascii="Calibri"/>
          <w:b/>
          <w:color w:val="000009"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b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color w:val="000009"/>
          <w:spacing w:val="4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Co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o;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sz w:val="14"/>
          <w:szCs w:val="14"/>
        </w:rPr>
        <w:jc w:val="left"/>
        <w:spacing w:before="6" w:lineRule="exact" w:line="140"/>
      </w:pPr>
      <w:r>
        <w:rPr>
          <w:sz w:val="14"/>
          <w:szCs w:val="14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462"/>
      </w:pPr>
      <w:r>
        <w:rPr>
          <w:rFonts w:cs="Calibri" w:hAnsi="Calibri" w:eastAsia="Calibri" w:ascii="Calibri"/>
          <w:b/>
          <w:color w:val="000009"/>
          <w:spacing w:val="1"/>
          <w:w w:val="100"/>
          <w:sz w:val="24"/>
          <w:szCs w:val="24"/>
        </w:rPr>
        <w:t>III</w:t>
      </w:r>
      <w:r>
        <w:rPr>
          <w:rFonts w:cs="Calibri" w:hAnsi="Calibri" w:eastAsia="Calibri" w:ascii="Calibri"/>
          <w:b/>
          <w:color w:val="000009"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b/>
          <w:color w:val="000009"/>
          <w:spacing w:val="3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avo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le.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sz w:val="14"/>
          <w:szCs w:val="14"/>
        </w:rPr>
        <w:jc w:val="left"/>
        <w:spacing w:before="8" w:lineRule="exact" w:line="140"/>
      </w:pPr>
      <w:r>
        <w:rPr>
          <w:sz w:val="14"/>
          <w:szCs w:val="1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60"/>
        <w:ind w:left="102" w:right="82"/>
      </w:pP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2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1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0.</w:t>
      </w:r>
      <w:r>
        <w:rPr>
          <w:rFonts w:cs="Calibri" w:hAnsi="Calibri" w:eastAsia="Calibri" w:ascii="Calibri"/>
          <w:b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ám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es,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erá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Ca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Cl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má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orma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igi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3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3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rso</w:t>
      </w:r>
      <w:r>
        <w:rPr>
          <w:rFonts w:cs="Calibri" w:hAnsi="Calibri" w:eastAsia="Calibri" w:ascii="Calibri"/>
          <w:spacing w:val="3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3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sese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3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ías</w:t>
      </w:r>
      <w:r>
        <w:rPr>
          <w:rFonts w:cs="Calibri" w:hAnsi="Calibri" w:eastAsia="Calibri" w:ascii="Calibri"/>
          <w:spacing w:val="3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3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3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3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ir</w:t>
      </w:r>
      <w:r>
        <w:rPr>
          <w:rFonts w:cs="Calibri" w:hAnsi="Calibri" w:eastAsia="Calibri" w:ascii="Calibri"/>
          <w:spacing w:val="3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3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ía</w:t>
      </w:r>
      <w:r>
        <w:rPr>
          <w:rFonts w:cs="Calibri" w:hAnsi="Calibri" w:eastAsia="Calibri" w:ascii="Calibri"/>
          <w:spacing w:val="3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sig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ism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</w:t>
      </w:r>
    </w:p>
    <w:p>
      <w:pPr>
        <w:rPr>
          <w:sz w:val="20"/>
          <w:szCs w:val="20"/>
        </w:rPr>
        <w:jc w:val="left"/>
        <w:spacing w:before="1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59"/>
        <w:ind w:left="102" w:right="77"/>
      </w:pP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2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1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1.</w:t>
      </w:r>
      <w:r>
        <w:rPr>
          <w:rFonts w:cs="Calibri" w:hAnsi="Calibri" w:eastAsia="Calibri" w:ascii="Calibri"/>
          <w:b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Una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vez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orme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ación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irección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iará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imi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eval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ara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ará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solici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aj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vi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rio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Ecol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su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Reglam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Ofi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exi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lica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les,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iva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veri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egr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rá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ex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ivo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mayor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30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ías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á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es:</w:t>
      </w:r>
    </w:p>
    <w:p>
      <w:pPr>
        <w:rPr>
          <w:sz w:val="19"/>
          <w:szCs w:val="19"/>
        </w:rPr>
        <w:jc w:val="left"/>
        <w:spacing w:before="10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60"/>
        <w:ind w:left="822" w:right="81" w:hanging="360"/>
      </w:pPr>
      <w:r>
        <w:rPr>
          <w:rFonts w:cs="Calibri" w:hAnsi="Calibri" w:eastAsia="Calibri" w:ascii="Calibri"/>
          <w:b/>
          <w:color w:val="000009"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color w:val="000009"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b/>
          <w:color w:val="000009"/>
          <w:spacing w:val="1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ra</w:t>
      </w:r>
      <w:r>
        <w:rPr>
          <w:rFonts w:cs="Calibri" w:hAnsi="Calibri" w:eastAsia="Calibri" w:ascii="Calibri"/>
          <w:color w:val="000009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ori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aci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ras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ivi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9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lo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1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8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7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Reglame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o,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ará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ogr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mas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ami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Ecol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gi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Local,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2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color w:val="000009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ogramas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lo</w:t>
      </w:r>
      <w:r>
        <w:rPr>
          <w:rFonts w:cs="Calibri" w:hAnsi="Calibri" w:eastAsia="Calibri" w:ascii="Calibri"/>
          <w:color w:val="000009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Ur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9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ori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eclaratorias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Á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ra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eg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ás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j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lica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es.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sz w:val="19"/>
          <w:szCs w:val="19"/>
        </w:rPr>
        <w:jc w:val="left"/>
        <w:spacing w:before="9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60"/>
        <w:ind w:left="822" w:right="75" w:hanging="360"/>
      </w:pPr>
      <w:r>
        <w:rPr>
          <w:rFonts w:cs="Calibri" w:hAnsi="Calibri" w:eastAsia="Calibri" w:ascii="Calibri"/>
          <w:b/>
          <w:color w:val="000009"/>
          <w:spacing w:val="1"/>
          <w:w w:val="100"/>
          <w:sz w:val="24"/>
          <w:szCs w:val="24"/>
        </w:rPr>
        <w:t>II</w:t>
      </w:r>
      <w:r>
        <w:rPr>
          <w:rFonts w:cs="Calibri" w:hAnsi="Calibri" w:eastAsia="Calibri" w:ascii="Calibri"/>
          <w:b/>
          <w:color w:val="000009"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b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Asimism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color w:val="000009"/>
          <w:spacing w:val="2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ara</w:t>
      </w:r>
      <w:r>
        <w:rPr>
          <w:rFonts w:cs="Calibri" w:hAnsi="Calibri" w:eastAsia="Calibri" w:ascii="Calibri"/>
          <w:color w:val="000009"/>
          <w:spacing w:val="2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2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ación</w:t>
      </w:r>
      <w:r>
        <w:rPr>
          <w:rFonts w:cs="Calibri" w:hAnsi="Calibri" w:eastAsia="Calibri" w:ascii="Calibri"/>
          <w:color w:val="000009"/>
          <w:spacing w:val="2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2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2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color w:val="000009"/>
          <w:spacing w:val="2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2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2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lo,</w:t>
      </w:r>
      <w:r>
        <w:rPr>
          <w:rFonts w:cs="Calibri" w:hAnsi="Calibri" w:eastAsia="Calibri" w:ascii="Calibri"/>
          <w:color w:val="000009"/>
          <w:spacing w:val="2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2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4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color w:val="000009"/>
          <w:spacing w:val="2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á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eval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color w:val="000009"/>
          <w:spacing w:val="3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color w:val="000009"/>
          <w:spacing w:val="3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3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9"/>
          <w:spacing w:val="2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3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color w:val="000009"/>
          <w:spacing w:val="2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ras</w:t>
      </w:r>
      <w:r>
        <w:rPr>
          <w:rFonts w:cs="Calibri" w:hAnsi="Calibri" w:eastAsia="Calibri" w:ascii="Calibri"/>
          <w:color w:val="000009"/>
          <w:spacing w:val="3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3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ivi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3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3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color w:val="000009"/>
          <w:spacing w:val="3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ecosis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color w:val="000009"/>
          <w:spacing w:val="2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e,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j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me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man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ú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rs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e,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su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aso,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erí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j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vec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mie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aci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sz w:val="19"/>
          <w:szCs w:val="19"/>
        </w:rPr>
        <w:jc w:val="left"/>
        <w:spacing w:before="8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462"/>
        <w:sectPr>
          <w:pgMar w:footer="951" w:header="0" w:top="1480" w:bottom="280" w:left="1600" w:right="1580"/>
          <w:footerReference w:type="default" r:id="rId20"/>
          <w:pgSz w:w="12240" w:h="15840"/>
        </w:sectPr>
      </w:pPr>
      <w:r>
        <w:rPr>
          <w:rFonts w:cs="Calibri" w:hAnsi="Calibri" w:eastAsia="Calibri" w:ascii="Calibri"/>
          <w:b/>
          <w:color w:val="000009"/>
          <w:spacing w:val="1"/>
          <w:w w:val="100"/>
          <w:sz w:val="24"/>
          <w:szCs w:val="24"/>
        </w:rPr>
        <w:t>III</w:t>
      </w:r>
      <w:r>
        <w:rPr>
          <w:rFonts w:cs="Calibri" w:hAnsi="Calibri" w:eastAsia="Calibri" w:ascii="Calibri"/>
          <w:b/>
          <w:color w:val="000009"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b/>
          <w:color w:val="000009"/>
          <w:spacing w:val="3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Una</w:t>
      </w:r>
      <w:r>
        <w:rPr>
          <w:rFonts w:cs="Calibri" w:hAnsi="Calibri" w:eastAsia="Calibri" w:ascii="Calibri"/>
          <w:color w:val="000009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vez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eva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9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rme</w:t>
      </w:r>
      <w:r>
        <w:rPr>
          <w:rFonts w:cs="Calibri" w:hAnsi="Calibri" w:eastAsia="Calibri" w:ascii="Calibri"/>
          <w:color w:val="000009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aci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amb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al,</w:t>
      </w:r>
      <w:r>
        <w:rPr>
          <w:rFonts w:cs="Calibri" w:hAnsi="Calibri" w:eastAsia="Calibri" w:ascii="Calibri"/>
          <w:color w:val="000009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irección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spacing w:before="46" w:lineRule="auto" w:line="360"/>
        <w:ind w:left="822" w:right="63"/>
      </w:pP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irá,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iv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a,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ol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color w:val="000009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color w:val="000009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á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: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sz w:val="20"/>
          <w:szCs w:val="20"/>
        </w:rPr>
        <w:jc w:val="left"/>
        <w:spacing w:before="1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59"/>
        <w:ind w:left="822" w:right="63" w:hanging="360"/>
      </w:pP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a)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ori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color w:val="000009"/>
          <w:spacing w:val="3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3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ali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aci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3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3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3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ra</w:t>
      </w:r>
      <w:r>
        <w:rPr>
          <w:rFonts w:cs="Calibri" w:hAnsi="Calibri" w:eastAsia="Calibri" w:ascii="Calibri"/>
          <w:color w:val="000009"/>
          <w:spacing w:val="3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3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ivi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ad</w:t>
      </w:r>
      <w:r>
        <w:rPr>
          <w:rFonts w:cs="Calibri" w:hAnsi="Calibri" w:eastAsia="Calibri" w:ascii="Calibri"/>
          <w:color w:val="000009"/>
          <w:spacing w:val="3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3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3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color w:val="000009"/>
          <w:spacing w:val="3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rate,</w:t>
      </w:r>
      <w:r>
        <w:rPr>
          <w:rFonts w:cs="Calibri" w:hAnsi="Calibri" w:eastAsia="Calibri" w:ascii="Calibri"/>
          <w:color w:val="000009"/>
          <w:spacing w:val="3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color w:val="000009"/>
          <w:spacing w:val="3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3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ér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solici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os;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sz w:val="19"/>
          <w:szCs w:val="19"/>
        </w:rPr>
        <w:jc w:val="left"/>
        <w:spacing w:before="9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60"/>
        <w:ind w:left="822" w:right="59" w:hanging="360"/>
      </w:pP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)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ori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2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2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era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2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iona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2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2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2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2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ivi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2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2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2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2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ra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2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2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aci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oy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lecimien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ve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igaci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evi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ú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v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rsos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les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ser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ión,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ex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lo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aci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ial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ge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lógico,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ós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eria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veg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esco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ro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lim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ve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olic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es,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aso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aci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as,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ñ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ala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á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imi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servarse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aci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ivi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evis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a,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o;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sz w:val="20"/>
          <w:szCs w:val="20"/>
        </w:rPr>
        <w:jc w:val="left"/>
        <w:spacing w:before="1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462"/>
      </w:pPr>
      <w:r>
        <w:rPr>
          <w:rFonts w:cs="Calibri" w:hAnsi="Calibri" w:eastAsia="Calibri" w:ascii="Calibri"/>
          <w:color w:val="000009"/>
          <w:spacing w:val="-1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sz w:val="24"/>
          <w:szCs w:val="24"/>
        </w:rPr>
        <w:t>)</w:t>
      </w:r>
      <w:r>
        <w:rPr>
          <w:rFonts w:cs="Calibri" w:hAnsi="Calibri" w:eastAsia="Calibri" w:ascii="Calibri"/>
          <w:color w:val="000009"/>
          <w:spacing w:val="-29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egar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ación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sol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a,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o: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sz w:val="14"/>
          <w:szCs w:val="14"/>
        </w:rPr>
        <w:jc w:val="left"/>
        <w:spacing w:before="5" w:lineRule="exact" w:line="140"/>
      </w:pPr>
      <w:r>
        <w:rPr>
          <w:sz w:val="14"/>
          <w:szCs w:val="1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59"/>
        <w:ind w:left="822" w:right="61" w:hanging="360"/>
      </w:pP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1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3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rave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ga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3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3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leci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3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3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3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3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Ofi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ial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3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exi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3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3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ás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lica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les;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sz w:val="19"/>
          <w:szCs w:val="19"/>
        </w:rPr>
        <w:jc w:val="left"/>
        <w:spacing w:before="10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60"/>
        <w:ind w:left="822" w:right="63" w:hanging="360"/>
      </w:pP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2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ra</w:t>
      </w:r>
      <w:r>
        <w:rPr>
          <w:rFonts w:cs="Calibri" w:hAnsi="Calibri" w:eastAsia="Calibri" w:ascii="Calibri"/>
          <w:color w:val="000009"/>
          <w:spacing w:val="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ivi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color w:val="000009"/>
          <w:spacing w:val="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iar</w:t>
      </w:r>
      <w:r>
        <w:rPr>
          <w:rFonts w:cs="Calibri" w:hAnsi="Calibri" w:eastAsia="Calibri" w:ascii="Calibri"/>
          <w:color w:val="000009"/>
          <w:spacing w:val="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más</w:t>
      </w:r>
      <w:r>
        <w:rPr>
          <w:rFonts w:cs="Calibri" w:hAnsi="Calibri" w:eastAsia="Calibri" w:ascii="Calibri"/>
          <w:color w:val="000009"/>
          <w:spacing w:val="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ecies</w:t>
      </w:r>
      <w:r>
        <w:rPr>
          <w:rFonts w:cs="Calibri" w:hAnsi="Calibri" w:eastAsia="Calibri" w:ascii="Calibri"/>
          <w:color w:val="000009"/>
          <w:spacing w:val="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sean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eclara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color w:val="000009"/>
          <w:spacing w:val="2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2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color w:val="000009"/>
          <w:spacing w:val="2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color w:val="000009"/>
          <w:spacing w:val="1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eligro</w:t>
      </w:r>
      <w:r>
        <w:rPr>
          <w:rFonts w:cs="Calibri" w:hAnsi="Calibri" w:eastAsia="Calibri" w:ascii="Calibri"/>
          <w:color w:val="000009"/>
          <w:spacing w:val="1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2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x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color w:val="000009"/>
          <w:spacing w:val="1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2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2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color w:val="000009"/>
          <w:spacing w:val="2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2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2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es,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sz w:val="19"/>
          <w:szCs w:val="19"/>
        </w:rPr>
        <w:jc w:val="left"/>
        <w:spacing w:before="8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59"/>
        <w:ind w:left="822" w:right="64" w:hanging="360"/>
      </w:pP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3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Exista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als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ad</w:t>
      </w:r>
      <w:r>
        <w:rPr>
          <w:rFonts w:cs="Calibri" w:hAnsi="Calibri" w:eastAsia="Calibri" w:ascii="Calibri"/>
          <w:color w:val="000009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color w:val="000009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orm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color w:val="000009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orci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v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es,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iv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e.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sz w:val="20"/>
          <w:szCs w:val="20"/>
        </w:rPr>
        <w:jc w:val="left"/>
        <w:spacing w:before="2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60"/>
        <w:ind w:left="102" w:right="63"/>
      </w:pP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2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1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2.</w:t>
      </w:r>
      <w:r>
        <w:rPr>
          <w:rFonts w:cs="Calibri" w:hAnsi="Calibri" w:eastAsia="Calibri" w:ascii="Calibri"/>
          <w:b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irecci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Ley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ivos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á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oye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o,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spacing w:val="2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2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lim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2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2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2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á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2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2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eria</w:t>
      </w:r>
      <w:r>
        <w:rPr>
          <w:rFonts w:cs="Calibri" w:hAnsi="Calibri" w:eastAsia="Calibri" w:ascii="Calibri"/>
          <w:spacing w:val="2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2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1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licación</w:t>
      </w:r>
      <w:r>
        <w:rPr>
          <w:rFonts w:cs="Calibri" w:hAnsi="Calibri" w:eastAsia="Calibri" w:ascii="Calibri"/>
          <w:spacing w:val="1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ivi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1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vig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e,</w:t>
      </w:r>
      <w:r>
        <w:rPr>
          <w:rFonts w:cs="Calibri" w:hAnsi="Calibri" w:eastAsia="Calibri" w:ascii="Calibri"/>
          <w:spacing w:val="1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glam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acio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misi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lim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o.</w:t>
      </w:r>
    </w:p>
    <w:p>
      <w:pPr>
        <w:rPr>
          <w:sz w:val="20"/>
          <w:szCs w:val="20"/>
        </w:rPr>
        <w:jc w:val="left"/>
        <w:spacing w:before="1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ind w:left="102" w:right="70"/>
        <w:sectPr>
          <w:pgMar w:footer="951" w:header="0" w:top="1480" w:bottom="280" w:left="1600" w:right="1600"/>
          <w:footerReference w:type="default" r:id="rId21"/>
          <w:pgSz w:w="12240" w:h="15840"/>
        </w:sectPr>
      </w:pP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1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2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1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3.</w:t>
      </w:r>
      <w:r>
        <w:rPr>
          <w:rFonts w:cs="Calibri" w:hAnsi="Calibri" w:eastAsia="Calibri" w:ascii="Calibri"/>
          <w:b/>
          <w:spacing w:val="1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1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aso</w:t>
      </w:r>
      <w:r>
        <w:rPr>
          <w:rFonts w:cs="Calibri" w:hAnsi="Calibri" w:eastAsia="Calibri" w:ascii="Calibri"/>
          <w:spacing w:val="1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lim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alg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1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1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before="46" w:lineRule="auto" w:line="360"/>
        <w:ind w:left="102" w:right="218"/>
      </w:pP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1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1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spacing w:val="1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spacing w:val="1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irá</w:t>
      </w:r>
      <w:r>
        <w:rPr>
          <w:rFonts w:cs="Calibri" w:hAnsi="Calibri" w:eastAsia="Calibri" w:ascii="Calibri"/>
          <w:spacing w:val="1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1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ex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on</w:t>
      </w:r>
      <w:r>
        <w:rPr>
          <w:rFonts w:cs="Calibri" w:hAnsi="Calibri" w:eastAsia="Calibri" w:ascii="Calibri"/>
          <w:spacing w:val="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1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iva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lev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1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lim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5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Ár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J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rí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Ayunt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miento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imi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acer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iva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avor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ara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rcir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ñ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asio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así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omo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araci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ación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ñ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os.</w:t>
      </w:r>
    </w:p>
    <w:p>
      <w:pPr>
        <w:rPr>
          <w:sz w:val="19"/>
          <w:szCs w:val="19"/>
        </w:rPr>
        <w:jc w:val="left"/>
        <w:spacing w:before="8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60"/>
        <w:ind w:left="102" w:right="220"/>
      </w:pP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2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1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4.</w:t>
      </w:r>
      <w:r>
        <w:rPr>
          <w:rFonts w:cs="Calibri" w:hAnsi="Calibri" w:eastAsia="Calibri" w:ascii="Calibri"/>
          <w:b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irecci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Cam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lim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á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erá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via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isión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a,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ala</w:t>
      </w:r>
      <w:r>
        <w:rPr>
          <w:rFonts w:cs="Calibri" w:hAnsi="Calibri" w:eastAsia="Calibri" w:ascii="Calibri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j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olas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ervisi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éc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veri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ará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sig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ació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:</w:t>
      </w:r>
    </w:p>
    <w:p>
      <w:pPr>
        <w:rPr>
          <w:sz w:val="20"/>
          <w:szCs w:val="20"/>
        </w:rPr>
        <w:jc w:val="left"/>
        <w:spacing w:before="1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342"/>
      </w:pP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I.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    </w:t>
      </w:r>
      <w:r>
        <w:rPr>
          <w:rFonts w:cs="Calibri" w:hAnsi="Calibri" w:eastAsia="Calibri" w:ascii="Calibri"/>
          <w:color w:val="000009"/>
          <w:spacing w:val="2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Ubicació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sz w:val="14"/>
          <w:szCs w:val="14"/>
        </w:rPr>
        <w:jc w:val="left"/>
        <w:spacing w:before="5" w:lineRule="exact" w:line="140"/>
      </w:pPr>
      <w:r>
        <w:rPr>
          <w:sz w:val="14"/>
          <w:szCs w:val="1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tabs>
          <w:tab w:pos="800" w:val="left"/>
        </w:tabs>
        <w:jc w:val="both"/>
        <w:spacing w:lineRule="auto" w:line="360"/>
        <w:ind w:left="822" w:right="222" w:hanging="542"/>
      </w:pP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II.</w:t>
        <w:tab/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5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5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5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5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5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5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5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j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5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4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ecies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5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les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5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olas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5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ár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solici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a,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su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laci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on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o,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v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ersi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su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valor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socio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ral.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sz w:val="19"/>
          <w:szCs w:val="19"/>
        </w:rPr>
        <w:jc w:val="left"/>
        <w:spacing w:before="8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59"/>
        <w:ind w:left="102" w:right="219"/>
      </w:pP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2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1</w:t>
      </w:r>
      <w:r>
        <w:rPr>
          <w:rFonts w:cs="Calibri" w:hAnsi="Calibri" w:eastAsia="Calibri" w:ascii="Calibri"/>
          <w:b/>
          <w:spacing w:val="2"/>
          <w:w w:val="100"/>
          <w:sz w:val="24"/>
          <w:szCs w:val="24"/>
        </w:rPr>
        <w:t>5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Una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z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ve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ación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erá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iva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rá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ser:</w:t>
      </w:r>
    </w:p>
    <w:p>
      <w:pPr>
        <w:rPr>
          <w:sz w:val="19"/>
          <w:szCs w:val="19"/>
        </w:rPr>
        <w:jc w:val="left"/>
        <w:spacing w:before="10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342"/>
      </w:pP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I.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    </w:t>
      </w:r>
      <w:r>
        <w:rPr>
          <w:rFonts w:cs="Calibri" w:hAnsi="Calibri" w:eastAsia="Calibri" w:ascii="Calibri"/>
          <w:color w:val="000009"/>
          <w:spacing w:val="2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Favora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le;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sz w:val="14"/>
          <w:szCs w:val="14"/>
        </w:rPr>
        <w:jc w:val="left"/>
        <w:spacing w:before="9" w:lineRule="exact" w:line="140"/>
      </w:pPr>
      <w:r>
        <w:rPr>
          <w:sz w:val="14"/>
          <w:szCs w:val="14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342"/>
      </w:pP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I.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    </w:t>
      </w:r>
      <w:r>
        <w:rPr>
          <w:rFonts w:cs="Calibri" w:hAnsi="Calibri" w:eastAsia="Calibri" w:ascii="Calibri"/>
          <w:color w:val="000009"/>
          <w:spacing w:val="2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Co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o;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sz w:val="14"/>
          <w:szCs w:val="14"/>
        </w:rPr>
        <w:jc w:val="left"/>
        <w:spacing w:before="6" w:lineRule="exact" w:line="140"/>
      </w:pPr>
      <w:r>
        <w:rPr>
          <w:sz w:val="14"/>
          <w:szCs w:val="14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280"/>
      </w:pP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II.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    </w:t>
      </w:r>
      <w:r>
        <w:rPr>
          <w:rFonts w:cs="Calibri" w:hAnsi="Calibri" w:eastAsia="Calibri" w:ascii="Calibri"/>
          <w:color w:val="000009"/>
          <w:spacing w:val="2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avo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le.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2"/>
          <w:szCs w:val="22"/>
        </w:rPr>
        <w:jc w:val="left"/>
        <w:spacing w:before="6" w:lineRule="exact" w:line="220"/>
      </w:pPr>
      <w:r>
        <w:rPr>
          <w:sz w:val="22"/>
          <w:szCs w:val="22"/>
        </w:rPr>
      </w:r>
    </w:p>
    <w:p>
      <w:pPr>
        <w:rPr>
          <w:rFonts w:cs="Calibri" w:hAnsi="Calibri" w:eastAsia="Calibri" w:ascii="Calibri"/>
          <w:sz w:val="24"/>
          <w:szCs w:val="24"/>
        </w:rPr>
        <w:jc w:val="center"/>
        <w:ind w:left="2196" w:right="2358"/>
      </w:pP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v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to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tal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</w:r>
    </w:p>
    <w:p>
      <w:pPr>
        <w:rPr>
          <w:sz w:val="24"/>
          <w:szCs w:val="24"/>
        </w:rPr>
        <w:jc w:val="left"/>
        <w:spacing w:before="2" w:lineRule="exact" w:line="240"/>
      </w:pPr>
      <w:r>
        <w:rPr>
          <w:sz w:val="24"/>
          <w:szCs w:val="24"/>
        </w:rPr>
      </w:r>
    </w:p>
    <w:p>
      <w:pPr>
        <w:rPr>
          <w:rFonts w:cs="Calibri" w:hAnsi="Calibri" w:eastAsia="Calibri" w:ascii="Calibri"/>
          <w:sz w:val="24"/>
          <w:szCs w:val="24"/>
        </w:rPr>
        <w:jc w:val="center"/>
        <w:ind w:left="2741" w:right="2902"/>
      </w:pP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s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f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cas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before="45" w:lineRule="auto" w:line="359"/>
        <w:ind w:left="102" w:right="70"/>
        <w:sectPr>
          <w:pgNumType w:start="99"/>
          <w:pgMar w:footer="951" w:header="0" w:top="1480" w:bottom="280" w:left="1600" w:right="1440"/>
          <w:footerReference w:type="default" r:id="rId22"/>
          <w:pgSz w:w="12240" w:h="15840"/>
        </w:sectPr>
      </w:pP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2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1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6.</w:t>
      </w:r>
      <w:r>
        <w:rPr>
          <w:rFonts w:cs="Calibri" w:hAnsi="Calibri" w:eastAsia="Calibri" w:ascii="Calibri"/>
          <w:b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orías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Vo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lac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ón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án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omo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ósi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serva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olí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io;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secu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ia,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ría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rá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j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iv</w:t>
      </w:r>
      <w:r>
        <w:rPr>
          <w:rFonts w:cs="Calibri" w:hAnsi="Calibri" w:eastAsia="Calibri" w:ascii="Calibri"/>
          <w:spacing w:val="9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rá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orma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aria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ravés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man</w:t>
      </w:r>
      <w:r>
        <w:rPr>
          <w:rFonts w:cs="Calibri" w:hAnsi="Calibri" w:eastAsia="Calibri" w:ascii="Calibri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misos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legal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ivos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án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liga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án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Leyes</w:t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before="46" w:lineRule="auto" w:line="360"/>
        <w:ind w:left="102" w:right="77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Reg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os,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exi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acio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ría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veri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ar.</w:t>
      </w:r>
    </w:p>
    <w:p>
      <w:pPr>
        <w:rPr>
          <w:sz w:val="20"/>
          <w:szCs w:val="20"/>
        </w:rPr>
        <w:jc w:val="left"/>
        <w:spacing w:before="1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59"/>
        <w:ind w:left="102" w:right="74"/>
      </w:pP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2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1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7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b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ría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verá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lación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asociacio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ám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rial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s,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les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servicios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és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as,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org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s,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org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acio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ivas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iones</w:t>
      </w:r>
      <w:r>
        <w:rPr>
          <w:rFonts w:cs="Calibri" w:hAnsi="Calibri" w:eastAsia="Calibri" w:ascii="Calibri"/>
          <w:spacing w:val="1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igación</w:t>
      </w:r>
      <w:r>
        <w:rPr>
          <w:rFonts w:cs="Calibri" w:hAnsi="Calibri" w:eastAsia="Calibri" w:ascii="Calibri"/>
          <w:spacing w:val="1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1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ógi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a,</w:t>
      </w:r>
      <w:r>
        <w:rPr>
          <w:rFonts w:cs="Calibri" w:hAnsi="Calibri" w:eastAsia="Calibri" w:ascii="Calibri"/>
          <w:spacing w:val="1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on</w:t>
      </w:r>
      <w:r>
        <w:rPr>
          <w:rFonts w:cs="Calibri" w:hAnsi="Calibri" w:eastAsia="Calibri" w:ascii="Calibri"/>
          <w:spacing w:val="1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1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j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ver</w:t>
      </w:r>
      <w:r>
        <w:rPr>
          <w:rFonts w:cs="Calibri" w:hAnsi="Calibri" w:eastAsia="Calibri" w:ascii="Calibri"/>
          <w:spacing w:val="1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ación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orías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s,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in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amina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eg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e,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así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llevar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ivi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ación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ria.</w:t>
      </w:r>
    </w:p>
    <w:p>
      <w:pPr>
        <w:rPr>
          <w:sz w:val="20"/>
          <w:szCs w:val="20"/>
        </w:rPr>
        <w:jc w:val="left"/>
        <w:spacing w:before="2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ind w:left="102" w:right="73"/>
      </w:pP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2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2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1</w:t>
      </w:r>
      <w:r>
        <w:rPr>
          <w:rFonts w:cs="Calibri" w:hAnsi="Calibri" w:eastAsia="Calibri" w:ascii="Calibri"/>
          <w:b/>
          <w:spacing w:val="2"/>
          <w:w w:val="100"/>
          <w:sz w:val="24"/>
          <w:szCs w:val="24"/>
        </w:rPr>
        <w:t>8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ría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x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6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á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rill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ará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</w:p>
    <w:p>
      <w:pPr>
        <w:rPr>
          <w:sz w:val="14"/>
          <w:szCs w:val="14"/>
        </w:rPr>
        <w:jc w:val="left"/>
        <w:spacing w:before="6" w:lineRule="exact" w:line="140"/>
      </w:pPr>
      <w:r>
        <w:rPr>
          <w:sz w:val="14"/>
          <w:szCs w:val="14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ind w:left="102" w:right="4709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ograma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oría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al.</w:t>
      </w:r>
    </w:p>
    <w:p>
      <w:pPr>
        <w:rPr>
          <w:sz w:val="14"/>
          <w:szCs w:val="14"/>
        </w:rPr>
        <w:jc w:val="left"/>
        <w:spacing w:before="5" w:lineRule="exact" w:line="140"/>
      </w:pPr>
      <w:r>
        <w:rPr>
          <w:sz w:val="14"/>
          <w:szCs w:val="1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60"/>
        <w:ind w:left="102" w:right="77"/>
      </w:pP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2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1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9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b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ogr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ará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sas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ació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ació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arac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erís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alca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sar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ef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ega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ivos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asar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lí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leci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les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eria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ió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raci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e.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ogra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ará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egr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:</w:t>
      </w:r>
    </w:p>
    <w:p>
      <w:pPr>
        <w:rPr>
          <w:sz w:val="19"/>
          <w:szCs w:val="19"/>
        </w:rPr>
        <w:jc w:val="left"/>
        <w:spacing w:before="8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tabs>
          <w:tab w:pos="800" w:val="left"/>
        </w:tabs>
        <w:jc w:val="both"/>
        <w:spacing w:lineRule="auto" w:line="360"/>
        <w:ind w:left="822" w:right="220" w:hanging="480"/>
      </w:pP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I.</w:t>
        <w:tab/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5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é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g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5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alice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5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5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sect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ivos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ón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me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acia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irigir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á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mente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es,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os,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ism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s,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sis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v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rac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iones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si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g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es;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sz w:val="19"/>
          <w:szCs w:val="19"/>
        </w:rPr>
        <w:jc w:val="left"/>
        <w:spacing w:before="8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280"/>
      </w:pP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II.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    </w:t>
      </w:r>
      <w:r>
        <w:rPr>
          <w:rFonts w:cs="Calibri" w:hAnsi="Calibri" w:eastAsia="Calibri" w:ascii="Calibri"/>
          <w:color w:val="000009"/>
          <w:spacing w:val="2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om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ara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sa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;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sz w:val="14"/>
          <w:szCs w:val="14"/>
        </w:rPr>
        <w:jc w:val="left"/>
        <w:spacing w:before="5" w:lineRule="exact" w:line="140"/>
      </w:pPr>
      <w:r>
        <w:rPr>
          <w:sz w:val="14"/>
          <w:szCs w:val="1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220"/>
      </w:pP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III.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    </w:t>
      </w:r>
      <w:r>
        <w:rPr>
          <w:rFonts w:cs="Calibri" w:hAnsi="Calibri" w:eastAsia="Calibri" w:ascii="Calibri"/>
          <w:color w:val="000009"/>
          <w:spacing w:val="2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Ins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ación</w:t>
      </w:r>
      <w:r>
        <w:rPr>
          <w:rFonts w:cs="Calibri" w:hAnsi="Calibri" w:eastAsia="Calibri" w:ascii="Calibri"/>
          <w:color w:val="000009"/>
          <w:spacing w:val="4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9"/>
          <w:spacing w:val="4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eso</w:t>
      </w:r>
      <w:r>
        <w:rPr>
          <w:rFonts w:cs="Calibri" w:hAnsi="Calibri" w:eastAsia="Calibri" w:ascii="Calibri"/>
          <w:color w:val="000009"/>
          <w:spacing w:val="4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ara</w:t>
      </w:r>
      <w:r>
        <w:rPr>
          <w:rFonts w:cs="Calibri" w:hAnsi="Calibri" w:eastAsia="Calibri" w:ascii="Calibri"/>
          <w:color w:val="000009"/>
          <w:spacing w:val="4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3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4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4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4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Cer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4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4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ra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v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és</w:t>
      </w:r>
      <w:r>
        <w:rPr>
          <w:rFonts w:cs="Calibri" w:hAnsi="Calibri" w:eastAsia="Calibri" w:ascii="Calibri"/>
          <w:color w:val="000009"/>
          <w:spacing w:val="4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4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sz w:val="14"/>
          <w:szCs w:val="14"/>
        </w:rPr>
        <w:jc w:val="left"/>
        <w:spacing w:before="9" w:lineRule="exact" w:line="140"/>
      </w:pPr>
      <w:r>
        <w:rPr>
          <w:sz w:val="14"/>
          <w:szCs w:val="14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822"/>
      </w:pP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oría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al;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sz w:val="14"/>
          <w:szCs w:val="14"/>
        </w:rPr>
        <w:jc w:val="left"/>
        <w:spacing w:before="5" w:lineRule="exact" w:line="140"/>
      </w:pPr>
      <w:r>
        <w:rPr>
          <w:sz w:val="14"/>
          <w:szCs w:val="1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tabs>
          <w:tab w:pos="800" w:val="left"/>
        </w:tabs>
        <w:jc w:val="left"/>
        <w:spacing w:lineRule="auto" w:line="359"/>
        <w:ind w:left="822" w:right="222" w:hanging="617"/>
      </w:pP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IV.</w:t>
        <w:tab/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eca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ismo</w:t>
      </w:r>
      <w:r>
        <w:rPr>
          <w:rFonts w:cs="Calibri" w:hAnsi="Calibri" w:eastAsia="Calibri" w:ascii="Calibri"/>
          <w:color w:val="000009"/>
          <w:spacing w:val="1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eval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aci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ravés</w:t>
      </w:r>
      <w:r>
        <w:rPr>
          <w:rFonts w:cs="Calibri" w:hAnsi="Calibri" w:eastAsia="Calibri" w:ascii="Calibri"/>
          <w:color w:val="000009"/>
          <w:spacing w:val="1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1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ñ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color w:val="000009"/>
          <w:spacing w:val="1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ges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grama;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sz w:val="20"/>
          <w:szCs w:val="20"/>
        </w:rPr>
        <w:jc w:val="left"/>
        <w:spacing w:before="2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265"/>
        <w:sectPr>
          <w:pgMar w:header="0" w:footer="951" w:top="1480" w:bottom="280" w:left="1600" w:right="1440"/>
          <w:pgSz w:w="12240" w:h="15840"/>
        </w:sectPr>
      </w:pP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V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    </w:t>
      </w:r>
      <w:r>
        <w:rPr>
          <w:rFonts w:cs="Calibri" w:hAnsi="Calibri" w:eastAsia="Calibri" w:ascii="Calibri"/>
          <w:color w:val="000009"/>
          <w:spacing w:val="2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9"/>
          <w:spacing w:val="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sis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im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9"/>
          <w:spacing w:val="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9"/>
          <w:spacing w:val="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ím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9"/>
          <w:spacing w:val="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ara</w:t>
      </w:r>
      <w:r>
        <w:rPr>
          <w:rFonts w:cs="Calibri" w:hAnsi="Calibri" w:eastAsia="Calibri" w:ascii="Calibri"/>
          <w:color w:val="000009"/>
          <w:spacing w:val="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color w:val="000009"/>
          <w:spacing w:val="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sas</w:t>
      </w:r>
      <w:r>
        <w:rPr>
          <w:rFonts w:cs="Calibri" w:hAnsi="Calibri" w:eastAsia="Calibri" w:ascii="Calibri"/>
          <w:color w:val="000009"/>
          <w:spacing w:val="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vol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ria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before="46" w:lineRule="auto" w:line="360"/>
        <w:ind w:left="822" w:right="62"/>
      </w:pP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og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ama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alca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ive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sem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ñ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leci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Tér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ara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ex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;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sz w:val="20"/>
          <w:szCs w:val="20"/>
        </w:rPr>
        <w:jc w:val="left"/>
        <w:spacing w:before="1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59"/>
        <w:ind w:left="822" w:right="57" w:hanging="617"/>
      </w:pP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VI.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    </w:t>
      </w:r>
      <w:r>
        <w:rPr>
          <w:rFonts w:cs="Calibri" w:hAnsi="Calibri" w:eastAsia="Calibri" w:ascii="Calibri"/>
          <w:color w:val="000009"/>
          <w:spacing w:val="2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9"/>
          <w:spacing w:val="3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eso</w:t>
      </w:r>
      <w:r>
        <w:rPr>
          <w:rFonts w:cs="Calibri" w:hAnsi="Calibri" w:eastAsia="Calibri" w:ascii="Calibri"/>
          <w:color w:val="000009"/>
          <w:spacing w:val="3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3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aci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3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9"/>
          <w:spacing w:val="3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eval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ación</w:t>
      </w:r>
      <w:r>
        <w:rPr>
          <w:rFonts w:cs="Calibri" w:hAnsi="Calibri" w:eastAsia="Calibri" w:ascii="Calibri"/>
          <w:color w:val="000009"/>
          <w:spacing w:val="3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3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3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es,</w:t>
      </w:r>
      <w:r>
        <w:rPr>
          <w:rFonts w:cs="Calibri" w:hAnsi="Calibri" w:eastAsia="Calibri" w:ascii="Calibri"/>
          <w:color w:val="000009"/>
          <w:spacing w:val="3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imi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isi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rán</w:t>
      </w:r>
      <w:r>
        <w:rPr>
          <w:rFonts w:cs="Calibri" w:hAnsi="Calibri" w:eastAsia="Calibri" w:ascii="Calibri"/>
          <w:color w:val="000009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lir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arse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color w:val="000009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so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serv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is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color w:val="000009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Ley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Fe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log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orm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ación</w:t>
      </w:r>
      <w:r>
        <w:rPr>
          <w:rFonts w:cs="Calibri" w:hAnsi="Calibri" w:eastAsia="Calibri" w:ascii="Calibri"/>
          <w:color w:val="000009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6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lec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Té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ara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ex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sz w:val="20"/>
          <w:szCs w:val="20"/>
        </w:rPr>
        <w:jc w:val="left"/>
        <w:spacing w:before="2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59"/>
        <w:ind w:left="822" w:right="57" w:hanging="677"/>
      </w:pP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VI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    </w:t>
      </w:r>
      <w:r>
        <w:rPr>
          <w:rFonts w:cs="Calibri" w:hAnsi="Calibri" w:eastAsia="Calibri" w:ascii="Calibri"/>
          <w:color w:val="000009"/>
          <w:spacing w:val="1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ivos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ara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su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j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ió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omo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é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rmi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ia,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orm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os,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Ce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ll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gr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mas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ación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eria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orías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s.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sas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vol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aria</w:t>
      </w:r>
      <w:r>
        <w:rPr>
          <w:rFonts w:cs="Calibri" w:hAnsi="Calibri" w:eastAsia="Calibri" w:ascii="Calibri"/>
          <w:color w:val="000009"/>
          <w:spacing w:val="1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9"/>
          <w:spacing w:val="1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ogr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a,</w:t>
      </w:r>
      <w:r>
        <w:rPr>
          <w:rFonts w:cs="Calibri" w:hAnsi="Calibri" w:eastAsia="Calibri" w:ascii="Calibri"/>
          <w:color w:val="000009"/>
          <w:spacing w:val="1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á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mir</w:t>
      </w:r>
      <w:r>
        <w:rPr>
          <w:rFonts w:cs="Calibri" w:hAnsi="Calibri" w:eastAsia="Calibri" w:ascii="Calibri"/>
          <w:color w:val="000009"/>
          <w:spacing w:val="1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color w:val="000009"/>
          <w:spacing w:val="1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9"/>
          <w:spacing w:val="1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color w:val="000009"/>
          <w:spacing w:val="1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color w:val="000009"/>
          <w:spacing w:val="1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an</w:t>
      </w:r>
      <w:r>
        <w:rPr>
          <w:rFonts w:cs="Calibri" w:hAnsi="Calibri" w:eastAsia="Calibri" w:ascii="Calibri"/>
          <w:color w:val="000009"/>
          <w:spacing w:val="1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su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ism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erivados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ación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9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limie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color w:val="000009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9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ñ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al.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8"/>
          <w:szCs w:val="28"/>
        </w:rPr>
        <w:jc w:val="left"/>
        <w:spacing w:before="3" w:lineRule="exact" w:line="280"/>
      </w:pPr>
      <w:r>
        <w:rPr>
          <w:sz w:val="28"/>
          <w:szCs w:val="28"/>
        </w:rPr>
      </w:r>
    </w:p>
    <w:p>
      <w:pPr>
        <w:rPr>
          <w:rFonts w:cs="Calibri" w:hAnsi="Calibri" w:eastAsia="Calibri" w:ascii="Calibri"/>
          <w:sz w:val="24"/>
          <w:szCs w:val="24"/>
        </w:rPr>
        <w:jc w:val="center"/>
        <w:ind w:left="2184" w:right="2188"/>
      </w:pP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é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De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</w:r>
    </w:p>
    <w:p>
      <w:pPr>
        <w:rPr>
          <w:sz w:val="24"/>
          <w:szCs w:val="24"/>
        </w:rPr>
        <w:jc w:val="left"/>
        <w:spacing w:before="2" w:lineRule="exact" w:line="240"/>
      </w:pPr>
      <w:r>
        <w:rPr>
          <w:sz w:val="24"/>
          <w:szCs w:val="24"/>
        </w:rPr>
      </w:r>
    </w:p>
    <w:p>
      <w:pPr>
        <w:rPr>
          <w:rFonts w:cs="Calibri" w:hAnsi="Calibri" w:eastAsia="Calibri" w:ascii="Calibri"/>
          <w:sz w:val="24"/>
          <w:szCs w:val="24"/>
        </w:rPr>
        <w:jc w:val="center"/>
        <w:ind w:left="2685" w:right="2688"/>
      </w:pP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De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tal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before="45" w:lineRule="auto" w:line="360"/>
        <w:ind w:left="102" w:right="58"/>
        <w:sectPr>
          <w:pgMar w:header="0" w:footer="951" w:top="1480" w:bottom="280" w:left="1600" w:right="1600"/>
          <w:pgSz w:w="12240" w:h="15840"/>
        </w:sectPr>
      </w:pP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2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2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0.</w:t>
      </w:r>
      <w:r>
        <w:rPr>
          <w:rFonts w:cs="Calibri" w:hAnsi="Calibri" w:eastAsia="Calibri" w:ascii="Calibri"/>
          <w:b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rá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iar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ría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/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x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iliar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Ay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ami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o,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o,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omisi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ivi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amb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rio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ecol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ñ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e,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ravi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glam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ás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2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laci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2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on</w:t>
      </w:r>
      <w:r>
        <w:rPr>
          <w:rFonts w:cs="Calibri" w:hAnsi="Calibri" w:eastAsia="Calibri" w:ascii="Calibri"/>
          <w:spacing w:val="2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2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spacing w:val="2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2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2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2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servaci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2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2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raci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2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rsos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s.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ad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radu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ía,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á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ami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Fe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ría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6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x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á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rill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iará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rá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seg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ias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log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y/o</w:t>
      </w:r>
      <w:r>
        <w:rPr>
          <w:rFonts w:cs="Calibri" w:hAnsi="Calibri" w:eastAsia="Calibri" w:ascii="Calibri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arac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ón</w:t>
      </w:r>
      <w:r>
        <w:rPr>
          <w:rFonts w:cs="Calibri" w:hAnsi="Calibri" w:eastAsia="Calibri" w:ascii="Calibri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ñ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o.</w:t>
      </w:r>
      <w:r>
        <w:rPr>
          <w:rFonts w:cs="Calibri" w:hAnsi="Calibri" w:eastAsia="Calibri" w:ascii="Calibri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before="46" w:lineRule="auto" w:line="360"/>
        <w:ind w:left="102" w:right="59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sean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om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Fe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ral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</w:t>
      </w:r>
    </w:p>
    <w:p>
      <w:pPr>
        <w:rPr>
          <w:sz w:val="20"/>
          <w:szCs w:val="20"/>
        </w:rPr>
        <w:jc w:val="left"/>
        <w:spacing w:before="1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59"/>
        <w:ind w:left="102" w:right="61"/>
      </w:pP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2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2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1.</w:t>
      </w:r>
      <w:r>
        <w:rPr>
          <w:rFonts w:cs="Calibri" w:hAnsi="Calibri" w:eastAsia="Calibri" w:ascii="Calibri"/>
          <w:b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rá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j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arse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ier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rso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a,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arle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rso,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ñ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lami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irr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omici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é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e.</w:t>
      </w:r>
    </w:p>
    <w:p>
      <w:pPr>
        <w:rPr>
          <w:sz w:val="20"/>
          <w:szCs w:val="20"/>
        </w:rPr>
        <w:jc w:val="left"/>
        <w:spacing w:before="2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60"/>
        <w:ind w:left="102" w:right="63"/>
      </w:pP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2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2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2.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ría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x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acán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rill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z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ia,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erá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ios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irr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y,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su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aso,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ará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ia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a.</w:t>
      </w:r>
    </w:p>
    <w:p>
      <w:pPr>
        <w:rPr>
          <w:sz w:val="19"/>
          <w:szCs w:val="19"/>
        </w:rPr>
        <w:jc w:val="left"/>
        <w:spacing w:before="9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60"/>
        <w:ind w:left="102" w:right="58"/>
      </w:pP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2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2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3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b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ravés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raduría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x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acán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ril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ilig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ias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ecesa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ias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sí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eva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ación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e.</w:t>
      </w:r>
    </w:p>
    <w:p>
      <w:pPr>
        <w:rPr>
          <w:sz w:val="19"/>
          <w:szCs w:val="19"/>
        </w:rPr>
        <w:jc w:val="left"/>
        <w:spacing w:before="8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59"/>
        <w:ind w:left="102" w:right="56"/>
      </w:pP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2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2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4.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5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ría</w:t>
      </w:r>
      <w:r>
        <w:rPr>
          <w:rFonts w:cs="Calibri" w:hAnsi="Calibri" w:eastAsia="Calibri" w:ascii="Calibri"/>
          <w:spacing w:val="5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5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x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acán</w:t>
      </w:r>
      <w:r>
        <w:rPr>
          <w:rFonts w:cs="Calibri" w:hAnsi="Calibri" w:eastAsia="Calibri" w:ascii="Calibri"/>
          <w:spacing w:val="5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5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5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rill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s,</w:t>
      </w:r>
      <w:r>
        <w:rPr>
          <w:rFonts w:cs="Calibri" w:hAnsi="Calibri" w:eastAsia="Calibri" w:ascii="Calibri"/>
          <w:spacing w:val="5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5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más</w:t>
      </w:r>
      <w:r>
        <w:rPr>
          <w:rFonts w:cs="Calibri" w:hAnsi="Calibri" w:eastAsia="Calibri" w:ascii="Calibri"/>
          <w:spacing w:val="5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ro</w:t>
      </w:r>
      <w:r>
        <w:rPr>
          <w:rFonts w:cs="Calibri" w:hAnsi="Calibri" w:eastAsia="Calibri" w:ascii="Calibri"/>
          <w:spacing w:val="4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4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4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15</w:t>
      </w:r>
      <w:r>
        <w:rPr>
          <w:rFonts w:cs="Calibri" w:hAnsi="Calibri" w:eastAsia="Calibri" w:ascii="Calibri"/>
          <w:spacing w:val="4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ías</w:t>
      </w:r>
      <w:r>
        <w:rPr>
          <w:rFonts w:cs="Calibri" w:hAnsi="Calibri" w:eastAsia="Calibri" w:ascii="Calibri"/>
          <w:spacing w:val="4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á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iles</w:t>
      </w:r>
      <w:r>
        <w:rPr>
          <w:rFonts w:cs="Calibri" w:hAnsi="Calibri" w:eastAsia="Calibri" w:ascii="Calibri"/>
          <w:spacing w:val="4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sig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4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4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4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ación</w:t>
      </w:r>
      <w:r>
        <w:rPr>
          <w:rFonts w:cs="Calibri" w:hAnsi="Calibri" w:eastAsia="Calibri" w:ascii="Calibri"/>
          <w:spacing w:val="4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4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ia,</w:t>
      </w:r>
      <w:r>
        <w:rPr>
          <w:rFonts w:cs="Calibri" w:hAnsi="Calibri" w:eastAsia="Calibri" w:ascii="Calibri"/>
          <w:spacing w:val="4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ará</w:t>
      </w:r>
      <w:r>
        <w:rPr>
          <w:rFonts w:cs="Calibri" w:hAnsi="Calibri" w:eastAsia="Calibri" w:ascii="Calibri"/>
          <w:spacing w:val="4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imi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á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aya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on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mismo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ro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30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ías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á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iles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sig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rá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5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as.</w:t>
      </w:r>
    </w:p>
    <w:p>
      <w:pPr>
        <w:rPr>
          <w:sz w:val="20"/>
          <w:szCs w:val="20"/>
        </w:rPr>
        <w:jc w:val="left"/>
        <w:spacing w:before="2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2558"/>
      </w:pP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De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d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g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before="43" w:lineRule="auto" w:line="360"/>
        <w:ind w:left="102" w:right="123"/>
      </w:pP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2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2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5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les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Cam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Climá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ría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á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:</w:t>
      </w:r>
    </w:p>
    <w:p>
      <w:pPr>
        <w:rPr>
          <w:sz w:val="19"/>
          <w:szCs w:val="19"/>
        </w:rPr>
        <w:jc w:val="left"/>
        <w:spacing w:before="9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tabs>
          <w:tab w:pos="800" w:val="left"/>
        </w:tabs>
        <w:jc w:val="both"/>
        <w:spacing w:lineRule="auto" w:line="359"/>
        <w:ind w:left="1182" w:right="58" w:hanging="720"/>
        <w:sectPr>
          <w:pgMar w:header="0" w:footer="951" w:top="1480" w:bottom="280" w:left="1600" w:right="1600"/>
          <w:pgSz w:w="12240" w:h="15840"/>
        </w:sectPr>
      </w:pP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I.</w:t>
        <w:tab/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5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vi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4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5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ió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5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evia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5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ación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5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5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5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asas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4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aci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lecim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ome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ial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s,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s,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rial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servicios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ro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omo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les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ali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j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sa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sen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ñ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ecol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g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o.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before="46" w:lineRule="auto" w:line="360"/>
        <w:ind w:left="1182" w:right="74" w:hanging="720"/>
      </w:pP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II.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color w:val="000009"/>
          <w:spacing w:val="3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vi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color w:val="000009"/>
          <w:spacing w:val="3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3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color w:val="000009"/>
          <w:spacing w:val="3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3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color w:val="000009"/>
          <w:spacing w:val="3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9"/>
          <w:spacing w:val="3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3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9"/>
          <w:spacing w:val="3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íos</w:t>
      </w:r>
      <w:r>
        <w:rPr>
          <w:rFonts w:cs="Calibri" w:hAnsi="Calibri" w:eastAsia="Calibri" w:ascii="Calibri"/>
          <w:color w:val="000009"/>
          <w:spacing w:val="3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9"/>
          <w:spacing w:val="3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color w:val="000009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acum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len</w:t>
      </w:r>
      <w:r>
        <w:rPr>
          <w:rFonts w:cs="Calibri" w:hAnsi="Calibri" w:eastAsia="Calibri" w:ascii="Calibri"/>
          <w:color w:val="000009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sóli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ere</w:t>
      </w:r>
      <w:r>
        <w:rPr>
          <w:rFonts w:cs="Calibri" w:hAnsi="Calibri" w:eastAsia="Calibri" w:ascii="Calibri"/>
          <w:color w:val="000009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iva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ra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sal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e,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ali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ad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v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9"/>
          <w:spacing w:val="8"/>
          <w:w w:val="100"/>
          <w:sz w:val="24"/>
          <w:szCs w:val="24"/>
        </w:rPr>
        <w:t>/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il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rio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ecol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gi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o.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sz w:val="19"/>
          <w:szCs w:val="19"/>
        </w:rPr>
        <w:jc w:val="left"/>
        <w:spacing w:before="8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59"/>
        <w:ind w:left="1182" w:right="82" w:hanging="720"/>
      </w:pP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III.</w:t>
      </w:r>
      <w:r>
        <w:rPr>
          <w:rFonts w:cs="Calibri" w:hAnsi="Calibri" w:eastAsia="Calibri" w:ascii="Calibri"/>
          <w:color w:val="000009"/>
          <w:spacing w:val="3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Vigilar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aci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ú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licos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ár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ecol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gi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yan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ios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acum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va.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sz w:val="20"/>
          <w:szCs w:val="20"/>
        </w:rPr>
        <w:jc w:val="left"/>
        <w:spacing w:before="2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60"/>
        <w:ind w:left="1182" w:right="74" w:hanging="720"/>
      </w:pP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IV.</w:t>
      </w:r>
      <w:r>
        <w:rPr>
          <w:rFonts w:cs="Calibri" w:hAnsi="Calibri" w:eastAsia="Calibri" w:ascii="Calibri"/>
          <w:color w:val="000009"/>
          <w:spacing w:val="3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Vigilar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9"/>
          <w:spacing w:val="5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5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á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oles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5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vege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1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les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vía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ú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a,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ja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es,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om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ú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micilios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leci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io,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yan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ios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acum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va.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sz w:val="19"/>
          <w:szCs w:val="19"/>
        </w:rPr>
        <w:jc w:val="left"/>
        <w:spacing w:before="9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spacing w:lineRule="auto" w:line="359"/>
        <w:ind w:left="102" w:right="81"/>
      </w:pP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1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2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2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6.</w:t>
      </w:r>
      <w:r>
        <w:rPr>
          <w:rFonts w:cs="Calibri" w:hAnsi="Calibri" w:eastAsia="Calibri" w:ascii="Calibri"/>
          <w:b/>
          <w:spacing w:val="1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1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á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arse</w:t>
      </w:r>
      <w:r>
        <w:rPr>
          <w:rFonts w:cs="Calibri" w:hAnsi="Calibri" w:eastAsia="Calibri" w:ascii="Calibri"/>
          <w:spacing w:val="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1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ier</w:t>
      </w:r>
      <w:r>
        <w:rPr>
          <w:rFonts w:cs="Calibri" w:hAnsi="Calibri" w:eastAsia="Calibri" w:ascii="Calibri"/>
          <w:spacing w:val="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ía</w:t>
      </w:r>
      <w:r>
        <w:rPr>
          <w:rFonts w:cs="Calibri" w:hAnsi="Calibri" w:eastAsia="Calibri" w:ascii="Calibri"/>
          <w:spacing w:val="1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1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spacing w:val="1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j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ran</w:t>
      </w:r>
      <w:r>
        <w:rPr>
          <w:rFonts w:cs="Calibri" w:hAnsi="Calibri" w:eastAsia="Calibri" w:ascii="Calibri"/>
          <w:spacing w:val="1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sig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ases:</w:t>
      </w:r>
    </w:p>
    <w:p>
      <w:pPr>
        <w:rPr>
          <w:sz w:val="20"/>
          <w:szCs w:val="20"/>
        </w:rPr>
        <w:jc w:val="left"/>
        <w:spacing w:before="2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tabs>
          <w:tab w:pos="800" w:val="left"/>
        </w:tabs>
        <w:jc w:val="both"/>
        <w:spacing w:lineRule="auto" w:line="360"/>
        <w:ind w:left="1182" w:right="80" w:hanging="720"/>
      </w:pP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I.</w:t>
        <w:tab/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9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erá</w:t>
      </w:r>
      <w:r>
        <w:rPr>
          <w:rFonts w:cs="Calibri" w:hAnsi="Calibri" w:eastAsia="Calibri" w:ascii="Calibri"/>
          <w:color w:val="000009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color w:val="000009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on</w:t>
      </w:r>
      <w:r>
        <w:rPr>
          <w:rFonts w:cs="Calibri" w:hAnsi="Calibri" w:eastAsia="Calibri" w:ascii="Calibri"/>
          <w:color w:val="000009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color w:val="000009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escri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rá</w:t>
      </w:r>
      <w:r>
        <w:rPr>
          <w:rFonts w:cs="Calibri" w:hAnsi="Calibri" w:eastAsia="Calibri" w:ascii="Calibri"/>
          <w:color w:val="000009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9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aci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ar,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j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vi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a,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egal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iva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mism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om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re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irma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ad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ex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or.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sz w:val="20"/>
          <w:szCs w:val="20"/>
        </w:rPr>
        <w:jc w:val="left"/>
        <w:spacing w:before="1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59"/>
        <w:ind w:left="1182" w:right="78" w:hanging="720"/>
      </w:pP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II.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erá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arse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ari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or,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rador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su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legal,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ers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argo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a;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ers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ien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il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ge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ará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li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g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ers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gar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gar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j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ió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ér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vi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escri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a;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así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mo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orcio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lase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mación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veri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ación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limi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glam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o;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sz w:val="20"/>
          <w:szCs w:val="20"/>
        </w:rPr>
        <w:jc w:val="left"/>
        <w:spacing w:before="2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59"/>
        <w:ind w:left="1182" w:right="82" w:hanging="720"/>
      </w:pP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III.</w:t>
      </w:r>
      <w:r>
        <w:rPr>
          <w:rFonts w:cs="Calibri" w:hAnsi="Calibri" w:eastAsia="Calibri" w:ascii="Calibri"/>
          <w:color w:val="000009"/>
          <w:spacing w:val="1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ega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á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vi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legi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aci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ara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rac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arla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y;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sz w:val="19"/>
          <w:szCs w:val="19"/>
        </w:rPr>
        <w:jc w:val="left"/>
        <w:spacing w:before="9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462"/>
        <w:sectPr>
          <w:pgMar w:header="0" w:footer="951" w:top="1480" w:bottom="280" w:left="1600" w:right="1580"/>
          <w:pgSz w:w="12240" w:h="15840"/>
        </w:sectPr>
      </w:pP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IV.</w:t>
      </w:r>
      <w:r>
        <w:rPr>
          <w:rFonts w:cs="Calibri" w:hAnsi="Calibri" w:eastAsia="Calibri" w:ascii="Calibri"/>
          <w:color w:val="000009"/>
          <w:spacing w:val="3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color w:val="000009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color w:val="000009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vi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a,</w:t>
      </w:r>
      <w:r>
        <w:rPr>
          <w:rFonts w:cs="Calibri" w:hAnsi="Calibri" w:eastAsia="Calibri" w:ascii="Calibri"/>
          <w:color w:val="000009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9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rá</w:t>
      </w:r>
      <w:r>
        <w:rPr>
          <w:rFonts w:cs="Calibri" w:hAnsi="Calibri" w:eastAsia="Calibri" w:ascii="Calibri"/>
          <w:color w:val="000009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erir</w:t>
      </w:r>
      <w:r>
        <w:rPr>
          <w:rFonts w:cs="Calibri" w:hAnsi="Calibri" w:eastAsia="Calibri" w:ascii="Calibri"/>
          <w:color w:val="000009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color w:val="000009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vi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ara</w:t>
      </w:r>
      <w:r>
        <w:rPr>
          <w:rFonts w:cs="Calibri" w:hAnsi="Calibri" w:eastAsia="Calibri" w:ascii="Calibri"/>
          <w:color w:val="000009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esig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before="46" w:lineRule="auto" w:line="360"/>
        <w:ind w:left="1182" w:right="82"/>
      </w:pP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ers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color w:val="000009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jan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omo</w:t>
      </w:r>
      <w:r>
        <w:rPr>
          <w:rFonts w:cs="Calibri" w:hAnsi="Calibri" w:eastAsia="Calibri" w:ascii="Calibri"/>
          <w:color w:val="000009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igos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ilig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ia,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vir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é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oles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aso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acer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ser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á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or;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sz w:val="20"/>
          <w:szCs w:val="20"/>
        </w:rPr>
        <w:jc w:val="left"/>
        <w:spacing w:before="1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59"/>
        <w:ind w:left="1182" w:right="76" w:hanging="720"/>
      </w:pP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V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4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vi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color w:val="000009"/>
          <w:spacing w:val="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lev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ra</w:t>
      </w:r>
      <w:r>
        <w:rPr>
          <w:rFonts w:cs="Calibri" w:hAnsi="Calibri" w:eastAsia="Calibri" w:ascii="Calibri"/>
          <w:color w:val="000009"/>
          <w:spacing w:val="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irc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color w:val="000009"/>
          <w:spacing w:val="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7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o,</w:t>
      </w:r>
      <w:r>
        <w:rPr>
          <w:rFonts w:cs="Calibri" w:hAnsi="Calibri" w:eastAsia="Calibri" w:ascii="Calibri"/>
          <w:color w:val="000009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color w:val="000009"/>
          <w:spacing w:val="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orma</w:t>
      </w:r>
      <w:r>
        <w:rPr>
          <w:rFonts w:cs="Calibri" w:hAnsi="Calibri" w:eastAsia="Calibri" w:ascii="Calibri"/>
          <w:color w:val="000009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9"/>
          <w:spacing w:val="4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oli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4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4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9"/>
          <w:spacing w:val="4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4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color w:val="000009"/>
          <w:spacing w:val="4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ex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saran</w:t>
      </w:r>
      <w:r>
        <w:rPr>
          <w:rFonts w:cs="Calibri" w:hAnsi="Calibri" w:eastAsia="Calibri" w:ascii="Calibri"/>
          <w:color w:val="000009"/>
          <w:spacing w:val="4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g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r,</w:t>
      </w:r>
      <w:r>
        <w:rPr>
          <w:rFonts w:cs="Calibri" w:hAnsi="Calibri" w:eastAsia="Calibri" w:ascii="Calibri"/>
          <w:color w:val="000009"/>
          <w:spacing w:val="4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4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9"/>
          <w:spacing w:val="4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re</w:t>
      </w:r>
      <w:r>
        <w:rPr>
          <w:rFonts w:cs="Calibri" w:hAnsi="Calibri" w:eastAsia="Calibri" w:ascii="Calibri"/>
          <w:color w:val="000009"/>
          <w:spacing w:val="4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4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4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4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ilige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ia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igos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asis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ia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a,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aso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rac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or;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sz w:val="20"/>
          <w:szCs w:val="20"/>
        </w:rPr>
        <w:jc w:val="left"/>
        <w:spacing w:before="2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60"/>
        <w:ind w:left="1182" w:right="79" w:hanging="720"/>
      </w:pP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VI.</w:t>
      </w:r>
      <w:r>
        <w:rPr>
          <w:rFonts w:cs="Calibri" w:hAnsi="Calibri" w:eastAsia="Calibri" w:ascii="Calibri"/>
          <w:color w:val="000009"/>
          <w:spacing w:val="3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9"/>
          <w:spacing w:val="2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color w:val="000009"/>
          <w:spacing w:val="2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ará</w:t>
      </w:r>
      <w:r>
        <w:rPr>
          <w:rFonts w:cs="Calibri" w:hAnsi="Calibri" w:eastAsia="Calibri" w:ascii="Calibri"/>
          <w:color w:val="000009"/>
          <w:spacing w:val="1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color w:val="000009"/>
          <w:spacing w:val="2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vi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2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si</w:t>
      </w:r>
      <w:r>
        <w:rPr>
          <w:rFonts w:cs="Calibri" w:hAnsi="Calibri" w:eastAsia="Calibri" w:ascii="Calibri"/>
          <w:color w:val="000009"/>
          <w:spacing w:val="2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color w:val="000009"/>
          <w:spacing w:val="1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violación</w:t>
      </w:r>
      <w:r>
        <w:rPr>
          <w:rFonts w:cs="Calibri" w:hAnsi="Calibri" w:eastAsia="Calibri" w:ascii="Calibri"/>
          <w:color w:val="000009"/>
          <w:spacing w:val="1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2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color w:val="000009"/>
          <w:spacing w:val="1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9"/>
          <w:spacing w:val="2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limie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ligación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su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argo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leci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lic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les,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acie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ecesario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orr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gir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4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omalí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rci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é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ole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aso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acer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licar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ion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orr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;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sz w:val="20"/>
          <w:szCs w:val="20"/>
        </w:rPr>
        <w:jc w:val="left"/>
        <w:spacing w:before="1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59"/>
        <w:ind w:left="1182" w:right="73" w:hanging="720"/>
      </w:pP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VI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color w:val="000009"/>
          <w:spacing w:val="3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Uno</w:t>
      </w:r>
      <w:r>
        <w:rPr>
          <w:rFonts w:cs="Calibri" w:hAnsi="Calibri" w:eastAsia="Calibri" w:ascii="Calibri"/>
          <w:color w:val="000009"/>
          <w:spacing w:val="3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3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color w:val="000009"/>
          <w:spacing w:val="3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j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3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legi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les</w:t>
      </w:r>
      <w:r>
        <w:rPr>
          <w:rFonts w:cs="Calibri" w:hAnsi="Calibri" w:eastAsia="Calibri" w:ascii="Calibri"/>
          <w:color w:val="000009"/>
          <w:spacing w:val="3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9"/>
          <w:spacing w:val="3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3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3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color w:val="000009"/>
          <w:spacing w:val="3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9"/>
          <w:spacing w:val="3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3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3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3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3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ió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il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ge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ia,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origi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ega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9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ió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sz w:val="19"/>
          <w:szCs w:val="19"/>
        </w:rPr>
        <w:jc w:val="left"/>
        <w:spacing w:before="10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59"/>
        <w:ind w:left="102" w:right="80"/>
      </w:pP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2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2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7.</w:t>
      </w:r>
      <w:r>
        <w:rPr>
          <w:rFonts w:cs="Calibri" w:hAnsi="Calibri" w:eastAsia="Calibri" w:ascii="Calibri"/>
          <w:b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sexta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ad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ará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mayor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ías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á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iles</w:t>
      </w:r>
      <w:r>
        <w:rPr>
          <w:rFonts w:cs="Calibri" w:hAnsi="Calibri" w:eastAsia="Calibri" w:ascii="Calibri"/>
          <w:spacing w:val="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grave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ad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ió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;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si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existe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á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ial,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seg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ú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aso.</w:t>
      </w:r>
    </w:p>
    <w:p>
      <w:pPr>
        <w:rPr>
          <w:sz w:val="20"/>
          <w:szCs w:val="20"/>
        </w:rPr>
        <w:jc w:val="left"/>
        <w:spacing w:before="2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59"/>
        <w:ind w:left="102" w:right="83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su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aso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sol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iv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á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ola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o.</w:t>
      </w:r>
    </w:p>
    <w:p>
      <w:pPr>
        <w:rPr>
          <w:sz w:val="19"/>
          <w:szCs w:val="19"/>
        </w:rPr>
        <w:jc w:val="left"/>
        <w:spacing w:before="9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1602"/>
      </w:pP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De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f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v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before="46" w:lineRule="auto" w:line="359"/>
        <w:ind w:left="102" w:right="80"/>
      </w:pP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2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2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8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v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Reglam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o,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ará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gar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iones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ivas,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sis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á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;</w:t>
      </w:r>
    </w:p>
    <w:p>
      <w:pPr>
        <w:rPr>
          <w:sz w:val="19"/>
          <w:szCs w:val="19"/>
        </w:rPr>
        <w:jc w:val="left"/>
        <w:spacing w:before="9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462"/>
      </w:pP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I.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  </w:t>
      </w:r>
      <w:r>
        <w:rPr>
          <w:rFonts w:cs="Calibri" w:hAnsi="Calibri" w:eastAsia="Calibri" w:ascii="Calibri"/>
          <w:color w:val="000009"/>
          <w:spacing w:val="1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ació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;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sz w:val="14"/>
          <w:szCs w:val="14"/>
        </w:rPr>
        <w:jc w:val="left"/>
        <w:spacing w:before="8" w:lineRule="exact" w:line="140"/>
      </w:pPr>
      <w:r>
        <w:rPr>
          <w:sz w:val="14"/>
          <w:szCs w:val="1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462"/>
        <w:sectPr>
          <w:pgNumType w:start="104"/>
          <w:pgMar w:footer="951" w:header="0" w:top="1480" w:bottom="280" w:left="1600" w:right="1580"/>
          <w:footerReference w:type="default" r:id="rId23"/>
          <w:pgSz w:w="12240" w:h="15840"/>
        </w:sectPr>
      </w:pP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II.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color w:val="000009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a,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evis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Ley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Ing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iva;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spacing w:before="46" w:lineRule="auto" w:line="525"/>
        <w:ind w:left="462" w:right="3449"/>
      </w:pP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III.</w:t>
      </w:r>
      <w:r>
        <w:rPr>
          <w:rFonts w:cs="Calibri" w:hAnsi="Calibri" w:eastAsia="Calibri" w:ascii="Calibri"/>
          <w:color w:val="000009"/>
          <w:spacing w:val="5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Claus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oral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e,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arcial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al;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IV.</w:t>
      </w:r>
      <w:r>
        <w:rPr>
          <w:rFonts w:cs="Calibri" w:hAnsi="Calibri" w:eastAsia="Calibri" w:ascii="Calibri"/>
          <w:color w:val="000009"/>
          <w:spacing w:val="3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ivo;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spacing w:lineRule="exact" w:line="280"/>
        <w:ind w:left="462"/>
      </w:pPr>
      <w:r>
        <w:rPr>
          <w:rFonts w:cs="Calibri" w:hAnsi="Calibri" w:eastAsia="Calibri" w:ascii="Calibri"/>
          <w:color w:val="000009"/>
          <w:spacing w:val="1"/>
          <w:w w:val="100"/>
          <w:position w:val="1"/>
          <w:sz w:val="24"/>
          <w:szCs w:val="24"/>
        </w:rPr>
        <w:t>V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.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42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Las</w:t>
      </w:r>
      <w:r>
        <w:rPr>
          <w:rFonts w:cs="Calibri" w:hAnsi="Calibri" w:eastAsia="Calibri" w:ascii="Calibri"/>
          <w:color w:val="000009"/>
          <w:spacing w:val="1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position w:val="1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position w:val="1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ás</w:t>
      </w:r>
      <w:r>
        <w:rPr>
          <w:rFonts w:cs="Calibri" w:hAnsi="Calibri" w:eastAsia="Calibri" w:ascii="Calibri"/>
          <w:color w:val="000009"/>
          <w:spacing w:val="-2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position w:val="1"/>
          <w:sz w:val="24"/>
          <w:szCs w:val="24"/>
        </w:rPr>
        <w:t>q</w:t>
      </w:r>
      <w:r>
        <w:rPr>
          <w:rFonts w:cs="Calibri" w:hAnsi="Calibri" w:eastAsia="Calibri" w:ascii="Calibri"/>
          <w:color w:val="000009"/>
          <w:spacing w:val="-1"/>
          <w:w w:val="100"/>
          <w:position w:val="1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-2"/>
          <w:w w:val="100"/>
          <w:position w:val="1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position w:val="1"/>
          <w:sz w:val="24"/>
          <w:szCs w:val="24"/>
        </w:rPr>
        <w:t>ñ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al</w:t>
      </w:r>
      <w:r>
        <w:rPr>
          <w:rFonts w:cs="Calibri" w:hAnsi="Calibri" w:eastAsia="Calibri" w:ascii="Calibri"/>
          <w:color w:val="000009"/>
          <w:spacing w:val="1"/>
          <w:w w:val="100"/>
          <w:position w:val="1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position w:val="1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as</w:t>
      </w:r>
      <w:r>
        <w:rPr>
          <w:rFonts w:cs="Calibri" w:hAnsi="Calibri" w:eastAsia="Calibri" w:ascii="Calibri"/>
          <w:color w:val="000009"/>
          <w:spacing w:val="1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position w:val="1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is</w:t>
      </w:r>
      <w:r>
        <w:rPr>
          <w:rFonts w:cs="Calibri" w:hAnsi="Calibri" w:eastAsia="Calibri" w:ascii="Calibri"/>
          <w:color w:val="000009"/>
          <w:spacing w:val="1"/>
          <w:w w:val="100"/>
          <w:position w:val="1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osi</w:t>
      </w:r>
      <w:r>
        <w:rPr>
          <w:rFonts w:cs="Calibri" w:hAnsi="Calibri" w:eastAsia="Calibri" w:ascii="Calibri"/>
          <w:color w:val="000009"/>
          <w:spacing w:val="-1"/>
          <w:w w:val="100"/>
          <w:position w:val="1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2"/>
          <w:w w:val="100"/>
          <w:position w:val="1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position w:val="1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1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position w:val="1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egal</w:t>
      </w:r>
      <w:r>
        <w:rPr>
          <w:rFonts w:cs="Calibri" w:hAnsi="Calibri" w:eastAsia="Calibri" w:ascii="Calibri"/>
          <w:color w:val="000009"/>
          <w:spacing w:val="1"/>
          <w:w w:val="100"/>
          <w:position w:val="1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s.</w:t>
      </w:r>
      <w:r>
        <w:rPr>
          <w:rFonts w:cs="Calibri" w:hAnsi="Calibri" w:eastAsia="Calibri" w:ascii="Calibri"/>
          <w:color w:val="000000"/>
          <w:spacing w:val="0"/>
          <w:w w:val="100"/>
          <w:position w:val="0"/>
          <w:sz w:val="24"/>
          <w:szCs w:val="24"/>
        </w:rPr>
      </w:r>
    </w:p>
    <w:p>
      <w:pPr>
        <w:rPr>
          <w:sz w:val="14"/>
          <w:szCs w:val="14"/>
        </w:rPr>
        <w:jc w:val="left"/>
        <w:spacing w:before="8" w:lineRule="exact" w:line="140"/>
      </w:pPr>
      <w:r>
        <w:rPr>
          <w:sz w:val="14"/>
          <w:szCs w:val="1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59"/>
        <w:ind w:left="102" w:right="74"/>
      </w:pP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2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2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9.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iones,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irec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J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z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6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ñ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alado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Ley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imi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Jalisco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ios,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ad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ex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ga.</w:t>
      </w:r>
    </w:p>
    <w:p>
      <w:pPr>
        <w:rPr>
          <w:sz w:val="19"/>
          <w:szCs w:val="19"/>
        </w:rPr>
        <w:jc w:val="left"/>
        <w:spacing w:before="10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59"/>
        <w:ind w:left="102" w:right="78"/>
      </w:pP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2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3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0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b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ad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ivar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sol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rando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ivi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:</w:t>
      </w:r>
    </w:p>
    <w:p>
      <w:pPr>
        <w:rPr>
          <w:sz w:val="20"/>
          <w:szCs w:val="20"/>
        </w:rPr>
        <w:jc w:val="left"/>
        <w:spacing w:before="2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462"/>
      </w:pP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I.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  </w:t>
      </w:r>
      <w:r>
        <w:rPr>
          <w:rFonts w:cs="Calibri" w:hAnsi="Calibri" w:eastAsia="Calibri" w:ascii="Calibri"/>
          <w:color w:val="000009"/>
          <w:spacing w:val="1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ñ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an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irs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;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sz w:val="14"/>
          <w:szCs w:val="14"/>
        </w:rPr>
        <w:jc w:val="left"/>
        <w:spacing w:before="5" w:lineRule="exact" w:line="140"/>
      </w:pPr>
      <w:r>
        <w:rPr>
          <w:sz w:val="14"/>
          <w:szCs w:val="1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spacing w:lineRule="auto" w:line="524"/>
        <w:ind w:left="462" w:right="534"/>
      </w:pP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II.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color w:val="000009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arác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omisi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iva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ió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;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III.</w:t>
      </w:r>
      <w:r>
        <w:rPr>
          <w:rFonts w:cs="Calibri" w:hAnsi="Calibri" w:eastAsia="Calibri" w:ascii="Calibri"/>
          <w:color w:val="000009"/>
          <w:spacing w:val="5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ef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ro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ara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rac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;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spacing w:lineRule="exact" w:line="280"/>
        <w:ind w:left="462"/>
      </w:pP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IV.</w:t>
      </w:r>
      <w:r>
        <w:rPr>
          <w:rFonts w:cs="Calibri" w:hAnsi="Calibri" w:eastAsia="Calibri" w:ascii="Calibri"/>
          <w:color w:val="000009"/>
          <w:spacing w:val="36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1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grav</w:t>
      </w:r>
      <w:r>
        <w:rPr>
          <w:rFonts w:cs="Calibri" w:hAnsi="Calibri" w:eastAsia="Calibri" w:ascii="Calibri"/>
          <w:color w:val="000009"/>
          <w:spacing w:val="1"/>
          <w:w w:val="100"/>
          <w:position w:val="1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position w:val="1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-2"/>
          <w:w w:val="100"/>
          <w:position w:val="1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-1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position w:val="1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-1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position w:val="1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position w:val="1"/>
          <w:sz w:val="24"/>
          <w:szCs w:val="24"/>
        </w:rPr>
        <w:t>f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rac</w:t>
      </w:r>
      <w:r>
        <w:rPr>
          <w:rFonts w:cs="Calibri" w:hAnsi="Calibri" w:eastAsia="Calibri" w:ascii="Calibri"/>
          <w:color w:val="000009"/>
          <w:spacing w:val="-1"/>
          <w:w w:val="100"/>
          <w:position w:val="1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ió</w:t>
      </w:r>
      <w:r>
        <w:rPr>
          <w:rFonts w:cs="Calibri" w:hAnsi="Calibri" w:eastAsia="Calibri" w:ascii="Calibri"/>
          <w:color w:val="000009"/>
          <w:spacing w:val="2"/>
          <w:w w:val="100"/>
          <w:position w:val="1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;</w:t>
      </w:r>
      <w:r>
        <w:rPr>
          <w:rFonts w:cs="Calibri" w:hAnsi="Calibri" w:eastAsia="Calibri" w:ascii="Calibri"/>
          <w:color w:val="000000"/>
          <w:spacing w:val="0"/>
          <w:w w:val="100"/>
          <w:position w:val="0"/>
          <w:sz w:val="24"/>
          <w:szCs w:val="24"/>
        </w:rPr>
      </w:r>
    </w:p>
    <w:p>
      <w:pPr>
        <w:rPr>
          <w:sz w:val="14"/>
          <w:szCs w:val="14"/>
        </w:rPr>
        <w:jc w:val="left"/>
        <w:spacing w:before="8" w:lineRule="exact" w:line="140"/>
      </w:pPr>
      <w:r>
        <w:rPr>
          <w:sz w:val="14"/>
          <w:szCs w:val="1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462"/>
      </w:pP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V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4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ra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or;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sz w:val="14"/>
          <w:szCs w:val="14"/>
        </w:rPr>
        <w:jc w:val="left"/>
        <w:spacing w:before="5" w:lineRule="exact" w:line="140"/>
      </w:pPr>
      <w:r>
        <w:rPr>
          <w:sz w:val="14"/>
          <w:szCs w:val="1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462"/>
      </w:pP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VI.</w:t>
      </w:r>
      <w:r>
        <w:rPr>
          <w:rFonts w:cs="Calibri" w:hAnsi="Calibri" w:eastAsia="Calibri" w:ascii="Calibri"/>
          <w:color w:val="000009"/>
          <w:spacing w:val="3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aci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ómica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ra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or.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sz w:val="14"/>
          <w:szCs w:val="14"/>
        </w:rPr>
        <w:jc w:val="left"/>
        <w:spacing w:before="5" w:lineRule="exact" w:line="140"/>
      </w:pPr>
      <w:r>
        <w:rPr>
          <w:sz w:val="14"/>
          <w:szCs w:val="1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60"/>
        <w:ind w:left="102" w:right="76"/>
      </w:pP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2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3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1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b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Una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vez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as,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iez</w:t>
      </w:r>
      <w:r>
        <w:rPr>
          <w:rFonts w:cs="Calibri" w:hAnsi="Calibri" w:eastAsia="Calibri" w:ascii="Calibri"/>
          <w:spacing w:val="1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ías</w:t>
      </w:r>
      <w:r>
        <w:rPr>
          <w:rFonts w:cs="Calibri" w:hAnsi="Calibri" w:eastAsia="Calibri" w:ascii="Calibri"/>
          <w:spacing w:val="1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sig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es,</w:t>
      </w:r>
      <w:r>
        <w:rPr>
          <w:rFonts w:cs="Calibri" w:hAnsi="Calibri" w:eastAsia="Calibri" w:ascii="Calibri"/>
          <w:spacing w:val="1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1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ad</w:t>
      </w:r>
      <w:r>
        <w:rPr>
          <w:rFonts w:cs="Calibri" w:hAnsi="Calibri" w:eastAsia="Calibri" w:ascii="Calibri"/>
          <w:spacing w:val="1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1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</w:t>
      </w:r>
      <w:r>
        <w:rPr>
          <w:rFonts w:cs="Calibri" w:hAnsi="Calibri" w:eastAsia="Calibri" w:ascii="Calibri"/>
          <w:spacing w:val="1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1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escri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1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8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ón</w:t>
      </w:r>
      <w:r>
        <w:rPr>
          <w:rFonts w:cs="Calibri" w:hAnsi="Calibri" w:eastAsia="Calibri" w:ascii="Calibri"/>
          <w:spacing w:val="1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á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orma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o.</w:t>
      </w:r>
    </w:p>
    <w:p>
      <w:pPr>
        <w:rPr>
          <w:sz w:val="19"/>
          <w:szCs w:val="19"/>
        </w:rPr>
        <w:jc w:val="left"/>
        <w:spacing w:before="8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60"/>
        <w:ind w:left="102" w:right="73"/>
      </w:pP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2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3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2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b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om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án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legal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ecesaria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x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ilio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ú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lica,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ara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log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j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9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seg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</w:t>
      </w:r>
    </w:p>
    <w:p>
      <w:pPr>
        <w:rPr>
          <w:sz w:val="20"/>
          <w:szCs w:val="20"/>
        </w:rPr>
        <w:jc w:val="left"/>
        <w:spacing w:before="1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59"/>
        <w:ind w:left="102" w:right="80"/>
        <w:sectPr>
          <w:pgMar w:header="0" w:footer="951" w:top="1480" w:bottom="280" w:left="1600" w:right="1580"/>
          <w:pgSz w:w="12240" w:h="15840"/>
        </w:sectPr>
      </w:pP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2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3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3.</w:t>
      </w:r>
      <w:r>
        <w:rPr>
          <w:rFonts w:cs="Calibri" w:hAnsi="Calibri" w:eastAsia="Calibri" w:ascii="Calibri"/>
          <w:b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ivas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evis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Regl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men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ras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leye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3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licarse</w:t>
      </w:r>
      <w:r>
        <w:rPr>
          <w:rFonts w:cs="Calibri" w:hAnsi="Calibri" w:eastAsia="Calibri" w:ascii="Calibri"/>
          <w:spacing w:val="3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á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e,</w:t>
      </w:r>
      <w:r>
        <w:rPr>
          <w:rFonts w:cs="Calibri" w:hAnsi="Calibri" w:eastAsia="Calibri" w:ascii="Calibri"/>
          <w:spacing w:val="3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3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erse</w:t>
      </w:r>
      <w:r>
        <w:rPr>
          <w:rFonts w:cs="Calibri" w:hAnsi="Calibri" w:eastAsia="Calibri" w:ascii="Calibri"/>
          <w:spacing w:val="3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3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3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ér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3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leci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3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3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before="46"/>
        <w:ind w:left="102" w:right="2473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Ley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imi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ivo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os.</w:t>
      </w:r>
    </w:p>
    <w:p>
      <w:pPr>
        <w:rPr>
          <w:sz w:val="14"/>
          <w:szCs w:val="14"/>
        </w:rPr>
        <w:jc w:val="left"/>
        <w:spacing w:before="8" w:lineRule="exact" w:line="140"/>
      </w:pPr>
      <w:r>
        <w:rPr>
          <w:sz w:val="14"/>
          <w:szCs w:val="1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59"/>
        <w:ind w:left="102" w:right="82"/>
      </w:pP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2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3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4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b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Cua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misma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ag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irc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ias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eriv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iv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rsas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iones,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sol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iv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rmi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así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omo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s.</w:t>
      </w:r>
    </w:p>
    <w:p>
      <w:pPr>
        <w:rPr>
          <w:sz w:val="19"/>
          <w:szCs w:val="19"/>
        </w:rPr>
        <w:jc w:val="left"/>
        <w:spacing w:before="9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60"/>
        <w:ind w:left="102" w:right="80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Cua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misma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más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5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5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á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a.</w:t>
      </w:r>
    </w:p>
    <w:p>
      <w:pPr>
        <w:rPr>
          <w:sz w:val="19"/>
          <w:szCs w:val="19"/>
        </w:rPr>
        <w:jc w:val="left"/>
        <w:spacing w:before="9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59"/>
        <w:ind w:left="102" w:right="80"/>
      </w:pP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2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3</w:t>
      </w:r>
      <w:r>
        <w:rPr>
          <w:rFonts w:cs="Calibri" w:hAnsi="Calibri" w:eastAsia="Calibri" w:ascii="Calibri"/>
          <w:b/>
          <w:spacing w:val="3"/>
          <w:w w:val="100"/>
          <w:sz w:val="24"/>
          <w:szCs w:val="24"/>
        </w:rPr>
        <w:t>5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ad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ara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iva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ñ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s.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ivas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escri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ñ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ér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ón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será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ía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ome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ió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iva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a.</w:t>
      </w:r>
    </w:p>
    <w:p>
      <w:pPr>
        <w:rPr>
          <w:sz w:val="20"/>
          <w:szCs w:val="20"/>
        </w:rPr>
        <w:jc w:val="left"/>
        <w:spacing w:before="2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59"/>
        <w:ind w:left="102" w:right="82"/>
      </w:pP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2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3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6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b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Cua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iva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irá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iva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rso.</w:t>
      </w:r>
    </w:p>
    <w:p>
      <w:pPr>
        <w:rPr>
          <w:sz w:val="19"/>
          <w:szCs w:val="19"/>
        </w:rPr>
        <w:jc w:val="left"/>
        <w:spacing w:before="9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60"/>
        <w:ind w:left="102" w:right="75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2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ad</w:t>
      </w:r>
      <w:r>
        <w:rPr>
          <w:rFonts w:cs="Calibri" w:hAnsi="Calibri" w:eastAsia="Calibri" w:ascii="Calibri"/>
          <w:spacing w:val="2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erá</w:t>
      </w:r>
      <w:r>
        <w:rPr>
          <w:rFonts w:cs="Calibri" w:hAnsi="Calibri" w:eastAsia="Calibri" w:ascii="Calibri"/>
          <w:spacing w:val="2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2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2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2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2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2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spacing w:val="2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io,</w:t>
      </w:r>
      <w:r>
        <w:rPr>
          <w:rFonts w:cs="Calibri" w:hAnsi="Calibri" w:eastAsia="Calibri" w:ascii="Calibri"/>
          <w:spacing w:val="2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ro</w:t>
      </w:r>
      <w:r>
        <w:rPr>
          <w:rFonts w:cs="Calibri" w:hAnsi="Calibri" w:eastAsia="Calibri" w:ascii="Calibri"/>
          <w:spacing w:val="2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3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2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solici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eclaraci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acerla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ver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rso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ió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</w:t>
      </w:r>
    </w:p>
    <w:p>
      <w:pPr>
        <w:rPr>
          <w:sz w:val="19"/>
          <w:szCs w:val="19"/>
        </w:rPr>
        <w:jc w:val="left"/>
        <w:spacing w:before="8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59"/>
        <w:ind w:left="102" w:right="77"/>
      </w:pP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2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3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7.</w:t>
      </w:r>
      <w:r>
        <w:rPr>
          <w:rFonts w:cs="Calibri" w:hAnsi="Calibri" w:eastAsia="Calibri" w:ascii="Calibri"/>
          <w:b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a,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j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sin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miento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rate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miento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</w:t>
      </w:r>
    </w:p>
    <w:p>
      <w:pPr>
        <w:rPr>
          <w:sz w:val="20"/>
          <w:szCs w:val="20"/>
        </w:rPr>
        <w:jc w:val="left"/>
        <w:spacing w:before="2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59"/>
        <w:ind w:left="102" w:right="83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ación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rso,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e;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j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o.</w:t>
      </w:r>
    </w:p>
    <w:p>
      <w:pPr>
        <w:rPr>
          <w:sz w:val="19"/>
          <w:szCs w:val="19"/>
        </w:rPr>
        <w:jc w:val="left"/>
        <w:spacing w:before="10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59"/>
        <w:ind w:left="102" w:right="83"/>
      </w:pP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2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3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8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b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erá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ra,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a,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ga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j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és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ú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ia.</w:t>
      </w:r>
    </w:p>
    <w:p>
      <w:pPr>
        <w:rPr>
          <w:sz w:val="20"/>
          <w:szCs w:val="20"/>
        </w:rPr>
        <w:jc w:val="left"/>
        <w:spacing w:before="2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ind w:left="102" w:right="92"/>
        <w:sectPr>
          <w:pgMar w:header="0" w:footer="951" w:top="1480" w:bottom="280" w:left="1600" w:right="1580"/>
          <w:pgSz w:w="12240" w:h="15840"/>
        </w:sectPr>
      </w:pP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2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2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3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9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b/>
          <w:spacing w:val="2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spacing w:val="2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</w:t>
      </w:r>
      <w:r>
        <w:rPr>
          <w:rFonts w:cs="Calibri" w:hAnsi="Calibri" w:eastAsia="Calibri" w:ascii="Calibri"/>
          <w:spacing w:val="2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2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j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spacing w:val="2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2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é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2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ú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lico,</w:t>
      </w:r>
      <w:r>
        <w:rPr>
          <w:rFonts w:cs="Calibri" w:hAnsi="Calibri" w:eastAsia="Calibri" w:ascii="Calibri"/>
          <w:spacing w:val="2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2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spacing w:val="2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2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2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</w:t>
      </w:r>
      <w:r>
        <w:rPr>
          <w:rFonts w:cs="Calibri" w:hAnsi="Calibri" w:eastAsia="Calibri" w:ascii="Calibri"/>
          <w:spacing w:val="2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before="46" w:lineRule="auto" w:line="360"/>
        <w:ind w:left="102" w:right="83"/>
      </w:pP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gro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seg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ad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lació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ú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lica,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z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serv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ú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o,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así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omo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eligro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ecosis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as.</w:t>
      </w:r>
    </w:p>
    <w:p>
      <w:pPr>
        <w:rPr>
          <w:sz w:val="20"/>
          <w:szCs w:val="20"/>
        </w:rPr>
        <w:jc w:val="left"/>
        <w:spacing w:before="1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59"/>
        <w:ind w:left="102" w:right="75"/>
      </w:pP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2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4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0.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rra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más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z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iones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mismo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o,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erí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seis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eva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ió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sie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és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iese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vir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a.</w:t>
      </w:r>
    </w:p>
    <w:p>
      <w:pPr>
        <w:rPr>
          <w:sz w:val="20"/>
          <w:szCs w:val="20"/>
        </w:rPr>
        <w:jc w:val="left"/>
        <w:spacing w:before="2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center"/>
        <w:ind w:left="2873" w:right="2893"/>
      </w:pP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V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2"/>
          <w:w w:val="100"/>
          <w:sz w:val="24"/>
          <w:szCs w:val="24"/>
        </w:rPr>
        <w:t>D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cac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before="43" w:lineRule="auto" w:line="359"/>
        <w:ind w:left="102" w:right="76"/>
      </w:pP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2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4</w:t>
      </w:r>
      <w:r>
        <w:rPr>
          <w:rFonts w:cs="Calibri" w:hAnsi="Calibri" w:eastAsia="Calibri" w:ascii="Calibri"/>
          <w:b/>
          <w:spacing w:val="2"/>
          <w:w w:val="100"/>
          <w:sz w:val="24"/>
          <w:szCs w:val="24"/>
        </w:rPr>
        <w:t>1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ación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sol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ivas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é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rmi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Reglament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á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arác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su</w:t>
      </w:r>
      <w:r>
        <w:rPr>
          <w:rFonts w:cs="Calibri" w:hAnsi="Calibri" w:eastAsia="Calibri" w:ascii="Calibri"/>
          <w:spacing w:val="5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5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legal</w:t>
      </w:r>
      <w:r>
        <w:rPr>
          <w:rFonts w:cs="Calibri" w:hAnsi="Calibri" w:eastAsia="Calibri" w:ascii="Calibri"/>
          <w:spacing w:val="5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5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5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llev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rse</w:t>
      </w:r>
      <w:r>
        <w:rPr>
          <w:rFonts w:cs="Calibri" w:hAnsi="Calibri" w:eastAsia="Calibri" w:ascii="Calibri"/>
          <w:spacing w:val="5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5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5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más</w:t>
      </w:r>
      <w:r>
        <w:rPr>
          <w:rFonts w:cs="Calibri" w:hAnsi="Calibri" w:eastAsia="Calibri" w:ascii="Calibri"/>
          <w:spacing w:val="5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spacing w:val="5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5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7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5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5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ías</w:t>
      </w:r>
      <w:r>
        <w:rPr>
          <w:rFonts w:cs="Calibri" w:hAnsi="Calibri" w:eastAsia="Calibri" w:ascii="Calibri"/>
          <w:spacing w:val="5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á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sig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es.</w:t>
      </w:r>
    </w:p>
    <w:p>
      <w:pPr>
        <w:rPr>
          <w:sz w:val="20"/>
          <w:szCs w:val="20"/>
        </w:rPr>
        <w:jc w:val="left"/>
        <w:spacing w:before="2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ind w:left="102" w:right="82"/>
      </w:pP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1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2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4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2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b/>
          <w:spacing w:val="1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1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acio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spacing w:val="1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an</w:t>
      </w:r>
      <w:r>
        <w:rPr>
          <w:rFonts w:cs="Calibri" w:hAnsi="Calibri" w:eastAsia="Calibri" w:ascii="Calibri"/>
          <w:spacing w:val="1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1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ér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1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1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ey</w:t>
      </w:r>
      <w:r>
        <w:rPr>
          <w:rFonts w:cs="Calibri" w:hAnsi="Calibri" w:eastAsia="Calibri" w:ascii="Calibri"/>
          <w:spacing w:val="1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1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imi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</w:p>
    <w:p>
      <w:pPr>
        <w:rPr>
          <w:sz w:val="14"/>
          <w:szCs w:val="14"/>
        </w:rPr>
        <w:jc w:val="left"/>
        <w:spacing w:before="6" w:lineRule="exact" w:line="140"/>
      </w:pPr>
      <w:r>
        <w:rPr>
          <w:sz w:val="14"/>
          <w:szCs w:val="14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ind w:left="102" w:right="5380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v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Jalisco.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2"/>
          <w:szCs w:val="22"/>
        </w:rPr>
        <w:jc w:val="left"/>
        <w:spacing w:before="6" w:lineRule="exact" w:line="220"/>
      </w:pPr>
      <w:r>
        <w:rPr>
          <w:sz w:val="22"/>
          <w:szCs w:val="22"/>
        </w:rPr>
      </w:r>
    </w:p>
    <w:p>
      <w:pPr>
        <w:rPr>
          <w:rFonts w:cs="Calibri" w:hAnsi="Calibri" w:eastAsia="Calibri" w:ascii="Calibri"/>
          <w:sz w:val="24"/>
          <w:szCs w:val="24"/>
        </w:rPr>
        <w:jc w:val="center"/>
        <w:ind w:left="1798" w:right="1823"/>
      </w:pP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é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P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D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g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ón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</w:r>
    </w:p>
    <w:p>
      <w:pPr>
        <w:rPr>
          <w:sz w:val="24"/>
          <w:szCs w:val="24"/>
        </w:rPr>
        <w:jc w:val="left"/>
        <w:spacing w:before="3" w:lineRule="exact" w:line="240"/>
      </w:pPr>
      <w:r>
        <w:rPr>
          <w:sz w:val="24"/>
          <w:szCs w:val="24"/>
        </w:rPr>
      </w:r>
    </w:p>
    <w:p>
      <w:pPr>
        <w:rPr>
          <w:rFonts w:cs="Calibri" w:hAnsi="Calibri" w:eastAsia="Calibri" w:ascii="Calibri"/>
          <w:sz w:val="24"/>
          <w:szCs w:val="24"/>
        </w:rPr>
        <w:jc w:val="center"/>
        <w:ind w:left="2791" w:right="2811"/>
      </w:pP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so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d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vis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ón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before="45" w:lineRule="auto" w:line="359"/>
        <w:ind w:left="102" w:right="81"/>
      </w:pP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2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4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3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sol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licaci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Reglament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erá</w:t>
      </w:r>
      <w:r>
        <w:rPr>
          <w:rFonts w:cs="Calibri" w:hAnsi="Calibri" w:eastAsia="Calibri" w:ascii="Calibri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rso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ió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valer</w:t>
      </w:r>
      <w:r>
        <w:rPr>
          <w:rFonts w:cs="Calibri" w:hAnsi="Calibri" w:eastAsia="Calibri" w:ascii="Calibri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escr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ro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vei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ías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á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iles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ir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ía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sig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su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imi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sol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rate.</w:t>
      </w:r>
    </w:p>
    <w:p>
      <w:pPr>
        <w:rPr>
          <w:sz w:val="20"/>
          <w:szCs w:val="20"/>
        </w:rPr>
        <w:jc w:val="left"/>
        <w:spacing w:before="2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ind w:left="102" w:right="4588"/>
      </w:pP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2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4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4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rso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evisió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:</w:t>
      </w:r>
    </w:p>
    <w:p>
      <w:pPr>
        <w:rPr>
          <w:sz w:val="14"/>
          <w:szCs w:val="14"/>
        </w:rPr>
        <w:jc w:val="left"/>
        <w:spacing w:before="5" w:lineRule="exact" w:line="140"/>
      </w:pPr>
      <w:r>
        <w:rPr>
          <w:sz w:val="14"/>
          <w:szCs w:val="1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tabs>
          <w:tab w:pos="800" w:val="left"/>
        </w:tabs>
        <w:jc w:val="left"/>
        <w:spacing w:lineRule="auto" w:line="360"/>
        <w:ind w:left="1182" w:right="83" w:hanging="720"/>
      </w:pP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I.</w:t>
        <w:tab/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Co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ra</w:t>
      </w:r>
      <w:r>
        <w:rPr>
          <w:rFonts w:cs="Calibri" w:hAnsi="Calibri" w:eastAsia="Calibri" w:ascii="Calibri"/>
          <w:color w:val="000009"/>
          <w:spacing w:val="1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9"/>
          <w:spacing w:val="1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9"/>
          <w:spacing w:val="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g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9"/>
          <w:spacing w:val="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iv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as.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sz w:val="20"/>
          <w:szCs w:val="20"/>
        </w:rPr>
        <w:jc w:val="left"/>
        <w:spacing w:before="1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spacing w:lineRule="auto" w:line="359"/>
        <w:ind w:left="1182" w:right="78" w:hanging="720"/>
        <w:sectPr>
          <w:pgMar w:header="0" w:footer="951" w:top="1480" w:bottom="280" w:left="1600" w:right="1580"/>
          <w:pgSz w:w="12240" w:h="15840"/>
        </w:sectPr>
      </w:pP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II.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color w:val="000009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Co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ra</w:t>
      </w:r>
      <w:r>
        <w:rPr>
          <w:rFonts w:cs="Calibri" w:hAnsi="Calibri" w:eastAsia="Calibri" w:ascii="Calibri"/>
          <w:color w:val="000009"/>
          <w:spacing w:val="3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9"/>
          <w:spacing w:val="3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9"/>
          <w:spacing w:val="3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3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color w:val="000009"/>
          <w:spacing w:val="3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3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5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vas</w:t>
      </w:r>
      <w:r>
        <w:rPr>
          <w:rFonts w:cs="Calibri" w:hAnsi="Calibri" w:eastAsia="Calibri" w:ascii="Calibri"/>
          <w:color w:val="000009"/>
          <w:spacing w:val="3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3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color w:val="000009"/>
          <w:spacing w:val="3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9"/>
          <w:spacing w:val="3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im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viola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ori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ley.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spacing w:before="46"/>
        <w:ind w:left="462"/>
      </w:pP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III.</w:t>
      </w:r>
      <w:r>
        <w:rPr>
          <w:rFonts w:cs="Calibri" w:hAnsi="Calibri" w:eastAsia="Calibri" w:ascii="Calibri"/>
          <w:color w:val="000009"/>
          <w:spacing w:val="5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Co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ami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as,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ro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imi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is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ivo;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sz w:val="14"/>
          <w:szCs w:val="14"/>
        </w:rPr>
        <w:jc w:val="left"/>
        <w:spacing w:before="8" w:lineRule="exact" w:line="140"/>
      </w:pPr>
      <w:r>
        <w:rPr>
          <w:sz w:val="14"/>
          <w:szCs w:val="1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spacing w:lineRule="auto" w:line="359"/>
        <w:ind w:left="1182" w:right="82" w:hanging="720"/>
      </w:pP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IV.</w:t>
      </w:r>
      <w:r>
        <w:rPr>
          <w:rFonts w:cs="Calibri" w:hAnsi="Calibri" w:eastAsia="Calibri" w:ascii="Calibri"/>
          <w:color w:val="000009"/>
          <w:spacing w:val="3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Co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so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ivas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g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2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im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o.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sz w:val="19"/>
          <w:szCs w:val="19"/>
        </w:rPr>
        <w:jc w:val="left"/>
        <w:spacing w:before="9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60"/>
        <w:ind w:left="102" w:right="81"/>
      </w:pP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2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4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5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b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rso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rse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j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rá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servi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so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20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ías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á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iles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ir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ía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sig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5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5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5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so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5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5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spacing w:val="5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aga</w:t>
      </w:r>
      <w:r>
        <w:rPr>
          <w:rFonts w:cs="Calibri" w:hAnsi="Calibri" w:eastAsia="Calibri" w:ascii="Calibri"/>
          <w:spacing w:val="5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5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mie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5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5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5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os;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leci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Ley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imi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v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Jalisco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ios.</w:t>
      </w:r>
    </w:p>
    <w:p>
      <w:pPr>
        <w:rPr>
          <w:sz w:val="19"/>
          <w:szCs w:val="19"/>
        </w:rPr>
        <w:jc w:val="left"/>
        <w:spacing w:before="9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59"/>
        <w:ind w:left="102" w:right="83"/>
      </w:pP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2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4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6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b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rso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arse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escri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irm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5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escri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:</w:t>
      </w:r>
    </w:p>
    <w:p>
      <w:pPr>
        <w:rPr>
          <w:sz w:val="20"/>
          <w:szCs w:val="20"/>
        </w:rPr>
        <w:jc w:val="left"/>
        <w:spacing w:before="2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tabs>
          <w:tab w:pos="800" w:val="left"/>
        </w:tabs>
        <w:jc w:val="left"/>
        <w:spacing w:lineRule="auto" w:line="359"/>
        <w:ind w:left="1182" w:right="83" w:hanging="720"/>
      </w:pP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I.</w:t>
        <w:tab/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9"/>
          <w:spacing w:val="5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re</w:t>
      </w:r>
      <w:r>
        <w:rPr>
          <w:rFonts w:cs="Calibri" w:hAnsi="Calibri" w:eastAsia="Calibri" w:ascii="Calibri"/>
          <w:color w:val="000009"/>
          <w:spacing w:val="5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9"/>
          <w:spacing w:val="5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omicilio</w:t>
      </w:r>
      <w:r>
        <w:rPr>
          <w:rFonts w:cs="Calibri" w:hAnsi="Calibri" w:eastAsia="Calibri" w:ascii="Calibri"/>
          <w:color w:val="000009"/>
          <w:spacing w:val="4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9"/>
          <w:spacing w:val="5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rme</w:t>
      </w:r>
      <w:r>
        <w:rPr>
          <w:rFonts w:cs="Calibri" w:hAnsi="Calibri" w:eastAsia="Calibri" w:ascii="Calibri"/>
          <w:color w:val="000009"/>
          <w:spacing w:val="5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9"/>
          <w:spacing w:val="5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5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su</w:t>
      </w:r>
      <w:r>
        <w:rPr>
          <w:rFonts w:cs="Calibri" w:hAnsi="Calibri" w:eastAsia="Calibri" w:ascii="Calibri"/>
          <w:color w:val="000009"/>
          <w:spacing w:val="4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aso</w:t>
      </w:r>
      <w:r>
        <w:rPr>
          <w:rFonts w:cs="Calibri" w:hAnsi="Calibri" w:eastAsia="Calibri" w:ascii="Calibri"/>
          <w:color w:val="000009"/>
          <w:spacing w:val="5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5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ien</w:t>
      </w:r>
      <w:r>
        <w:rPr>
          <w:rFonts w:cs="Calibri" w:hAnsi="Calibri" w:eastAsia="Calibri" w:ascii="Calibri"/>
          <w:color w:val="000009"/>
          <w:spacing w:val="5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ve</w:t>
      </w:r>
      <w:r>
        <w:rPr>
          <w:rFonts w:cs="Calibri" w:hAnsi="Calibri" w:eastAsia="Calibri" w:ascii="Calibri"/>
          <w:color w:val="000009"/>
          <w:spacing w:val="5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color w:val="000009"/>
          <w:spacing w:val="5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e;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sz w:val="19"/>
          <w:szCs w:val="19"/>
        </w:rPr>
        <w:jc w:val="left"/>
        <w:spacing w:before="9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462"/>
      </w:pP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II.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color w:val="000009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é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j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ece;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sz w:val="14"/>
          <w:szCs w:val="14"/>
        </w:rPr>
        <w:jc w:val="left"/>
        <w:spacing w:before="8" w:lineRule="exact" w:line="140"/>
      </w:pPr>
      <w:r>
        <w:rPr>
          <w:sz w:val="14"/>
          <w:szCs w:val="1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462"/>
      </w:pP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III.</w:t>
      </w:r>
      <w:r>
        <w:rPr>
          <w:rFonts w:cs="Calibri" w:hAnsi="Calibri" w:eastAsia="Calibri" w:ascii="Calibri"/>
          <w:color w:val="000009"/>
          <w:spacing w:val="5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ori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g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o;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sz w:val="14"/>
          <w:szCs w:val="14"/>
        </w:rPr>
        <w:jc w:val="left"/>
        <w:spacing w:before="6" w:lineRule="exact" w:line="140"/>
      </w:pPr>
      <w:r>
        <w:rPr>
          <w:sz w:val="14"/>
          <w:szCs w:val="1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spacing w:lineRule="auto" w:line="359"/>
        <w:ind w:left="1182" w:right="77" w:hanging="720"/>
      </w:pP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IV.</w:t>
      </w:r>
      <w:r>
        <w:rPr>
          <w:rFonts w:cs="Calibri" w:hAnsi="Calibri" w:eastAsia="Calibri" w:ascii="Calibri"/>
          <w:color w:val="000009"/>
          <w:spacing w:val="3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2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ación</w:t>
      </w:r>
      <w:r>
        <w:rPr>
          <w:rFonts w:cs="Calibri" w:hAnsi="Calibri" w:eastAsia="Calibri" w:ascii="Calibri"/>
          <w:color w:val="000009"/>
          <w:spacing w:val="2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9"/>
          <w:spacing w:val="2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o,</w:t>
      </w:r>
      <w:r>
        <w:rPr>
          <w:rFonts w:cs="Calibri" w:hAnsi="Calibri" w:eastAsia="Calibri" w:ascii="Calibri"/>
          <w:color w:val="000009"/>
          <w:spacing w:val="2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ajo</w:t>
      </w:r>
      <w:r>
        <w:rPr>
          <w:rFonts w:cs="Calibri" w:hAnsi="Calibri" w:eastAsia="Calibri" w:ascii="Calibri"/>
          <w:color w:val="000009"/>
          <w:spacing w:val="2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2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2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ecir</w:t>
      </w:r>
      <w:r>
        <w:rPr>
          <w:rFonts w:cs="Calibri" w:hAnsi="Calibri" w:eastAsia="Calibri" w:ascii="Calibri"/>
          <w:color w:val="000009"/>
          <w:spacing w:val="2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ver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color w:val="000009"/>
          <w:spacing w:val="2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2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2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2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color w:val="000009"/>
          <w:spacing w:val="2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vo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imi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sol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im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g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a;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sz w:val="20"/>
          <w:szCs w:val="20"/>
        </w:rPr>
        <w:jc w:val="left"/>
        <w:spacing w:before="2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spacing w:lineRule="auto" w:line="359"/>
        <w:ind w:left="1182" w:right="84" w:hanging="720"/>
      </w:pP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V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4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me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isa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9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ad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ive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9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vi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sz w:val="19"/>
          <w:szCs w:val="19"/>
        </w:rPr>
        <w:jc w:val="left"/>
        <w:spacing w:before="9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spacing w:lineRule="auto" w:line="359"/>
        <w:ind w:left="1182" w:right="75" w:hanging="720"/>
      </w:pP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VI.</w:t>
      </w:r>
      <w:r>
        <w:rPr>
          <w:rFonts w:cs="Calibri" w:hAnsi="Calibri" w:eastAsia="Calibri" w:ascii="Calibri"/>
          <w:color w:val="000009"/>
          <w:spacing w:val="3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color w:val="000009"/>
          <w:spacing w:val="1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9"/>
          <w:spacing w:val="1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v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olación</w:t>
      </w:r>
      <w:r>
        <w:rPr>
          <w:rFonts w:cs="Calibri" w:hAnsi="Calibri" w:eastAsia="Calibri" w:ascii="Calibri"/>
          <w:color w:val="000009"/>
          <w:spacing w:val="1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color w:val="000009"/>
          <w:spacing w:val="1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su</w:t>
      </w:r>
      <w:r>
        <w:rPr>
          <w:rFonts w:cs="Calibri" w:hAnsi="Calibri" w:eastAsia="Calibri" w:ascii="Calibri"/>
          <w:color w:val="000009"/>
          <w:spacing w:val="1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aso,</w:t>
      </w:r>
      <w:r>
        <w:rPr>
          <w:rFonts w:cs="Calibri" w:hAnsi="Calibri" w:eastAsia="Calibri" w:ascii="Calibri"/>
          <w:color w:val="000009"/>
          <w:spacing w:val="1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color w:val="000009"/>
          <w:spacing w:val="1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j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ecio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1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1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2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;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sz w:val="20"/>
          <w:szCs w:val="20"/>
        </w:rPr>
        <w:jc w:val="left"/>
        <w:spacing w:before="2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spacing w:lineRule="auto" w:line="359"/>
        <w:ind w:left="1182" w:right="82" w:hanging="720"/>
      </w:pP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VI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color w:val="000009"/>
          <w:spacing w:val="3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4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4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4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a,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4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ñ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4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ell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4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4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4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4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4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x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ra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iv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;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sz w:val="19"/>
          <w:szCs w:val="19"/>
        </w:rPr>
        <w:jc w:val="left"/>
        <w:spacing w:before="9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462"/>
      </w:pP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VI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I.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    </w:t>
      </w:r>
      <w:r>
        <w:rPr>
          <w:rFonts w:cs="Calibri" w:hAnsi="Calibri" w:eastAsia="Calibri" w:ascii="Calibri"/>
          <w:color w:val="000009"/>
          <w:spacing w:val="1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gar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aci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rso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vi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ió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sz w:val="14"/>
          <w:szCs w:val="14"/>
        </w:rPr>
        <w:jc w:val="left"/>
        <w:spacing w:before="8" w:lineRule="exact" w:line="140"/>
      </w:pPr>
      <w:r>
        <w:rPr>
          <w:sz w:val="14"/>
          <w:szCs w:val="1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ind w:left="102" w:right="2276"/>
        <w:sectPr>
          <w:pgMar w:header="0" w:footer="951" w:top="1480" w:bottom="280" w:left="1600" w:right="1580"/>
          <w:pgSz w:w="12240" w:h="15840"/>
        </w:sectPr>
      </w:pP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2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4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7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escri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rso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ió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acom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ñ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ar:</w:t>
      </w:r>
    </w:p>
    <w:p>
      <w:pPr>
        <w:rPr>
          <w:rFonts w:cs="Calibri" w:hAnsi="Calibri" w:eastAsia="Calibri" w:ascii="Calibri"/>
          <w:sz w:val="24"/>
          <w:szCs w:val="24"/>
        </w:rPr>
        <w:tabs>
          <w:tab w:pos="800" w:val="left"/>
        </w:tabs>
        <w:jc w:val="left"/>
        <w:spacing w:before="46" w:lineRule="auto" w:line="360"/>
        <w:ind w:left="1182" w:right="81" w:hanging="720"/>
      </w:pP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I.</w:t>
        <w:tab/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Co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ón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ial,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así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omo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ment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acre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ers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ali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é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om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ro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ers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j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rí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as.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spacing w:lineRule="exact" w:line="280"/>
        <w:ind w:left="462"/>
      </w:pP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II.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  </w:t>
      </w:r>
      <w:r>
        <w:rPr>
          <w:rFonts w:cs="Calibri" w:hAnsi="Calibri" w:eastAsia="Calibri" w:ascii="Calibri"/>
          <w:color w:val="000009"/>
          <w:spacing w:val="5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El</w:t>
      </w:r>
      <w:r>
        <w:rPr>
          <w:rFonts w:cs="Calibri" w:hAnsi="Calibri" w:eastAsia="Calibri" w:ascii="Calibri"/>
          <w:color w:val="000009"/>
          <w:spacing w:val="44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position w:val="1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1"/>
          <w:w w:val="100"/>
          <w:position w:val="1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1"/>
          <w:w w:val="100"/>
          <w:position w:val="1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-2"/>
          <w:w w:val="100"/>
          <w:position w:val="1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position w:val="1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position w:val="1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44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position w:val="1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45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position w:val="1"/>
          <w:sz w:val="24"/>
          <w:szCs w:val="24"/>
        </w:rPr>
        <w:t>q</w:t>
      </w:r>
      <w:r>
        <w:rPr>
          <w:rFonts w:cs="Calibri" w:hAnsi="Calibri" w:eastAsia="Calibri" w:ascii="Calibri"/>
          <w:color w:val="000009"/>
          <w:spacing w:val="-1"/>
          <w:w w:val="100"/>
          <w:position w:val="1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44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position w:val="1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position w:val="1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1"/>
          <w:w w:val="100"/>
          <w:position w:val="1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44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el</w:t>
      </w:r>
      <w:r>
        <w:rPr>
          <w:rFonts w:cs="Calibri" w:hAnsi="Calibri" w:eastAsia="Calibri" w:ascii="Calibri"/>
          <w:color w:val="000009"/>
          <w:spacing w:val="44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ac</w:t>
      </w:r>
      <w:r>
        <w:rPr>
          <w:rFonts w:cs="Calibri" w:hAnsi="Calibri" w:eastAsia="Calibri" w:ascii="Calibri"/>
          <w:color w:val="000009"/>
          <w:spacing w:val="-2"/>
          <w:w w:val="100"/>
          <w:position w:val="1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44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im</w:t>
      </w:r>
      <w:r>
        <w:rPr>
          <w:rFonts w:cs="Calibri" w:hAnsi="Calibri" w:eastAsia="Calibri" w:ascii="Calibri"/>
          <w:color w:val="000009"/>
          <w:spacing w:val="1"/>
          <w:w w:val="100"/>
          <w:position w:val="1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1"/>
          <w:w w:val="100"/>
          <w:position w:val="1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-3"/>
          <w:w w:val="100"/>
          <w:position w:val="1"/>
          <w:sz w:val="24"/>
          <w:szCs w:val="24"/>
        </w:rPr>
        <w:t>g</w:t>
      </w:r>
      <w:r>
        <w:rPr>
          <w:rFonts w:cs="Calibri" w:hAnsi="Calibri" w:eastAsia="Calibri" w:ascii="Calibri"/>
          <w:color w:val="000009"/>
          <w:spacing w:val="1"/>
          <w:w w:val="100"/>
          <w:position w:val="1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1"/>
          <w:w w:val="100"/>
          <w:position w:val="1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o.</w:t>
      </w:r>
      <w:r>
        <w:rPr>
          <w:rFonts w:cs="Calibri" w:hAnsi="Calibri" w:eastAsia="Calibri" w:ascii="Calibri"/>
          <w:color w:val="000009"/>
          <w:spacing w:val="43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En</w:t>
      </w:r>
      <w:r>
        <w:rPr>
          <w:rFonts w:cs="Calibri" w:hAnsi="Calibri" w:eastAsia="Calibri" w:ascii="Calibri"/>
          <w:color w:val="000009"/>
          <w:spacing w:val="45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position w:val="1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aso</w:t>
      </w:r>
      <w:r>
        <w:rPr>
          <w:rFonts w:cs="Calibri" w:hAnsi="Calibri" w:eastAsia="Calibri" w:ascii="Calibri"/>
          <w:color w:val="000009"/>
          <w:spacing w:val="44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position w:val="1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44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position w:val="1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44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position w:val="1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position w:val="1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position w:val="1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-2"/>
          <w:w w:val="100"/>
          <w:position w:val="1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44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position w:val="1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on</w:t>
      </w:r>
      <w:r>
        <w:rPr>
          <w:rFonts w:cs="Calibri" w:hAnsi="Calibri" w:eastAsia="Calibri" w:ascii="Calibri"/>
          <w:color w:val="000009"/>
          <w:spacing w:val="45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position w:val="1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-2"/>
          <w:w w:val="100"/>
          <w:position w:val="1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position w:val="1"/>
          <w:sz w:val="24"/>
          <w:szCs w:val="24"/>
        </w:rPr>
        <w:t>l</w:t>
      </w:r>
      <w:r>
        <w:rPr>
          <w:rFonts w:cs="Calibri" w:hAnsi="Calibri" w:eastAsia="Calibri" w:ascii="Calibri"/>
          <w:color w:val="000000"/>
          <w:spacing w:val="0"/>
          <w:w w:val="100"/>
          <w:position w:val="0"/>
          <w:sz w:val="24"/>
          <w:szCs w:val="24"/>
        </w:rPr>
      </w:r>
    </w:p>
    <w:p>
      <w:pPr>
        <w:rPr>
          <w:sz w:val="14"/>
          <w:szCs w:val="14"/>
        </w:rPr>
        <w:jc w:val="left"/>
        <w:spacing w:before="9" w:lineRule="exact" w:line="140"/>
      </w:pPr>
      <w:r>
        <w:rPr>
          <w:sz w:val="14"/>
          <w:szCs w:val="14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spacing w:lineRule="auto" w:line="359"/>
        <w:ind w:left="1182" w:right="76"/>
      </w:pP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color w:val="000009"/>
          <w:spacing w:val="1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ñ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alar</w:t>
      </w:r>
      <w:r>
        <w:rPr>
          <w:rFonts w:cs="Calibri" w:hAnsi="Calibri" w:eastAsia="Calibri" w:ascii="Calibri"/>
          <w:color w:val="000009"/>
          <w:spacing w:val="1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ajo</w:t>
      </w:r>
      <w:r>
        <w:rPr>
          <w:rFonts w:cs="Calibri" w:hAnsi="Calibri" w:eastAsia="Calibri" w:ascii="Calibri"/>
          <w:color w:val="000009"/>
          <w:spacing w:val="1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ecir</w:t>
      </w:r>
      <w:r>
        <w:rPr>
          <w:rFonts w:cs="Calibri" w:hAnsi="Calibri" w:eastAsia="Calibri" w:ascii="Calibri"/>
          <w:color w:val="000009"/>
          <w:spacing w:val="1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ve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2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9"/>
          <w:spacing w:val="1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color w:val="000009"/>
          <w:spacing w:val="1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im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g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9"/>
          <w:spacing w:val="1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o.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spacing w:lineRule="auto" w:line="359"/>
        <w:ind w:left="1182" w:right="83" w:hanging="720"/>
      </w:pP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III.</w:t>
      </w:r>
      <w:r>
        <w:rPr>
          <w:rFonts w:cs="Calibri" w:hAnsi="Calibri" w:eastAsia="Calibri" w:ascii="Calibri"/>
          <w:color w:val="000009"/>
          <w:spacing w:val="5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Co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ia</w:t>
      </w:r>
      <w:r>
        <w:rPr>
          <w:rFonts w:cs="Calibri" w:hAnsi="Calibri" w:eastAsia="Calibri" w:ascii="Calibri"/>
          <w:color w:val="000009"/>
          <w:spacing w:val="4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4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ón</w:t>
      </w:r>
      <w:r>
        <w:rPr>
          <w:rFonts w:cs="Calibri" w:hAnsi="Calibri" w:eastAsia="Calibri" w:ascii="Calibri"/>
          <w:color w:val="000009"/>
          <w:spacing w:val="5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9"/>
          <w:spacing w:val="5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4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im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g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color w:val="000009"/>
          <w:spacing w:val="5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ex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4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5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9"/>
          <w:spacing w:val="4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om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ver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eclare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ajo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ecir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ve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ió;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spacing w:lineRule="auto" w:line="359"/>
        <w:ind w:left="1182" w:right="74" w:hanging="720"/>
      </w:pP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IV.</w:t>
      </w:r>
      <w:r>
        <w:rPr>
          <w:rFonts w:cs="Calibri" w:hAnsi="Calibri" w:eastAsia="Calibri" w:ascii="Calibri"/>
          <w:color w:val="000009"/>
          <w:spacing w:val="3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4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4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men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4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4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z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a,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4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ex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4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4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4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4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6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4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ex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e.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sz w:val="20"/>
          <w:szCs w:val="20"/>
        </w:rPr>
        <w:jc w:val="left"/>
        <w:spacing w:before="2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59"/>
        <w:ind w:left="102" w:right="82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Lo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sin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j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gar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ias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sim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les,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ñ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x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origi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ex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e.</w:t>
      </w:r>
    </w:p>
    <w:p>
      <w:pPr>
        <w:rPr>
          <w:sz w:val="19"/>
          <w:szCs w:val="19"/>
        </w:rPr>
        <w:jc w:val="left"/>
        <w:spacing w:before="9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59"/>
        <w:ind w:left="102" w:right="81"/>
      </w:pP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2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4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8.</w:t>
      </w:r>
      <w:r>
        <w:rPr>
          <w:rFonts w:cs="Calibri" w:hAnsi="Calibri" w:eastAsia="Calibri" w:ascii="Calibri"/>
          <w:b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erposi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rso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j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im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:</w:t>
      </w:r>
    </w:p>
    <w:p>
      <w:pPr>
        <w:rPr>
          <w:sz w:val="20"/>
          <w:szCs w:val="20"/>
        </w:rPr>
        <w:jc w:val="left"/>
        <w:spacing w:before="2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462"/>
      </w:pP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I.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  </w:t>
      </w:r>
      <w:r>
        <w:rPr>
          <w:rFonts w:cs="Calibri" w:hAnsi="Calibri" w:eastAsia="Calibri" w:ascii="Calibri"/>
          <w:color w:val="000009"/>
          <w:spacing w:val="1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solici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ex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esa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3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e.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sz w:val="14"/>
          <w:szCs w:val="14"/>
        </w:rPr>
        <w:jc w:val="left"/>
        <w:spacing w:before="5" w:lineRule="exact" w:line="140"/>
      </w:pPr>
      <w:r>
        <w:rPr>
          <w:sz w:val="14"/>
          <w:szCs w:val="1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462"/>
      </w:pP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II.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color w:val="000009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rj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é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ial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rave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ga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ú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lic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sz w:val="14"/>
          <w:szCs w:val="14"/>
        </w:rPr>
        <w:jc w:val="left"/>
        <w:spacing w:before="6" w:lineRule="exact" w:line="140"/>
      </w:pPr>
      <w:r>
        <w:rPr>
          <w:sz w:val="14"/>
          <w:szCs w:val="1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spacing w:lineRule="auto" w:line="361"/>
        <w:ind w:left="1182" w:right="83" w:hanging="720"/>
      </w:pP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III.</w:t>
      </w:r>
      <w:r>
        <w:rPr>
          <w:rFonts w:cs="Calibri" w:hAnsi="Calibri" w:eastAsia="Calibri" w:ascii="Calibri"/>
          <w:color w:val="000009"/>
          <w:spacing w:val="5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5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4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asionen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4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ñ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4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5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j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ios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4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4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erc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s,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4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5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4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5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4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sean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gara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os;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sz w:val="19"/>
          <w:szCs w:val="19"/>
        </w:rPr>
        <w:jc w:val="left"/>
        <w:spacing w:before="7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462"/>
      </w:pP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IV.</w:t>
      </w:r>
      <w:r>
        <w:rPr>
          <w:rFonts w:cs="Calibri" w:hAnsi="Calibri" w:eastAsia="Calibri" w:ascii="Calibri"/>
          <w:color w:val="000009"/>
          <w:spacing w:val="3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org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gar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ía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9"/>
          <w:spacing w:val="-3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aso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así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acuer</w:t>
      </w:r>
      <w:r>
        <w:rPr>
          <w:rFonts w:cs="Calibri" w:hAnsi="Calibri" w:eastAsia="Calibri" w:ascii="Calibri"/>
          <w:color w:val="000009"/>
          <w:spacing w:val="2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9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ori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9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9"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sz w:val="14"/>
          <w:szCs w:val="14"/>
        </w:rPr>
        <w:jc w:val="left"/>
        <w:spacing w:before="5" w:lineRule="exact" w:line="140"/>
      </w:pPr>
      <w:r>
        <w:rPr>
          <w:sz w:val="14"/>
          <w:szCs w:val="1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60"/>
        <w:ind w:left="102" w:right="83"/>
      </w:pP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2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4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9.</w:t>
      </w:r>
      <w:r>
        <w:rPr>
          <w:rFonts w:cs="Calibri" w:hAnsi="Calibri" w:eastAsia="Calibri" w:ascii="Calibri"/>
          <w:b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Una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vez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escri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o,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ad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iva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aco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escri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misi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rso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mayor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ías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á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iles,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ir</w:t>
      </w:r>
      <w:r>
        <w:rPr>
          <w:rFonts w:cs="Calibri" w:hAnsi="Calibri" w:eastAsia="Calibri" w:ascii="Calibri"/>
          <w:spacing w:val="2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1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2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2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1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eclara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oga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2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2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2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su</w:t>
      </w:r>
      <w:r>
        <w:rPr>
          <w:rFonts w:cs="Calibri" w:hAnsi="Calibri" w:eastAsia="Calibri" w:ascii="Calibri"/>
          <w:spacing w:val="2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así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</w:t>
      </w:r>
    </w:p>
    <w:p>
      <w:pPr>
        <w:rPr>
          <w:sz w:val="19"/>
          <w:szCs w:val="19"/>
        </w:rPr>
        <w:jc w:val="left"/>
        <w:spacing w:before="9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59"/>
        <w:ind w:left="102" w:right="84"/>
        <w:sectPr>
          <w:pgMar w:header="0" w:footer="951" w:top="1480" w:bottom="280" w:left="1600" w:right="1580"/>
          <w:pgSz w:w="12240" w:h="15840"/>
        </w:sectPr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mismo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escri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erir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serv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ú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lico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ió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rri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o,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mayor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ías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á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iles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rri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7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o.</w:t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before="46" w:lineRule="auto" w:line="360"/>
        <w:ind w:left="102" w:right="83"/>
      </w:pP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2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5</w:t>
      </w:r>
      <w:r>
        <w:rPr>
          <w:rFonts w:cs="Calibri" w:hAnsi="Calibri" w:eastAsia="Calibri" w:ascii="Calibri"/>
          <w:b/>
          <w:spacing w:val="2"/>
          <w:w w:val="100"/>
          <w:sz w:val="24"/>
          <w:szCs w:val="24"/>
        </w:rPr>
        <w:t>0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10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ías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á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iles,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mis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ón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rso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og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su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ral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a,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ad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servi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rso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olver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mism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</w:t>
      </w:r>
    </w:p>
    <w:p>
      <w:pPr>
        <w:rPr>
          <w:sz w:val="20"/>
          <w:szCs w:val="20"/>
        </w:rPr>
        <w:jc w:val="left"/>
        <w:spacing w:before="1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59"/>
        <w:ind w:left="102" w:right="82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rirá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rio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ías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á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iles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ogar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sí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é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sol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e.</w:t>
      </w:r>
    </w:p>
    <w:p>
      <w:pPr>
        <w:rPr>
          <w:sz w:val="20"/>
          <w:szCs w:val="20"/>
        </w:rPr>
        <w:jc w:val="left"/>
        <w:spacing w:before="2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59"/>
        <w:ind w:left="102" w:right="75"/>
      </w:pP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2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5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1.</w:t>
      </w:r>
      <w:r>
        <w:rPr>
          <w:rFonts w:cs="Calibri" w:hAnsi="Calibri" w:eastAsia="Calibri" w:ascii="Calibri"/>
          <w:b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so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elva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7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evisión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j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Tri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ivo.</w:t>
      </w:r>
    </w:p>
    <w:p>
      <w:pPr>
        <w:rPr>
          <w:sz w:val="19"/>
          <w:szCs w:val="19"/>
        </w:rPr>
        <w:jc w:val="left"/>
        <w:spacing w:before="10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2481"/>
      </w:pP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so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d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3"/>
          <w:w w:val="100"/>
          <w:sz w:val="24"/>
          <w:szCs w:val="24"/>
        </w:rPr>
        <w:t>m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spacing w:before="43" w:lineRule="auto" w:line="360"/>
        <w:ind w:left="102" w:right="217"/>
      </w:pP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2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5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2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rso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vas,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j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irm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a.</w:t>
      </w:r>
    </w:p>
    <w:p>
      <w:pPr>
        <w:rPr>
          <w:sz w:val="19"/>
          <w:szCs w:val="19"/>
        </w:rPr>
        <w:jc w:val="left"/>
        <w:spacing w:before="8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spacing w:lineRule="auto" w:line="359"/>
        <w:ind w:left="102" w:right="402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Será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ivo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rso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ver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j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Tri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ivo.</w:t>
      </w:r>
    </w:p>
    <w:p>
      <w:pPr>
        <w:rPr>
          <w:sz w:val="20"/>
          <w:szCs w:val="20"/>
        </w:rPr>
        <w:jc w:val="left"/>
        <w:spacing w:before="2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60"/>
        <w:ind w:left="102" w:right="82"/>
      </w:pP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2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5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3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b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erpo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rso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ormi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arse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ma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a,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ías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á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sig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es,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spacing w:val="5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a.</w:t>
      </w:r>
    </w:p>
    <w:p>
      <w:pPr>
        <w:rPr>
          <w:sz w:val="19"/>
          <w:szCs w:val="19"/>
        </w:rPr>
        <w:jc w:val="left"/>
        <w:spacing w:before="9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60"/>
        <w:ind w:left="102" w:right="83"/>
      </w:pP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2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5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4.</w:t>
      </w:r>
      <w:r>
        <w:rPr>
          <w:rFonts w:cs="Calibri" w:hAnsi="Calibri" w:eastAsia="Calibri" w:ascii="Calibri"/>
          <w:b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rso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rmi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escri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irm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legal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mism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isi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ñ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2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4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6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7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glam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</w:t>
      </w:r>
    </w:p>
    <w:p>
      <w:pPr>
        <w:rPr>
          <w:sz w:val="19"/>
          <w:szCs w:val="19"/>
        </w:rPr>
        <w:jc w:val="left"/>
        <w:spacing w:before="8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59"/>
        <w:ind w:left="102" w:right="82"/>
      </w:pP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2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5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5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b/>
          <w:spacing w:val="5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5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spacing w:val="5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5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rso</w:t>
      </w:r>
      <w:r>
        <w:rPr>
          <w:rFonts w:cs="Calibri" w:hAnsi="Calibri" w:eastAsia="Calibri" w:ascii="Calibri"/>
          <w:spacing w:val="5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5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5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5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5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4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5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im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solici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j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é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l.</w:t>
      </w:r>
    </w:p>
    <w:p>
      <w:pPr>
        <w:rPr>
          <w:sz w:val="20"/>
          <w:szCs w:val="20"/>
        </w:rPr>
        <w:jc w:val="left"/>
        <w:spacing w:before="2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59"/>
        <w:ind w:left="102" w:right="82"/>
        <w:sectPr>
          <w:pgMar w:header="0" w:footer="951" w:top="1480" w:bottom="280" w:left="1600" w:right="1580"/>
          <w:pgSz w:w="12240" w:h="15840"/>
        </w:sectPr>
      </w:pP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2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5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6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b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rso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irse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su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ñ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alar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ía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ora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ón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ia,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sma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og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rse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ías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á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si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mis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spacing w:val="3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oirá</w:t>
      </w:r>
      <w:r>
        <w:rPr>
          <w:rFonts w:cs="Calibri" w:hAnsi="Calibri" w:eastAsia="Calibri" w:ascii="Calibri"/>
          <w:spacing w:val="2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2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sa</w:t>
      </w:r>
      <w:r>
        <w:rPr>
          <w:rFonts w:cs="Calibri" w:hAnsi="Calibri" w:eastAsia="Calibri" w:ascii="Calibri"/>
          <w:spacing w:val="2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2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3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2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og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an</w:t>
      </w:r>
      <w:r>
        <w:rPr>
          <w:rFonts w:cs="Calibri" w:hAnsi="Calibri" w:eastAsia="Calibri" w:ascii="Calibri"/>
          <w:spacing w:val="3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2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2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spacing w:val="2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3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solici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2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before="46"/>
        <w:ind w:left="102" w:right="1433"/>
      </w:pP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ogar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mismo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o.</w:t>
      </w:r>
    </w:p>
    <w:p>
      <w:pPr>
        <w:rPr>
          <w:sz w:val="14"/>
          <w:szCs w:val="14"/>
        </w:rPr>
        <w:jc w:val="left"/>
        <w:spacing w:before="8" w:lineRule="exact" w:line="140"/>
      </w:pPr>
      <w:r>
        <w:rPr>
          <w:sz w:val="14"/>
          <w:szCs w:val="1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59"/>
        <w:ind w:left="102" w:right="58"/>
      </w:pP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2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5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7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b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ías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á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iles,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ración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so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iva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misma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ér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ley.</w:t>
      </w:r>
    </w:p>
    <w:p>
      <w:pPr>
        <w:rPr>
          <w:sz w:val="19"/>
          <w:szCs w:val="19"/>
        </w:rPr>
        <w:jc w:val="left"/>
        <w:spacing w:before="9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60"/>
        <w:ind w:left="102" w:right="60"/>
      </w:pP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2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5</w:t>
      </w:r>
      <w:r>
        <w:rPr>
          <w:rFonts w:cs="Calibri" w:hAnsi="Calibri" w:eastAsia="Calibri" w:ascii="Calibri"/>
          <w:b/>
          <w:spacing w:val="2"/>
          <w:w w:val="100"/>
          <w:sz w:val="24"/>
          <w:szCs w:val="24"/>
        </w:rPr>
        <w:t>8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Cua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lleve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ivi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ér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así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ave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Regla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ará</w:t>
      </w:r>
      <w:r>
        <w:rPr>
          <w:rFonts w:cs="Calibri" w:hAnsi="Calibri" w:eastAsia="Calibri" w:ascii="Calibri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iv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rá</w:t>
      </w:r>
      <w:r>
        <w:rPr>
          <w:rFonts w:cs="Calibri" w:hAnsi="Calibri" w:eastAsia="Calibri" w:ascii="Calibri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2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ormi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ad</w:t>
      </w:r>
      <w:r>
        <w:rPr>
          <w:rFonts w:cs="Calibri" w:hAnsi="Calibri" w:eastAsia="Calibri" w:ascii="Calibri"/>
          <w:spacing w:val="2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on</w:t>
      </w:r>
      <w:r>
        <w:rPr>
          <w:rFonts w:cs="Calibri" w:hAnsi="Calibri" w:eastAsia="Calibri" w:ascii="Calibri"/>
          <w:spacing w:val="2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2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Ley</w:t>
      </w:r>
      <w:r>
        <w:rPr>
          <w:rFonts w:cs="Calibri" w:hAnsi="Calibri" w:eastAsia="Calibri" w:ascii="Calibri"/>
          <w:spacing w:val="2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2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imi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2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ivo</w:t>
      </w:r>
      <w:r>
        <w:rPr>
          <w:rFonts w:cs="Calibri" w:hAnsi="Calibri" w:eastAsia="Calibri" w:ascii="Calibri"/>
          <w:spacing w:val="2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2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Jalisco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os.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6"/>
          <w:szCs w:val="26"/>
        </w:rPr>
        <w:jc w:val="left"/>
        <w:spacing w:before="19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4"/>
          <w:szCs w:val="24"/>
        </w:rPr>
        <w:jc w:val="center"/>
        <w:ind w:left="3737" w:right="3875"/>
      </w:pP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NSI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before="43" w:lineRule="auto" w:line="360"/>
        <w:ind w:left="102" w:right="201"/>
      </w:pP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Pr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2"/>
          <w:w w:val="100"/>
          <w:sz w:val="24"/>
          <w:szCs w:val="24"/>
        </w:rPr>
        <w:t>.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-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ará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sarias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1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80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sig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vigor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egl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Pl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egr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j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Resi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al.</w:t>
      </w:r>
    </w:p>
    <w:p>
      <w:pPr>
        <w:rPr>
          <w:sz w:val="19"/>
          <w:szCs w:val="19"/>
        </w:rPr>
        <w:jc w:val="left"/>
        <w:spacing w:before="8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360"/>
        <w:ind w:left="102" w:right="203"/>
      </w:pP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g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2"/>
          <w:w w:val="100"/>
          <w:sz w:val="24"/>
          <w:szCs w:val="24"/>
        </w:rPr>
        <w:t>.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-</w:t>
      </w:r>
      <w:r>
        <w:rPr>
          <w:rFonts w:cs="Calibri" w:hAnsi="Calibri" w:eastAsia="Calibri" w:ascii="Calibri"/>
          <w:b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Reglame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á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6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mient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eria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egla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o.</w:t>
      </w:r>
    </w:p>
    <w:sectPr>
      <w:pgMar w:header="0" w:footer="951" w:top="1480" w:bottom="280" w:left="1600" w:right="1460"/>
      <w:pgSz w:w="12240" w:h="15840"/>
    </w:sectPr>
  </w:body>
</w:document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448.95pt;margin-top:733.44pt;width:78.95pt;height:14pt;mso-position-horizontal-relative:page;mso-position-vertical-relative:page;z-index:-2689" filled="f" stroked="f">
          <v:textbox inset="0,0,0,0">
            <w:txbxContent>
              <w:p>
                <w:pPr>
                  <w:rPr>
                    <w:rFonts w:cs="Times New Roman" w:hAnsi="Times New Roman" w:eastAsia="Times New Roman" w:ascii="Times New Roman"/>
                    <w:sz w:val="24"/>
                    <w:szCs w:val="24"/>
                  </w:rPr>
                  <w:jc w:val="left"/>
                  <w:spacing w:lineRule="exact" w:line="260"/>
                  <w:ind w:left="20" w:right="-36"/>
                </w:pPr>
                <w:r>
                  <w:rPr>
                    <w:rFonts w:cs="Times New Roman" w:hAnsi="Times New Roman" w:eastAsia="Times New Roman" w:ascii="Times New Roman"/>
                    <w:spacing w:val="1"/>
                    <w:w w:val="100"/>
                    <w:sz w:val="24"/>
                    <w:szCs w:val="24"/>
                  </w:rPr>
                  <w:t>P</w:t>
                </w:r>
                <w:r>
                  <w:rPr>
                    <w:rFonts w:cs="Times New Roman" w:hAnsi="Times New Roman" w:eastAsia="Times New Roman" w:ascii="Times New Roman"/>
                    <w:spacing w:val="-1"/>
                    <w:w w:val="100"/>
                    <w:sz w:val="24"/>
                    <w:szCs w:val="24"/>
                  </w:rPr>
                  <w:t>á</w:t>
                </w:r>
                <w:r>
                  <w:rPr>
                    <w:rFonts w:cs="Times New Roman" w:hAnsi="Times New Roman" w:eastAsia="Times New Roman" w:ascii="Times New Roman"/>
                    <w:spacing w:val="-2"/>
                    <w:w w:val="100"/>
                    <w:sz w:val="24"/>
                    <w:szCs w:val="24"/>
                  </w:rPr>
                  <w:t>g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4"/>
                    <w:szCs w:val="24"/>
                  </w:rPr>
                  <w:t>ina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4"/>
                    <w:szCs w:val="24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b/>
                    <w:spacing w:val="0"/>
                    <w:w w:val="100"/>
                    <w:sz w:val="24"/>
                    <w:szCs w:val="24"/>
                  </w:rPr>
                </w:r>
                <w:r>
                  <w:fldChar w:fldCharType="begin"/>
                </w:r>
                <w:r>
                  <w:rPr>
                    <w:rFonts w:cs="Times New Roman" w:hAnsi="Times New Roman" w:eastAsia="Times New Roman" w:ascii="Times New Roman"/>
                    <w:b/>
                    <w:spacing w:val="0"/>
                    <w:w w:val="100"/>
                    <w:sz w:val="24"/>
                    <w:szCs w:val="24"/>
                  </w:rPr>
                  <w:instrText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  <w:r>
                  <w:rPr>
                    <w:rFonts w:cs="Times New Roman" w:hAnsi="Times New Roman" w:eastAsia="Times New Roman" w:ascii="Times New Roman"/>
                    <w:b/>
                    <w:spacing w:val="0"/>
                    <w:w w:val="100"/>
                    <w:sz w:val="24"/>
                    <w:szCs w:val="24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spacing w:val="2"/>
                    <w:w w:val="100"/>
                    <w:sz w:val="24"/>
                    <w:szCs w:val="24"/>
                  </w:rPr>
                  <w:t>d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4"/>
                    <w:szCs w:val="24"/>
                  </w:rPr>
                  <w:t>e</w:t>
                </w:r>
                <w:r>
                  <w:rPr>
                    <w:rFonts w:cs="Times New Roman" w:hAnsi="Times New Roman" w:eastAsia="Times New Roman" w:ascii="Times New Roman"/>
                    <w:spacing w:val="-1"/>
                    <w:w w:val="100"/>
                    <w:sz w:val="24"/>
                    <w:szCs w:val="24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b/>
                    <w:spacing w:val="0"/>
                    <w:w w:val="100"/>
                    <w:sz w:val="24"/>
                    <w:szCs w:val="24"/>
                  </w:rPr>
                  <w:t>111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4"/>
                    <w:szCs w:val="24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ftr>
</file>

<file path=word/footer10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442.95pt;margin-top:733.44pt;width:84.95pt;height:14pt;mso-position-horizontal-relative:page;mso-position-vertical-relative:page;z-index:-2680" filled="f" stroked="f">
          <v:textbox inset="0,0,0,0">
            <w:txbxContent>
              <w:p>
                <w:pPr>
                  <w:rPr>
                    <w:rFonts w:cs="Times New Roman" w:hAnsi="Times New Roman" w:eastAsia="Times New Roman" w:ascii="Times New Roman"/>
                    <w:sz w:val="24"/>
                    <w:szCs w:val="24"/>
                  </w:rPr>
                  <w:jc w:val="left"/>
                  <w:spacing w:lineRule="exact" w:line="260"/>
                  <w:ind w:left="20" w:right="-36"/>
                </w:pPr>
                <w:r>
                  <w:rPr>
                    <w:rFonts w:cs="Times New Roman" w:hAnsi="Times New Roman" w:eastAsia="Times New Roman" w:ascii="Times New Roman"/>
                    <w:spacing w:val="1"/>
                    <w:w w:val="100"/>
                    <w:sz w:val="24"/>
                    <w:szCs w:val="24"/>
                  </w:rPr>
                  <w:t>P</w:t>
                </w:r>
                <w:r>
                  <w:rPr>
                    <w:rFonts w:cs="Times New Roman" w:hAnsi="Times New Roman" w:eastAsia="Times New Roman" w:ascii="Times New Roman"/>
                    <w:spacing w:val="-1"/>
                    <w:w w:val="100"/>
                    <w:sz w:val="24"/>
                    <w:szCs w:val="24"/>
                  </w:rPr>
                  <w:t>á</w:t>
                </w:r>
                <w:r>
                  <w:rPr>
                    <w:rFonts w:cs="Times New Roman" w:hAnsi="Times New Roman" w:eastAsia="Times New Roman" w:ascii="Times New Roman"/>
                    <w:spacing w:val="-2"/>
                    <w:w w:val="100"/>
                    <w:sz w:val="24"/>
                    <w:szCs w:val="24"/>
                  </w:rPr>
                  <w:t>g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4"/>
                    <w:szCs w:val="24"/>
                  </w:rPr>
                  <w:t>ina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4"/>
                    <w:szCs w:val="24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b/>
                    <w:spacing w:val="0"/>
                    <w:w w:val="100"/>
                    <w:sz w:val="24"/>
                    <w:szCs w:val="24"/>
                  </w:rPr>
                  <w:t>97</w:t>
                </w:r>
                <w:r>
                  <w:rPr>
                    <w:rFonts w:cs="Times New Roman" w:hAnsi="Times New Roman" w:eastAsia="Times New Roman" w:ascii="Times New Roman"/>
                    <w:b/>
                    <w:spacing w:val="0"/>
                    <w:w w:val="100"/>
                    <w:sz w:val="24"/>
                    <w:szCs w:val="24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spacing w:val="2"/>
                    <w:w w:val="100"/>
                    <w:sz w:val="24"/>
                    <w:szCs w:val="24"/>
                  </w:rPr>
                  <w:t>d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4"/>
                    <w:szCs w:val="24"/>
                  </w:rPr>
                  <w:t>e</w:t>
                </w:r>
                <w:r>
                  <w:rPr>
                    <w:rFonts w:cs="Times New Roman" w:hAnsi="Times New Roman" w:eastAsia="Times New Roman" w:ascii="Times New Roman"/>
                    <w:spacing w:val="-1"/>
                    <w:w w:val="100"/>
                    <w:sz w:val="24"/>
                    <w:szCs w:val="24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b/>
                    <w:spacing w:val="0"/>
                    <w:w w:val="100"/>
                    <w:sz w:val="24"/>
                    <w:szCs w:val="24"/>
                  </w:rPr>
                  <w:t>111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4"/>
                    <w:szCs w:val="24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ftr>
</file>

<file path=word/footer1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442.95pt;margin-top:733.44pt;width:84.95pt;height:14pt;mso-position-horizontal-relative:page;mso-position-vertical-relative:page;z-index:-2679" filled="f" stroked="f">
          <v:textbox inset="0,0,0,0">
            <w:txbxContent>
              <w:p>
                <w:pPr>
                  <w:rPr>
                    <w:rFonts w:cs="Times New Roman" w:hAnsi="Times New Roman" w:eastAsia="Times New Roman" w:ascii="Times New Roman"/>
                    <w:sz w:val="24"/>
                    <w:szCs w:val="24"/>
                  </w:rPr>
                  <w:jc w:val="left"/>
                  <w:spacing w:lineRule="exact" w:line="260"/>
                  <w:ind w:left="20" w:right="-36"/>
                </w:pPr>
                <w:r>
                  <w:rPr>
                    <w:rFonts w:cs="Times New Roman" w:hAnsi="Times New Roman" w:eastAsia="Times New Roman" w:ascii="Times New Roman"/>
                    <w:spacing w:val="1"/>
                    <w:w w:val="100"/>
                    <w:sz w:val="24"/>
                    <w:szCs w:val="24"/>
                  </w:rPr>
                  <w:t>P</w:t>
                </w:r>
                <w:r>
                  <w:rPr>
                    <w:rFonts w:cs="Times New Roman" w:hAnsi="Times New Roman" w:eastAsia="Times New Roman" w:ascii="Times New Roman"/>
                    <w:spacing w:val="-1"/>
                    <w:w w:val="100"/>
                    <w:sz w:val="24"/>
                    <w:szCs w:val="24"/>
                  </w:rPr>
                  <w:t>á</w:t>
                </w:r>
                <w:r>
                  <w:rPr>
                    <w:rFonts w:cs="Times New Roman" w:hAnsi="Times New Roman" w:eastAsia="Times New Roman" w:ascii="Times New Roman"/>
                    <w:spacing w:val="-2"/>
                    <w:w w:val="100"/>
                    <w:sz w:val="24"/>
                    <w:szCs w:val="24"/>
                  </w:rPr>
                  <w:t>g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4"/>
                    <w:szCs w:val="24"/>
                  </w:rPr>
                  <w:t>ina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4"/>
                    <w:szCs w:val="24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b/>
                    <w:spacing w:val="0"/>
                    <w:w w:val="100"/>
                    <w:sz w:val="24"/>
                    <w:szCs w:val="24"/>
                  </w:rPr>
                  <w:t>98</w:t>
                </w:r>
                <w:r>
                  <w:rPr>
                    <w:rFonts w:cs="Times New Roman" w:hAnsi="Times New Roman" w:eastAsia="Times New Roman" w:ascii="Times New Roman"/>
                    <w:b/>
                    <w:spacing w:val="0"/>
                    <w:w w:val="100"/>
                    <w:sz w:val="24"/>
                    <w:szCs w:val="24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spacing w:val="2"/>
                    <w:w w:val="100"/>
                    <w:sz w:val="24"/>
                    <w:szCs w:val="24"/>
                  </w:rPr>
                  <w:t>d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4"/>
                    <w:szCs w:val="24"/>
                  </w:rPr>
                  <w:t>e</w:t>
                </w:r>
                <w:r>
                  <w:rPr>
                    <w:rFonts w:cs="Times New Roman" w:hAnsi="Times New Roman" w:eastAsia="Times New Roman" w:ascii="Times New Roman"/>
                    <w:spacing w:val="-1"/>
                    <w:w w:val="100"/>
                    <w:sz w:val="24"/>
                    <w:szCs w:val="24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b/>
                    <w:spacing w:val="0"/>
                    <w:w w:val="100"/>
                    <w:sz w:val="24"/>
                    <w:szCs w:val="24"/>
                  </w:rPr>
                  <w:t>111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4"/>
                    <w:szCs w:val="24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ftr>
</file>

<file path=word/footer1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436.95pt;margin-top:733.44pt;width:90.95pt;height:14pt;mso-position-horizontal-relative:page;mso-position-vertical-relative:page;z-index:-2678" filled="f" stroked="f">
          <v:textbox inset="0,0,0,0">
            <w:txbxContent>
              <w:p>
                <w:pPr>
                  <w:rPr>
                    <w:rFonts w:cs="Times New Roman" w:hAnsi="Times New Roman" w:eastAsia="Times New Roman" w:ascii="Times New Roman"/>
                    <w:sz w:val="24"/>
                    <w:szCs w:val="24"/>
                  </w:rPr>
                  <w:jc w:val="left"/>
                  <w:spacing w:lineRule="exact" w:line="260"/>
                  <w:ind w:left="20" w:right="-36"/>
                </w:pPr>
                <w:r>
                  <w:rPr>
                    <w:rFonts w:cs="Times New Roman" w:hAnsi="Times New Roman" w:eastAsia="Times New Roman" w:ascii="Times New Roman"/>
                    <w:spacing w:val="1"/>
                    <w:w w:val="100"/>
                    <w:sz w:val="24"/>
                    <w:szCs w:val="24"/>
                  </w:rPr>
                  <w:t>P</w:t>
                </w:r>
                <w:r>
                  <w:rPr>
                    <w:rFonts w:cs="Times New Roman" w:hAnsi="Times New Roman" w:eastAsia="Times New Roman" w:ascii="Times New Roman"/>
                    <w:spacing w:val="-1"/>
                    <w:w w:val="100"/>
                    <w:sz w:val="24"/>
                    <w:szCs w:val="24"/>
                  </w:rPr>
                  <w:t>á</w:t>
                </w:r>
                <w:r>
                  <w:rPr>
                    <w:rFonts w:cs="Times New Roman" w:hAnsi="Times New Roman" w:eastAsia="Times New Roman" w:ascii="Times New Roman"/>
                    <w:spacing w:val="-2"/>
                    <w:w w:val="100"/>
                    <w:sz w:val="24"/>
                    <w:szCs w:val="24"/>
                  </w:rPr>
                  <w:t>g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4"/>
                    <w:szCs w:val="24"/>
                  </w:rPr>
                  <w:t>ina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4"/>
                    <w:szCs w:val="24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b/>
                    <w:spacing w:val="0"/>
                    <w:w w:val="100"/>
                    <w:sz w:val="24"/>
                    <w:szCs w:val="24"/>
                  </w:rPr>
                </w:r>
                <w:r>
                  <w:fldChar w:fldCharType="begin"/>
                </w:r>
                <w:r>
                  <w:rPr>
                    <w:rFonts w:cs="Times New Roman" w:hAnsi="Times New Roman" w:eastAsia="Times New Roman" w:ascii="Times New Roman"/>
                    <w:b/>
                    <w:spacing w:val="0"/>
                    <w:w w:val="100"/>
                    <w:sz w:val="24"/>
                    <w:szCs w:val="24"/>
                  </w:rPr>
                  <w:instrText> PAGE </w:instrText>
                </w:r>
                <w:r>
                  <w:fldChar w:fldCharType="separate"/>
                </w:r>
                <w:r>
                  <w:t>100</w:t>
                </w:r>
                <w:r>
                  <w:fldChar w:fldCharType="end"/>
                </w:r>
                <w:r>
                  <w:rPr>
                    <w:rFonts w:cs="Times New Roman" w:hAnsi="Times New Roman" w:eastAsia="Times New Roman" w:ascii="Times New Roman"/>
                    <w:b/>
                    <w:spacing w:val="0"/>
                    <w:w w:val="100"/>
                    <w:sz w:val="24"/>
                    <w:szCs w:val="24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spacing w:val="2"/>
                    <w:w w:val="100"/>
                    <w:sz w:val="24"/>
                    <w:szCs w:val="24"/>
                  </w:rPr>
                  <w:t>d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4"/>
                    <w:szCs w:val="24"/>
                  </w:rPr>
                  <w:t>e</w:t>
                </w:r>
                <w:r>
                  <w:rPr>
                    <w:rFonts w:cs="Times New Roman" w:hAnsi="Times New Roman" w:eastAsia="Times New Roman" w:ascii="Times New Roman"/>
                    <w:spacing w:val="-1"/>
                    <w:w w:val="100"/>
                    <w:sz w:val="24"/>
                    <w:szCs w:val="24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b/>
                    <w:spacing w:val="0"/>
                    <w:w w:val="100"/>
                    <w:sz w:val="24"/>
                    <w:szCs w:val="24"/>
                  </w:rPr>
                  <w:t>111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4"/>
                    <w:szCs w:val="24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ftr>
</file>

<file path=word/footer1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436.95pt;margin-top:733.44pt;width:90.95pt;height:14pt;mso-position-horizontal-relative:page;mso-position-vertical-relative:page;z-index:-2677" filled="f" stroked="f">
          <v:textbox inset="0,0,0,0">
            <w:txbxContent>
              <w:p>
                <w:pPr>
                  <w:rPr>
                    <w:rFonts w:cs="Times New Roman" w:hAnsi="Times New Roman" w:eastAsia="Times New Roman" w:ascii="Times New Roman"/>
                    <w:sz w:val="24"/>
                    <w:szCs w:val="24"/>
                  </w:rPr>
                  <w:jc w:val="left"/>
                  <w:spacing w:lineRule="exact" w:line="260"/>
                  <w:ind w:left="20" w:right="-36"/>
                </w:pPr>
                <w:r>
                  <w:rPr>
                    <w:rFonts w:cs="Times New Roman" w:hAnsi="Times New Roman" w:eastAsia="Times New Roman" w:ascii="Times New Roman"/>
                    <w:spacing w:val="1"/>
                    <w:w w:val="100"/>
                    <w:sz w:val="24"/>
                    <w:szCs w:val="24"/>
                  </w:rPr>
                  <w:t>P</w:t>
                </w:r>
                <w:r>
                  <w:rPr>
                    <w:rFonts w:cs="Times New Roman" w:hAnsi="Times New Roman" w:eastAsia="Times New Roman" w:ascii="Times New Roman"/>
                    <w:spacing w:val="-1"/>
                    <w:w w:val="100"/>
                    <w:sz w:val="24"/>
                    <w:szCs w:val="24"/>
                  </w:rPr>
                  <w:t>á</w:t>
                </w:r>
                <w:r>
                  <w:rPr>
                    <w:rFonts w:cs="Times New Roman" w:hAnsi="Times New Roman" w:eastAsia="Times New Roman" w:ascii="Times New Roman"/>
                    <w:spacing w:val="-2"/>
                    <w:w w:val="100"/>
                    <w:sz w:val="24"/>
                    <w:szCs w:val="24"/>
                  </w:rPr>
                  <w:t>g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4"/>
                    <w:szCs w:val="24"/>
                  </w:rPr>
                  <w:t>ina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4"/>
                    <w:szCs w:val="24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b/>
                    <w:spacing w:val="0"/>
                    <w:w w:val="100"/>
                    <w:sz w:val="24"/>
                    <w:szCs w:val="24"/>
                  </w:rPr>
                </w:r>
                <w:r>
                  <w:fldChar w:fldCharType="begin"/>
                </w:r>
                <w:r>
                  <w:rPr>
                    <w:rFonts w:cs="Times New Roman" w:hAnsi="Times New Roman" w:eastAsia="Times New Roman" w:ascii="Times New Roman"/>
                    <w:b/>
                    <w:spacing w:val="0"/>
                    <w:w w:val="100"/>
                    <w:sz w:val="24"/>
                    <w:szCs w:val="24"/>
                  </w:rPr>
                  <w:instrText> PAGE </w:instrText>
                </w:r>
                <w:r>
                  <w:fldChar w:fldCharType="separate"/>
                </w:r>
                <w:r>
                  <w:t>104</w:t>
                </w:r>
                <w:r>
                  <w:fldChar w:fldCharType="end"/>
                </w:r>
                <w:r>
                  <w:rPr>
                    <w:rFonts w:cs="Times New Roman" w:hAnsi="Times New Roman" w:eastAsia="Times New Roman" w:ascii="Times New Roman"/>
                    <w:b/>
                    <w:spacing w:val="0"/>
                    <w:w w:val="100"/>
                    <w:sz w:val="24"/>
                    <w:szCs w:val="24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spacing w:val="2"/>
                    <w:w w:val="100"/>
                    <w:sz w:val="24"/>
                    <w:szCs w:val="24"/>
                  </w:rPr>
                  <w:t>d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4"/>
                    <w:szCs w:val="24"/>
                  </w:rPr>
                  <w:t>e</w:t>
                </w:r>
                <w:r>
                  <w:rPr>
                    <w:rFonts w:cs="Times New Roman" w:hAnsi="Times New Roman" w:eastAsia="Times New Roman" w:ascii="Times New Roman"/>
                    <w:spacing w:val="-1"/>
                    <w:w w:val="100"/>
                    <w:sz w:val="24"/>
                    <w:szCs w:val="24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b/>
                    <w:spacing w:val="0"/>
                    <w:w w:val="100"/>
                    <w:sz w:val="24"/>
                    <w:szCs w:val="24"/>
                  </w:rPr>
                  <w:t>111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4"/>
                    <w:szCs w:val="24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448.95pt;margin-top:733.44pt;width:78.95pt;height:14pt;mso-position-horizontal-relative:page;mso-position-vertical-relative:page;z-index:-2688" filled="f" stroked="f">
          <v:textbox inset="0,0,0,0">
            <w:txbxContent>
              <w:p>
                <w:pPr>
                  <w:rPr>
                    <w:rFonts w:cs="Times New Roman" w:hAnsi="Times New Roman" w:eastAsia="Times New Roman" w:ascii="Times New Roman"/>
                    <w:sz w:val="24"/>
                    <w:szCs w:val="24"/>
                  </w:rPr>
                  <w:jc w:val="left"/>
                  <w:spacing w:lineRule="exact" w:line="260"/>
                  <w:ind w:left="20" w:right="-36"/>
                </w:pPr>
                <w:r>
                  <w:rPr>
                    <w:rFonts w:cs="Times New Roman" w:hAnsi="Times New Roman" w:eastAsia="Times New Roman" w:ascii="Times New Roman"/>
                    <w:spacing w:val="1"/>
                    <w:w w:val="100"/>
                    <w:sz w:val="24"/>
                    <w:szCs w:val="24"/>
                  </w:rPr>
                  <w:t>P</w:t>
                </w:r>
                <w:r>
                  <w:rPr>
                    <w:rFonts w:cs="Times New Roman" w:hAnsi="Times New Roman" w:eastAsia="Times New Roman" w:ascii="Times New Roman"/>
                    <w:spacing w:val="-1"/>
                    <w:w w:val="100"/>
                    <w:sz w:val="24"/>
                    <w:szCs w:val="24"/>
                  </w:rPr>
                  <w:t>á</w:t>
                </w:r>
                <w:r>
                  <w:rPr>
                    <w:rFonts w:cs="Times New Roman" w:hAnsi="Times New Roman" w:eastAsia="Times New Roman" w:ascii="Times New Roman"/>
                    <w:spacing w:val="-2"/>
                    <w:w w:val="100"/>
                    <w:sz w:val="24"/>
                    <w:szCs w:val="24"/>
                  </w:rPr>
                  <w:t>g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4"/>
                    <w:szCs w:val="24"/>
                  </w:rPr>
                  <w:t>ina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4"/>
                    <w:szCs w:val="24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b/>
                    <w:spacing w:val="0"/>
                    <w:w w:val="100"/>
                    <w:sz w:val="24"/>
                    <w:szCs w:val="24"/>
                  </w:rPr>
                </w:r>
                <w:r>
                  <w:fldChar w:fldCharType="begin"/>
                </w:r>
                <w:r>
                  <w:rPr>
                    <w:rFonts w:cs="Times New Roman" w:hAnsi="Times New Roman" w:eastAsia="Times New Roman" w:ascii="Times New Roman"/>
                    <w:b/>
                    <w:spacing w:val="0"/>
                    <w:w w:val="100"/>
                    <w:sz w:val="24"/>
                    <w:szCs w:val="24"/>
                  </w:rPr>
                  <w:instrText> PAGE </w:instrText>
                </w:r>
                <w:r>
                  <w:fldChar w:fldCharType="separate"/>
                </w:r>
                <w:r>
                  <w:t>6</w:t>
                </w:r>
                <w:r>
                  <w:fldChar w:fldCharType="end"/>
                </w:r>
                <w:r>
                  <w:rPr>
                    <w:rFonts w:cs="Times New Roman" w:hAnsi="Times New Roman" w:eastAsia="Times New Roman" w:ascii="Times New Roman"/>
                    <w:b/>
                    <w:spacing w:val="0"/>
                    <w:w w:val="100"/>
                    <w:sz w:val="24"/>
                    <w:szCs w:val="24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spacing w:val="2"/>
                    <w:w w:val="100"/>
                    <w:sz w:val="24"/>
                    <w:szCs w:val="24"/>
                  </w:rPr>
                  <w:t>d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4"/>
                    <w:szCs w:val="24"/>
                  </w:rPr>
                  <w:t>e</w:t>
                </w:r>
                <w:r>
                  <w:rPr>
                    <w:rFonts w:cs="Times New Roman" w:hAnsi="Times New Roman" w:eastAsia="Times New Roman" w:ascii="Times New Roman"/>
                    <w:spacing w:val="-1"/>
                    <w:w w:val="100"/>
                    <w:sz w:val="24"/>
                    <w:szCs w:val="24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b/>
                    <w:spacing w:val="0"/>
                    <w:w w:val="100"/>
                    <w:sz w:val="24"/>
                    <w:szCs w:val="24"/>
                  </w:rPr>
                  <w:t>111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4"/>
                    <w:szCs w:val="24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442.95pt;margin-top:733.44pt;width:84.95pt;height:14pt;mso-position-horizontal-relative:page;mso-position-vertical-relative:page;z-index:-2687" filled="f" stroked="f">
          <v:textbox inset="0,0,0,0">
            <w:txbxContent>
              <w:p>
                <w:pPr>
                  <w:rPr>
                    <w:rFonts w:cs="Times New Roman" w:hAnsi="Times New Roman" w:eastAsia="Times New Roman" w:ascii="Times New Roman"/>
                    <w:sz w:val="24"/>
                    <w:szCs w:val="24"/>
                  </w:rPr>
                  <w:jc w:val="left"/>
                  <w:spacing w:lineRule="exact" w:line="260"/>
                  <w:ind w:left="20" w:right="-36"/>
                </w:pPr>
                <w:r>
                  <w:rPr>
                    <w:rFonts w:cs="Times New Roman" w:hAnsi="Times New Roman" w:eastAsia="Times New Roman" w:ascii="Times New Roman"/>
                    <w:spacing w:val="1"/>
                    <w:w w:val="100"/>
                    <w:sz w:val="24"/>
                    <w:szCs w:val="24"/>
                  </w:rPr>
                  <w:t>P</w:t>
                </w:r>
                <w:r>
                  <w:rPr>
                    <w:rFonts w:cs="Times New Roman" w:hAnsi="Times New Roman" w:eastAsia="Times New Roman" w:ascii="Times New Roman"/>
                    <w:spacing w:val="-1"/>
                    <w:w w:val="100"/>
                    <w:sz w:val="24"/>
                    <w:szCs w:val="24"/>
                  </w:rPr>
                  <w:t>á</w:t>
                </w:r>
                <w:r>
                  <w:rPr>
                    <w:rFonts w:cs="Times New Roman" w:hAnsi="Times New Roman" w:eastAsia="Times New Roman" w:ascii="Times New Roman"/>
                    <w:spacing w:val="-2"/>
                    <w:w w:val="100"/>
                    <w:sz w:val="24"/>
                    <w:szCs w:val="24"/>
                  </w:rPr>
                  <w:t>g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4"/>
                    <w:szCs w:val="24"/>
                  </w:rPr>
                  <w:t>ina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4"/>
                    <w:szCs w:val="24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b/>
                    <w:spacing w:val="0"/>
                    <w:w w:val="100"/>
                    <w:sz w:val="24"/>
                    <w:szCs w:val="24"/>
                  </w:rPr>
                </w:r>
                <w:r>
                  <w:fldChar w:fldCharType="begin"/>
                </w:r>
                <w:r>
                  <w:rPr>
                    <w:rFonts w:cs="Times New Roman" w:hAnsi="Times New Roman" w:eastAsia="Times New Roman" w:ascii="Times New Roman"/>
                    <w:b/>
                    <w:spacing w:val="0"/>
                    <w:w w:val="100"/>
                    <w:sz w:val="24"/>
                    <w:szCs w:val="24"/>
                  </w:rPr>
                  <w:instrText> PAGE </w:instrText>
                </w:r>
                <w:r>
                  <w:fldChar w:fldCharType="separate"/>
                </w:r>
                <w:r>
                  <w:t>10</w:t>
                </w:r>
                <w:r>
                  <w:fldChar w:fldCharType="end"/>
                </w:r>
                <w:r>
                  <w:rPr>
                    <w:rFonts w:cs="Times New Roman" w:hAnsi="Times New Roman" w:eastAsia="Times New Roman" w:ascii="Times New Roman"/>
                    <w:b/>
                    <w:spacing w:val="0"/>
                    <w:w w:val="100"/>
                    <w:sz w:val="24"/>
                    <w:szCs w:val="24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spacing w:val="2"/>
                    <w:w w:val="100"/>
                    <w:sz w:val="24"/>
                    <w:szCs w:val="24"/>
                  </w:rPr>
                  <w:t>d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4"/>
                    <w:szCs w:val="24"/>
                  </w:rPr>
                  <w:t>e</w:t>
                </w:r>
                <w:r>
                  <w:rPr>
                    <w:rFonts w:cs="Times New Roman" w:hAnsi="Times New Roman" w:eastAsia="Times New Roman" w:ascii="Times New Roman"/>
                    <w:spacing w:val="-1"/>
                    <w:w w:val="100"/>
                    <w:sz w:val="24"/>
                    <w:szCs w:val="24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b/>
                    <w:spacing w:val="0"/>
                    <w:w w:val="100"/>
                    <w:sz w:val="24"/>
                    <w:szCs w:val="24"/>
                  </w:rPr>
                  <w:t>111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4"/>
                    <w:szCs w:val="24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442.95pt;margin-top:733.44pt;width:84.95pt;height:14pt;mso-position-horizontal-relative:page;mso-position-vertical-relative:page;z-index:-2686" filled="f" stroked="f">
          <v:textbox inset="0,0,0,0">
            <w:txbxContent>
              <w:p>
                <w:pPr>
                  <w:rPr>
                    <w:rFonts w:cs="Times New Roman" w:hAnsi="Times New Roman" w:eastAsia="Times New Roman" w:ascii="Times New Roman"/>
                    <w:sz w:val="24"/>
                    <w:szCs w:val="24"/>
                  </w:rPr>
                  <w:jc w:val="left"/>
                  <w:spacing w:lineRule="exact" w:line="260"/>
                  <w:ind w:left="20" w:right="-36"/>
                </w:pPr>
                <w:r>
                  <w:rPr>
                    <w:rFonts w:cs="Times New Roman" w:hAnsi="Times New Roman" w:eastAsia="Times New Roman" w:ascii="Times New Roman"/>
                    <w:spacing w:val="1"/>
                    <w:w w:val="100"/>
                    <w:sz w:val="24"/>
                    <w:szCs w:val="24"/>
                  </w:rPr>
                  <w:t>P</w:t>
                </w:r>
                <w:r>
                  <w:rPr>
                    <w:rFonts w:cs="Times New Roman" w:hAnsi="Times New Roman" w:eastAsia="Times New Roman" w:ascii="Times New Roman"/>
                    <w:spacing w:val="-1"/>
                    <w:w w:val="100"/>
                    <w:sz w:val="24"/>
                    <w:szCs w:val="24"/>
                  </w:rPr>
                  <w:t>á</w:t>
                </w:r>
                <w:r>
                  <w:rPr>
                    <w:rFonts w:cs="Times New Roman" w:hAnsi="Times New Roman" w:eastAsia="Times New Roman" w:ascii="Times New Roman"/>
                    <w:spacing w:val="-2"/>
                    <w:w w:val="100"/>
                    <w:sz w:val="24"/>
                    <w:szCs w:val="24"/>
                  </w:rPr>
                  <w:t>g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4"/>
                    <w:szCs w:val="24"/>
                  </w:rPr>
                  <w:t>ina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4"/>
                    <w:szCs w:val="24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b/>
                    <w:spacing w:val="0"/>
                    <w:w w:val="100"/>
                    <w:sz w:val="24"/>
                    <w:szCs w:val="24"/>
                  </w:rPr>
                  <w:t>23</w:t>
                </w:r>
                <w:r>
                  <w:rPr>
                    <w:rFonts w:cs="Times New Roman" w:hAnsi="Times New Roman" w:eastAsia="Times New Roman" w:ascii="Times New Roman"/>
                    <w:b/>
                    <w:spacing w:val="0"/>
                    <w:w w:val="100"/>
                    <w:sz w:val="24"/>
                    <w:szCs w:val="24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spacing w:val="2"/>
                    <w:w w:val="100"/>
                    <w:sz w:val="24"/>
                    <w:szCs w:val="24"/>
                  </w:rPr>
                  <w:t>d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4"/>
                    <w:szCs w:val="24"/>
                  </w:rPr>
                  <w:t>e</w:t>
                </w:r>
                <w:r>
                  <w:rPr>
                    <w:rFonts w:cs="Times New Roman" w:hAnsi="Times New Roman" w:eastAsia="Times New Roman" w:ascii="Times New Roman"/>
                    <w:spacing w:val="-1"/>
                    <w:w w:val="100"/>
                    <w:sz w:val="24"/>
                    <w:szCs w:val="24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b/>
                    <w:spacing w:val="0"/>
                    <w:w w:val="100"/>
                    <w:sz w:val="24"/>
                    <w:szCs w:val="24"/>
                  </w:rPr>
                  <w:t>111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4"/>
                    <w:szCs w:val="24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442.95pt;margin-top:733.44pt;width:84.95pt;height:14pt;mso-position-horizontal-relative:page;mso-position-vertical-relative:page;z-index:-2685" filled="f" stroked="f">
          <v:textbox inset="0,0,0,0">
            <w:txbxContent>
              <w:p>
                <w:pPr>
                  <w:rPr>
                    <w:rFonts w:cs="Times New Roman" w:hAnsi="Times New Roman" w:eastAsia="Times New Roman" w:ascii="Times New Roman"/>
                    <w:sz w:val="24"/>
                    <w:szCs w:val="24"/>
                  </w:rPr>
                  <w:jc w:val="left"/>
                  <w:spacing w:lineRule="exact" w:line="260"/>
                  <w:ind w:left="20" w:right="-36"/>
                </w:pPr>
                <w:r>
                  <w:rPr>
                    <w:rFonts w:cs="Times New Roman" w:hAnsi="Times New Roman" w:eastAsia="Times New Roman" w:ascii="Times New Roman"/>
                    <w:spacing w:val="1"/>
                    <w:w w:val="100"/>
                    <w:sz w:val="24"/>
                    <w:szCs w:val="24"/>
                  </w:rPr>
                  <w:t>P</w:t>
                </w:r>
                <w:r>
                  <w:rPr>
                    <w:rFonts w:cs="Times New Roman" w:hAnsi="Times New Roman" w:eastAsia="Times New Roman" w:ascii="Times New Roman"/>
                    <w:spacing w:val="-1"/>
                    <w:w w:val="100"/>
                    <w:sz w:val="24"/>
                    <w:szCs w:val="24"/>
                  </w:rPr>
                  <w:t>á</w:t>
                </w:r>
                <w:r>
                  <w:rPr>
                    <w:rFonts w:cs="Times New Roman" w:hAnsi="Times New Roman" w:eastAsia="Times New Roman" w:ascii="Times New Roman"/>
                    <w:spacing w:val="-2"/>
                    <w:w w:val="100"/>
                    <w:sz w:val="24"/>
                    <w:szCs w:val="24"/>
                  </w:rPr>
                  <w:t>g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4"/>
                    <w:szCs w:val="24"/>
                  </w:rPr>
                  <w:t>ina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4"/>
                    <w:szCs w:val="24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b/>
                    <w:spacing w:val="0"/>
                    <w:w w:val="100"/>
                    <w:sz w:val="24"/>
                    <w:szCs w:val="24"/>
                  </w:rPr>
                  <w:t>24</w:t>
                </w:r>
                <w:r>
                  <w:rPr>
                    <w:rFonts w:cs="Times New Roman" w:hAnsi="Times New Roman" w:eastAsia="Times New Roman" w:ascii="Times New Roman"/>
                    <w:b/>
                    <w:spacing w:val="0"/>
                    <w:w w:val="100"/>
                    <w:sz w:val="24"/>
                    <w:szCs w:val="24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spacing w:val="2"/>
                    <w:w w:val="100"/>
                    <w:sz w:val="24"/>
                    <w:szCs w:val="24"/>
                  </w:rPr>
                  <w:t>d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4"/>
                    <w:szCs w:val="24"/>
                  </w:rPr>
                  <w:t>e</w:t>
                </w:r>
                <w:r>
                  <w:rPr>
                    <w:rFonts w:cs="Times New Roman" w:hAnsi="Times New Roman" w:eastAsia="Times New Roman" w:ascii="Times New Roman"/>
                    <w:spacing w:val="-1"/>
                    <w:w w:val="100"/>
                    <w:sz w:val="24"/>
                    <w:szCs w:val="24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b/>
                    <w:spacing w:val="0"/>
                    <w:w w:val="100"/>
                    <w:sz w:val="24"/>
                    <w:szCs w:val="24"/>
                  </w:rPr>
                  <w:t>111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4"/>
                    <w:szCs w:val="24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442.95pt;margin-top:733.44pt;width:84.95pt;height:14pt;mso-position-horizontal-relative:page;mso-position-vertical-relative:page;z-index:-2684" filled="f" stroked="f">
          <v:textbox inset="0,0,0,0">
            <w:txbxContent>
              <w:p>
                <w:pPr>
                  <w:rPr>
                    <w:rFonts w:cs="Times New Roman" w:hAnsi="Times New Roman" w:eastAsia="Times New Roman" w:ascii="Times New Roman"/>
                    <w:sz w:val="24"/>
                    <w:szCs w:val="24"/>
                  </w:rPr>
                  <w:jc w:val="left"/>
                  <w:spacing w:lineRule="exact" w:line="260"/>
                  <w:ind w:left="20" w:right="-36"/>
                </w:pPr>
                <w:r>
                  <w:rPr>
                    <w:rFonts w:cs="Times New Roman" w:hAnsi="Times New Roman" w:eastAsia="Times New Roman" w:ascii="Times New Roman"/>
                    <w:spacing w:val="1"/>
                    <w:w w:val="100"/>
                    <w:sz w:val="24"/>
                    <w:szCs w:val="24"/>
                  </w:rPr>
                  <w:t>P</w:t>
                </w:r>
                <w:r>
                  <w:rPr>
                    <w:rFonts w:cs="Times New Roman" w:hAnsi="Times New Roman" w:eastAsia="Times New Roman" w:ascii="Times New Roman"/>
                    <w:spacing w:val="-1"/>
                    <w:w w:val="100"/>
                    <w:sz w:val="24"/>
                    <w:szCs w:val="24"/>
                  </w:rPr>
                  <w:t>á</w:t>
                </w:r>
                <w:r>
                  <w:rPr>
                    <w:rFonts w:cs="Times New Roman" w:hAnsi="Times New Roman" w:eastAsia="Times New Roman" w:ascii="Times New Roman"/>
                    <w:spacing w:val="-2"/>
                    <w:w w:val="100"/>
                    <w:sz w:val="24"/>
                    <w:szCs w:val="24"/>
                  </w:rPr>
                  <w:t>g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4"/>
                    <w:szCs w:val="24"/>
                  </w:rPr>
                  <w:t>ina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4"/>
                    <w:szCs w:val="24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b/>
                    <w:spacing w:val="0"/>
                    <w:w w:val="100"/>
                    <w:sz w:val="24"/>
                    <w:szCs w:val="24"/>
                  </w:rPr>
                  <w:t>25</w:t>
                </w:r>
                <w:r>
                  <w:rPr>
                    <w:rFonts w:cs="Times New Roman" w:hAnsi="Times New Roman" w:eastAsia="Times New Roman" w:ascii="Times New Roman"/>
                    <w:b/>
                    <w:spacing w:val="0"/>
                    <w:w w:val="100"/>
                    <w:sz w:val="24"/>
                    <w:szCs w:val="24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spacing w:val="2"/>
                    <w:w w:val="100"/>
                    <w:sz w:val="24"/>
                    <w:szCs w:val="24"/>
                  </w:rPr>
                  <w:t>d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4"/>
                    <w:szCs w:val="24"/>
                  </w:rPr>
                  <w:t>e</w:t>
                </w:r>
                <w:r>
                  <w:rPr>
                    <w:rFonts w:cs="Times New Roman" w:hAnsi="Times New Roman" w:eastAsia="Times New Roman" w:ascii="Times New Roman"/>
                    <w:spacing w:val="-1"/>
                    <w:w w:val="100"/>
                    <w:sz w:val="24"/>
                    <w:szCs w:val="24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b/>
                    <w:spacing w:val="0"/>
                    <w:w w:val="100"/>
                    <w:sz w:val="24"/>
                    <w:szCs w:val="24"/>
                  </w:rPr>
                  <w:t>111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4"/>
                    <w:szCs w:val="24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442.95pt;margin-top:733.44pt;width:84.95pt;height:14pt;mso-position-horizontal-relative:page;mso-position-vertical-relative:page;z-index:-2683" filled="f" stroked="f">
          <v:textbox inset="0,0,0,0">
            <w:txbxContent>
              <w:p>
                <w:pPr>
                  <w:rPr>
                    <w:rFonts w:cs="Times New Roman" w:hAnsi="Times New Roman" w:eastAsia="Times New Roman" w:ascii="Times New Roman"/>
                    <w:sz w:val="24"/>
                    <w:szCs w:val="24"/>
                  </w:rPr>
                  <w:jc w:val="left"/>
                  <w:spacing w:lineRule="exact" w:line="260"/>
                  <w:ind w:left="20" w:right="-36"/>
                </w:pPr>
                <w:r>
                  <w:rPr>
                    <w:rFonts w:cs="Times New Roman" w:hAnsi="Times New Roman" w:eastAsia="Times New Roman" w:ascii="Times New Roman"/>
                    <w:spacing w:val="1"/>
                    <w:w w:val="100"/>
                    <w:sz w:val="24"/>
                    <w:szCs w:val="24"/>
                  </w:rPr>
                  <w:t>P</w:t>
                </w:r>
                <w:r>
                  <w:rPr>
                    <w:rFonts w:cs="Times New Roman" w:hAnsi="Times New Roman" w:eastAsia="Times New Roman" w:ascii="Times New Roman"/>
                    <w:spacing w:val="-1"/>
                    <w:w w:val="100"/>
                    <w:sz w:val="24"/>
                    <w:szCs w:val="24"/>
                  </w:rPr>
                  <w:t>á</w:t>
                </w:r>
                <w:r>
                  <w:rPr>
                    <w:rFonts w:cs="Times New Roman" w:hAnsi="Times New Roman" w:eastAsia="Times New Roman" w:ascii="Times New Roman"/>
                    <w:spacing w:val="-2"/>
                    <w:w w:val="100"/>
                    <w:sz w:val="24"/>
                    <w:szCs w:val="24"/>
                  </w:rPr>
                  <w:t>g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4"/>
                    <w:szCs w:val="24"/>
                  </w:rPr>
                  <w:t>ina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4"/>
                    <w:szCs w:val="24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b/>
                    <w:spacing w:val="0"/>
                    <w:w w:val="100"/>
                    <w:sz w:val="24"/>
                    <w:szCs w:val="24"/>
                  </w:rPr>
                </w:r>
                <w:r>
                  <w:fldChar w:fldCharType="begin"/>
                </w:r>
                <w:r>
                  <w:rPr>
                    <w:rFonts w:cs="Times New Roman" w:hAnsi="Times New Roman" w:eastAsia="Times New Roman" w:ascii="Times New Roman"/>
                    <w:b/>
                    <w:spacing w:val="0"/>
                    <w:w w:val="100"/>
                    <w:sz w:val="24"/>
                    <w:szCs w:val="24"/>
                  </w:rPr>
                  <w:instrText> PAGE </w:instrText>
                </w:r>
                <w:r>
                  <w:fldChar w:fldCharType="separate"/>
                </w:r>
                <w:r>
                  <w:t>26</w:t>
                </w:r>
                <w:r>
                  <w:fldChar w:fldCharType="end"/>
                </w:r>
                <w:r>
                  <w:rPr>
                    <w:rFonts w:cs="Times New Roman" w:hAnsi="Times New Roman" w:eastAsia="Times New Roman" w:ascii="Times New Roman"/>
                    <w:b/>
                    <w:spacing w:val="0"/>
                    <w:w w:val="100"/>
                    <w:sz w:val="24"/>
                    <w:szCs w:val="24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spacing w:val="2"/>
                    <w:w w:val="100"/>
                    <w:sz w:val="24"/>
                    <w:szCs w:val="24"/>
                  </w:rPr>
                  <w:t>d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4"/>
                    <w:szCs w:val="24"/>
                  </w:rPr>
                  <w:t>e</w:t>
                </w:r>
                <w:r>
                  <w:rPr>
                    <w:rFonts w:cs="Times New Roman" w:hAnsi="Times New Roman" w:eastAsia="Times New Roman" w:ascii="Times New Roman"/>
                    <w:spacing w:val="-1"/>
                    <w:w w:val="100"/>
                    <w:sz w:val="24"/>
                    <w:szCs w:val="24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b/>
                    <w:spacing w:val="0"/>
                    <w:w w:val="100"/>
                    <w:sz w:val="24"/>
                    <w:szCs w:val="24"/>
                  </w:rPr>
                  <w:t>111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4"/>
                    <w:szCs w:val="24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442.95pt;margin-top:733.44pt;width:84.95pt;height:14pt;mso-position-horizontal-relative:page;mso-position-vertical-relative:page;z-index:-2682" filled="f" stroked="f">
          <v:textbox inset="0,0,0,0">
            <w:txbxContent>
              <w:p>
                <w:pPr>
                  <w:rPr>
                    <w:rFonts w:cs="Times New Roman" w:hAnsi="Times New Roman" w:eastAsia="Times New Roman" w:ascii="Times New Roman"/>
                    <w:sz w:val="24"/>
                    <w:szCs w:val="24"/>
                  </w:rPr>
                  <w:jc w:val="left"/>
                  <w:spacing w:lineRule="exact" w:line="260"/>
                  <w:ind w:left="20" w:right="-36"/>
                </w:pPr>
                <w:r>
                  <w:rPr>
                    <w:rFonts w:cs="Times New Roman" w:hAnsi="Times New Roman" w:eastAsia="Times New Roman" w:ascii="Times New Roman"/>
                    <w:spacing w:val="1"/>
                    <w:w w:val="100"/>
                    <w:sz w:val="24"/>
                    <w:szCs w:val="24"/>
                  </w:rPr>
                  <w:t>P</w:t>
                </w:r>
                <w:r>
                  <w:rPr>
                    <w:rFonts w:cs="Times New Roman" w:hAnsi="Times New Roman" w:eastAsia="Times New Roman" w:ascii="Times New Roman"/>
                    <w:spacing w:val="-1"/>
                    <w:w w:val="100"/>
                    <w:sz w:val="24"/>
                    <w:szCs w:val="24"/>
                  </w:rPr>
                  <w:t>á</w:t>
                </w:r>
                <w:r>
                  <w:rPr>
                    <w:rFonts w:cs="Times New Roman" w:hAnsi="Times New Roman" w:eastAsia="Times New Roman" w:ascii="Times New Roman"/>
                    <w:spacing w:val="-2"/>
                    <w:w w:val="100"/>
                    <w:sz w:val="24"/>
                    <w:szCs w:val="24"/>
                  </w:rPr>
                  <w:t>g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4"/>
                    <w:szCs w:val="24"/>
                  </w:rPr>
                  <w:t>ina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4"/>
                    <w:szCs w:val="24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b/>
                    <w:spacing w:val="0"/>
                    <w:w w:val="100"/>
                    <w:sz w:val="24"/>
                    <w:szCs w:val="24"/>
                  </w:rPr>
                </w:r>
                <w:r>
                  <w:fldChar w:fldCharType="begin"/>
                </w:r>
                <w:r>
                  <w:rPr>
                    <w:rFonts w:cs="Times New Roman" w:hAnsi="Times New Roman" w:eastAsia="Times New Roman" w:ascii="Times New Roman"/>
                    <w:b/>
                    <w:spacing w:val="0"/>
                    <w:w w:val="100"/>
                    <w:sz w:val="24"/>
                    <w:szCs w:val="24"/>
                  </w:rPr>
                  <w:instrText> PAGE </w:instrText>
                </w:r>
                <w:r>
                  <w:fldChar w:fldCharType="separate"/>
                </w:r>
                <w:r>
                  <w:t>76</w:t>
                </w:r>
                <w:r>
                  <w:fldChar w:fldCharType="end"/>
                </w:r>
                <w:r>
                  <w:rPr>
                    <w:rFonts w:cs="Times New Roman" w:hAnsi="Times New Roman" w:eastAsia="Times New Roman" w:ascii="Times New Roman"/>
                    <w:b/>
                    <w:spacing w:val="0"/>
                    <w:w w:val="100"/>
                    <w:sz w:val="24"/>
                    <w:szCs w:val="24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spacing w:val="2"/>
                    <w:w w:val="100"/>
                    <w:sz w:val="24"/>
                    <w:szCs w:val="24"/>
                  </w:rPr>
                  <w:t>d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4"/>
                    <w:szCs w:val="24"/>
                  </w:rPr>
                  <w:t>e</w:t>
                </w:r>
                <w:r>
                  <w:rPr>
                    <w:rFonts w:cs="Times New Roman" w:hAnsi="Times New Roman" w:eastAsia="Times New Roman" w:ascii="Times New Roman"/>
                    <w:spacing w:val="-1"/>
                    <w:w w:val="100"/>
                    <w:sz w:val="24"/>
                    <w:szCs w:val="24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b/>
                    <w:spacing w:val="0"/>
                    <w:w w:val="100"/>
                    <w:sz w:val="24"/>
                    <w:szCs w:val="24"/>
                  </w:rPr>
                  <w:t>111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4"/>
                    <w:szCs w:val="24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ftr>
</file>

<file path=word/footer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442.95pt;margin-top:733.44pt;width:84.95pt;height:14pt;mso-position-horizontal-relative:page;mso-position-vertical-relative:page;z-index:-2681" filled="f" stroked="f">
          <v:textbox inset="0,0,0,0">
            <w:txbxContent>
              <w:p>
                <w:pPr>
                  <w:rPr>
                    <w:rFonts w:cs="Times New Roman" w:hAnsi="Times New Roman" w:eastAsia="Times New Roman" w:ascii="Times New Roman"/>
                    <w:sz w:val="24"/>
                    <w:szCs w:val="24"/>
                  </w:rPr>
                  <w:jc w:val="left"/>
                  <w:spacing w:lineRule="exact" w:line="260"/>
                  <w:ind w:left="20" w:right="-36"/>
                </w:pPr>
                <w:r>
                  <w:rPr>
                    <w:rFonts w:cs="Times New Roman" w:hAnsi="Times New Roman" w:eastAsia="Times New Roman" w:ascii="Times New Roman"/>
                    <w:spacing w:val="1"/>
                    <w:w w:val="100"/>
                    <w:sz w:val="24"/>
                    <w:szCs w:val="24"/>
                  </w:rPr>
                  <w:t>P</w:t>
                </w:r>
                <w:r>
                  <w:rPr>
                    <w:rFonts w:cs="Times New Roman" w:hAnsi="Times New Roman" w:eastAsia="Times New Roman" w:ascii="Times New Roman"/>
                    <w:spacing w:val="-1"/>
                    <w:w w:val="100"/>
                    <w:sz w:val="24"/>
                    <w:szCs w:val="24"/>
                  </w:rPr>
                  <w:t>á</w:t>
                </w:r>
                <w:r>
                  <w:rPr>
                    <w:rFonts w:cs="Times New Roman" w:hAnsi="Times New Roman" w:eastAsia="Times New Roman" w:ascii="Times New Roman"/>
                    <w:spacing w:val="-2"/>
                    <w:w w:val="100"/>
                    <w:sz w:val="24"/>
                    <w:szCs w:val="24"/>
                  </w:rPr>
                  <w:t>g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4"/>
                    <w:szCs w:val="24"/>
                  </w:rPr>
                  <w:t>ina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4"/>
                    <w:szCs w:val="24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b/>
                    <w:spacing w:val="0"/>
                    <w:w w:val="100"/>
                    <w:sz w:val="24"/>
                    <w:szCs w:val="24"/>
                  </w:rPr>
                  <w:t>96</w:t>
                </w:r>
                <w:r>
                  <w:rPr>
                    <w:rFonts w:cs="Times New Roman" w:hAnsi="Times New Roman" w:eastAsia="Times New Roman" w:ascii="Times New Roman"/>
                    <w:b/>
                    <w:spacing w:val="0"/>
                    <w:w w:val="100"/>
                    <w:sz w:val="24"/>
                    <w:szCs w:val="24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spacing w:val="2"/>
                    <w:w w:val="100"/>
                    <w:sz w:val="24"/>
                    <w:szCs w:val="24"/>
                  </w:rPr>
                  <w:t>d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4"/>
                    <w:szCs w:val="24"/>
                  </w:rPr>
                  <w:t>e</w:t>
                </w:r>
                <w:r>
                  <w:rPr>
                    <w:rFonts w:cs="Times New Roman" w:hAnsi="Times New Roman" w:eastAsia="Times New Roman" w:ascii="Times New Roman"/>
                    <w:spacing w:val="-1"/>
                    <w:w w:val="100"/>
                    <w:sz w:val="24"/>
                    <w:szCs w:val="24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b/>
                    <w:spacing w:val="0"/>
                    <w:w w:val="100"/>
                    <w:sz w:val="24"/>
                    <w:szCs w:val="24"/>
                  </w:rPr>
                  <w:t>111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4"/>
                    <w:szCs w:val="24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" xmlns:w10="urn:schemas-microsoft-com:office:word" xmlns:w="http://schemas.openxmlformats.org/wordprocessingml/2006/main" xmlns:sl="http://schemas.openxmlformats.org/schemaLibrary/2006/main">
  <w:compat>
    <w:compatSetting w:name="compatibilityMode" w:uri="http://schemas.microsoft.com/office/word" w:val="15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theme" Target="theme/theme1.xml"/><Relationship Id="rId4" Type="http://schemas.openxmlformats.org/officeDocument/2006/relationships/footer" Target="footer1.xml"/><Relationship Id="rId5" Type="http://schemas.openxmlformats.org/officeDocument/2006/relationships/footer" Target="footer2.xml"/><Relationship Id="rId6" Type="http://schemas.openxmlformats.org/officeDocument/2006/relationships/footer" Target="footer3.xml"/><Relationship Id="rId7" Type="http://schemas.openxmlformats.org/officeDocument/2006/relationships/image" Target="media/image1.png"/><Relationship Id="rId8" Type="http://schemas.openxmlformats.org/officeDocument/2006/relationships/image" Target="media/image2.png"/><Relationship Id="rId9" Type="http://schemas.openxmlformats.org/officeDocument/2006/relationships/image" Target="media/image3.png"/><Relationship Id="rId10" Type="http://schemas.openxmlformats.org/officeDocument/2006/relationships/image" Target="media/image4.png"/><Relationship Id="rId11" Type="http://schemas.openxmlformats.org/officeDocument/2006/relationships/image" Target="media/image5.png"/><Relationship Id="rId12" Type="http://schemas.openxmlformats.org/officeDocument/2006/relationships/image" Target="media/image6.png"/><Relationship Id="rId13" Type="http://schemas.openxmlformats.org/officeDocument/2006/relationships/image" Target="media/image7.png"/><Relationship Id="rId14" Type="http://schemas.openxmlformats.org/officeDocument/2006/relationships/footer" Target="footer4.xml"/><Relationship Id="rId15" Type="http://schemas.openxmlformats.org/officeDocument/2006/relationships/footer" Target="footer5.xml"/><Relationship Id="rId16" Type="http://schemas.openxmlformats.org/officeDocument/2006/relationships/footer" Target="footer6.xml"/><Relationship Id="rId17" Type="http://schemas.openxmlformats.org/officeDocument/2006/relationships/footer" Target="footer7.xml"/><Relationship Id="rId18" Type="http://schemas.openxmlformats.org/officeDocument/2006/relationships/footer" Target="footer8.xml"/><Relationship Id="rId19" Type="http://schemas.openxmlformats.org/officeDocument/2006/relationships/footer" Target="footer9.xml"/><Relationship Id="rId20" Type="http://schemas.openxmlformats.org/officeDocument/2006/relationships/footer" Target="footer10.xml"/><Relationship Id="rId21" Type="http://schemas.openxmlformats.org/officeDocument/2006/relationships/footer" Target="footer11.xml"/><Relationship Id="rId22" Type="http://schemas.openxmlformats.org/officeDocument/2006/relationships/footer" Target="footer12.xml"/><Relationship Id="rId23" Type="http://schemas.openxmlformats.org/officeDocument/2006/relationships/footer" Target="footer13.xml"/></Relationships>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